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76" w:type="dxa"/>
        <w:tblLook w:val="04A0" w:firstRow="1" w:lastRow="0" w:firstColumn="1" w:lastColumn="0" w:noHBand="0" w:noVBand="1"/>
      </w:tblPr>
      <w:tblGrid>
        <w:gridCol w:w="1980"/>
        <w:gridCol w:w="5670"/>
        <w:gridCol w:w="2126"/>
      </w:tblGrid>
      <w:tr w:rsidR="000F03B2" w:rsidRPr="005A5904" w:rsidTr="00DB113C">
        <w:tc>
          <w:tcPr>
            <w:tcW w:w="1980" w:type="dxa"/>
          </w:tcPr>
          <w:p w:rsidR="000F03B2" w:rsidRPr="005A5904" w:rsidRDefault="000F03B2" w:rsidP="000F03B2">
            <w:pPr>
              <w:rPr>
                <w:b/>
                <w:szCs w:val="28"/>
              </w:rPr>
            </w:pPr>
            <w:r w:rsidRPr="005A5904">
              <w:rPr>
                <w:b/>
                <w:szCs w:val="28"/>
              </w:rPr>
              <w:t>TUẦN</w:t>
            </w:r>
            <w:r>
              <w:rPr>
                <w:b/>
                <w:szCs w:val="28"/>
              </w:rPr>
              <w:t xml:space="preserve"> 28</w:t>
            </w:r>
          </w:p>
          <w:p w:rsidR="000F03B2" w:rsidRPr="005A5904" w:rsidRDefault="000F03B2" w:rsidP="000F03B2">
            <w:pPr>
              <w:rPr>
                <w:b/>
                <w:szCs w:val="28"/>
              </w:rPr>
            </w:pPr>
            <w:r w:rsidRPr="005A5904">
              <w:rPr>
                <w:b/>
                <w:szCs w:val="28"/>
              </w:rPr>
              <w:t>TIẾT</w:t>
            </w:r>
            <w:r>
              <w:rPr>
                <w:b/>
                <w:szCs w:val="28"/>
              </w:rPr>
              <w:t xml:space="preserve"> 105,106</w:t>
            </w:r>
          </w:p>
        </w:tc>
        <w:tc>
          <w:tcPr>
            <w:tcW w:w="5670" w:type="dxa"/>
          </w:tcPr>
          <w:p w:rsidR="000F03B2" w:rsidRPr="00A21265" w:rsidRDefault="000F03B2" w:rsidP="000F03B2">
            <w:pPr>
              <w:jc w:val="center"/>
              <w:rPr>
                <w:rFonts w:cs="Times New Roman"/>
                <w:b/>
                <w:szCs w:val="28"/>
                <w:lang w:val="nl-NL"/>
              </w:rPr>
            </w:pPr>
            <w:r w:rsidRPr="00A21265">
              <w:rPr>
                <w:rFonts w:cs="Times New Roman"/>
                <w:b/>
                <w:szCs w:val="28"/>
                <w:lang w:val="nl-NL"/>
              </w:rPr>
              <w:t>THUẾ MÁU</w:t>
            </w:r>
          </w:p>
          <w:p w:rsidR="000F03B2" w:rsidRPr="00A21265" w:rsidRDefault="000F03B2" w:rsidP="000F03B2">
            <w:pPr>
              <w:jc w:val="right"/>
              <w:rPr>
                <w:rFonts w:cs="Times New Roman"/>
                <w:szCs w:val="28"/>
                <w:lang w:val="nl-NL"/>
              </w:rPr>
            </w:pPr>
            <w:r w:rsidRPr="00A21265">
              <w:rPr>
                <w:rFonts w:cs="Times New Roman"/>
                <w:szCs w:val="28"/>
                <w:lang w:val="nl-NL"/>
              </w:rPr>
              <w:t xml:space="preserve">( </w:t>
            </w:r>
            <w:r w:rsidRPr="00A21265">
              <w:rPr>
                <w:rFonts w:cs="Times New Roman"/>
                <w:b/>
                <w:szCs w:val="28"/>
                <w:lang w:val="nl-NL"/>
              </w:rPr>
              <w:t>Trích</w:t>
            </w:r>
            <w:r w:rsidRPr="00A21265">
              <w:rPr>
                <w:rFonts w:cs="Times New Roman"/>
                <w:b/>
                <w:i/>
                <w:szCs w:val="28"/>
                <w:lang w:val="nl-NL"/>
              </w:rPr>
              <w:t xml:space="preserve"> Bản án chế độ thực dân Pháp </w:t>
            </w:r>
            <w:r w:rsidRPr="00A21265">
              <w:rPr>
                <w:rFonts w:cs="Times New Roman"/>
                <w:szCs w:val="28"/>
                <w:lang w:val="nl-NL"/>
              </w:rPr>
              <w:t xml:space="preserve">)  </w:t>
            </w:r>
            <w:r>
              <w:rPr>
                <w:rFonts w:cs="Times New Roman"/>
                <w:szCs w:val="28"/>
                <w:lang w:val="nl-NL"/>
              </w:rPr>
              <w:t xml:space="preserve">                     -</w:t>
            </w:r>
            <w:r w:rsidRPr="00A21265">
              <w:rPr>
                <w:rFonts w:cs="Times New Roman"/>
                <w:b/>
                <w:szCs w:val="28"/>
                <w:lang w:val="nl-NL"/>
              </w:rPr>
              <w:t>Nguyễn Ái Quốc</w:t>
            </w:r>
            <w:r>
              <w:rPr>
                <w:rFonts w:cs="Times New Roman"/>
                <w:szCs w:val="28"/>
                <w:lang w:val="nl-NL"/>
              </w:rPr>
              <w:t>-</w:t>
            </w:r>
          </w:p>
          <w:p w:rsidR="000F03B2" w:rsidRPr="005A5904" w:rsidRDefault="000F03B2" w:rsidP="000F03B2">
            <w:pPr>
              <w:rPr>
                <w:b/>
                <w:szCs w:val="28"/>
              </w:rPr>
            </w:pPr>
          </w:p>
        </w:tc>
        <w:tc>
          <w:tcPr>
            <w:tcW w:w="2126" w:type="dxa"/>
          </w:tcPr>
          <w:p w:rsidR="000F03B2" w:rsidRPr="005A5904" w:rsidRDefault="000F03B2" w:rsidP="000F03B2">
            <w:pPr>
              <w:rPr>
                <w:b/>
                <w:szCs w:val="28"/>
              </w:rPr>
            </w:pPr>
            <w:r w:rsidRPr="005A5904">
              <w:rPr>
                <w:b/>
                <w:szCs w:val="28"/>
              </w:rPr>
              <w:t>NS:</w:t>
            </w:r>
            <w:r>
              <w:rPr>
                <w:b/>
                <w:szCs w:val="28"/>
              </w:rPr>
              <w:t xml:space="preserve"> 23/03/2019</w:t>
            </w:r>
          </w:p>
          <w:p w:rsidR="000F03B2" w:rsidRPr="005A5904" w:rsidRDefault="000F03B2" w:rsidP="000F03B2">
            <w:pPr>
              <w:rPr>
                <w:b/>
                <w:szCs w:val="28"/>
              </w:rPr>
            </w:pPr>
            <w:r w:rsidRPr="005A5904">
              <w:rPr>
                <w:b/>
                <w:szCs w:val="28"/>
              </w:rPr>
              <w:t>ND:</w:t>
            </w:r>
            <w:r>
              <w:rPr>
                <w:b/>
                <w:szCs w:val="28"/>
              </w:rPr>
              <w:t xml:space="preserve"> 25/03/2019</w:t>
            </w:r>
          </w:p>
        </w:tc>
      </w:tr>
    </w:tbl>
    <w:p w:rsidR="000F03B2" w:rsidRPr="00A21265" w:rsidRDefault="000F03B2" w:rsidP="000F03B2">
      <w:pPr>
        <w:spacing w:after="0"/>
        <w:rPr>
          <w:rFonts w:cs="Times New Roman"/>
          <w:b/>
          <w:szCs w:val="28"/>
          <w:lang w:val="nl-NL"/>
        </w:rPr>
      </w:pPr>
    </w:p>
    <w:p w:rsidR="000F03B2" w:rsidRPr="00A21265" w:rsidRDefault="000F03B2" w:rsidP="000F03B2">
      <w:pPr>
        <w:spacing w:after="0"/>
        <w:rPr>
          <w:rFonts w:cs="Times New Roman"/>
          <w:b/>
          <w:szCs w:val="28"/>
          <w:lang w:val="nl-NL"/>
        </w:rPr>
      </w:pPr>
      <w:r w:rsidRPr="00A21265">
        <w:rPr>
          <w:rFonts w:cs="Times New Roman"/>
          <w:b/>
          <w:szCs w:val="28"/>
          <w:lang w:val="nl-NL"/>
        </w:rPr>
        <w:t>I. Mục tiêu cần đạt</w:t>
      </w:r>
    </w:p>
    <w:p w:rsidR="000F03B2" w:rsidRPr="00A21265" w:rsidRDefault="000F03B2" w:rsidP="000F03B2">
      <w:pPr>
        <w:spacing w:after="0"/>
        <w:jc w:val="both"/>
        <w:rPr>
          <w:rFonts w:cs="Times New Roman"/>
          <w:b/>
          <w:szCs w:val="28"/>
          <w:lang w:val="nl-NL"/>
        </w:rPr>
      </w:pPr>
      <w:r w:rsidRPr="00A21265">
        <w:rPr>
          <w:rFonts w:cs="Times New Roman"/>
          <w:b/>
          <w:szCs w:val="28"/>
          <w:lang w:val="nl-NL"/>
        </w:rPr>
        <w:t xml:space="preserve">1. Kiến thức: </w:t>
      </w:r>
    </w:p>
    <w:p w:rsidR="000F03B2" w:rsidRPr="00A21265" w:rsidRDefault="000F03B2" w:rsidP="000F03B2">
      <w:pPr>
        <w:spacing w:after="0"/>
        <w:jc w:val="both"/>
        <w:rPr>
          <w:rFonts w:cs="Times New Roman"/>
          <w:szCs w:val="28"/>
          <w:lang w:val="nl-NL"/>
        </w:rPr>
      </w:pPr>
      <w:r>
        <w:rPr>
          <w:rFonts w:cs="Times New Roman"/>
          <w:szCs w:val="28"/>
          <w:lang w:val="nl-NL"/>
        </w:rPr>
        <w:t xml:space="preserve">- </w:t>
      </w:r>
      <w:r w:rsidRPr="00A21265">
        <w:rPr>
          <w:rFonts w:cs="Times New Roman"/>
          <w:szCs w:val="28"/>
          <w:lang w:val="nl-NL"/>
        </w:rPr>
        <w:t>H/s nắm được bản chất độc ác, bộ mặt giả nhân giả nghĩa của TDPháp qua việc dùng người dân các xứ thuộc địa làm vật hi sinh cho quyền lợi của mình trong các cuộc chiến tranh tàn khốc. Hình dung ra số phận bi thảm của những người bị bóc lột “Thuế máu” theo trình tự miêu tả của tác giả.</w:t>
      </w:r>
    </w:p>
    <w:p w:rsidR="000F03B2" w:rsidRPr="00A21265" w:rsidRDefault="000F03B2" w:rsidP="000F03B2">
      <w:pPr>
        <w:spacing w:after="0"/>
        <w:jc w:val="both"/>
        <w:rPr>
          <w:rFonts w:cs="Times New Roman"/>
          <w:szCs w:val="28"/>
          <w:lang w:val="nl-NL"/>
        </w:rPr>
      </w:pPr>
      <w:r w:rsidRPr="00A21265">
        <w:rPr>
          <w:rFonts w:cs="Times New Roman"/>
          <w:szCs w:val="28"/>
          <w:lang w:val="nl-NL"/>
        </w:rPr>
        <w:t xml:space="preserve"> - Thấy được ngòi bút lập luận sắc bén, trào phúng sâu cay của Nguyễn Ái Quốc trong văn chính luận.</w:t>
      </w:r>
    </w:p>
    <w:p w:rsidR="000F03B2" w:rsidRPr="00A21265" w:rsidRDefault="000F03B2" w:rsidP="000F03B2">
      <w:pPr>
        <w:spacing w:after="0"/>
        <w:jc w:val="both"/>
        <w:rPr>
          <w:rFonts w:cs="Times New Roman"/>
          <w:szCs w:val="28"/>
          <w:lang w:val="nl-NL"/>
        </w:rPr>
      </w:pPr>
      <w:r w:rsidRPr="00A21265">
        <w:rPr>
          <w:rFonts w:cs="Times New Roman"/>
          <w:b/>
          <w:szCs w:val="28"/>
          <w:lang w:val="nl-NL"/>
        </w:rPr>
        <w:t>2. Kĩ năng:</w:t>
      </w:r>
      <w:r w:rsidRPr="00A21265">
        <w:rPr>
          <w:rFonts w:cs="Times New Roman"/>
          <w:szCs w:val="28"/>
          <w:lang w:val="nl-NL"/>
        </w:rPr>
        <w:t xml:space="preserve"> Hiểu và phân tích văn nghị luận </w:t>
      </w:r>
    </w:p>
    <w:p w:rsidR="000F03B2" w:rsidRPr="00A21265" w:rsidRDefault="000F03B2" w:rsidP="000F03B2">
      <w:pPr>
        <w:spacing w:after="0"/>
        <w:jc w:val="both"/>
        <w:rPr>
          <w:rFonts w:cs="Times New Roman"/>
          <w:szCs w:val="28"/>
          <w:lang w:val="nl-NL"/>
        </w:rPr>
      </w:pPr>
      <w:r w:rsidRPr="00A21265">
        <w:rPr>
          <w:rFonts w:cs="Times New Roman"/>
          <w:b/>
          <w:szCs w:val="28"/>
          <w:lang w:val="nl-NL"/>
        </w:rPr>
        <w:t>3. Thái độ:</w:t>
      </w:r>
      <w:r w:rsidRPr="00A21265">
        <w:rPr>
          <w:rFonts w:cs="Times New Roman"/>
          <w:szCs w:val="28"/>
          <w:lang w:val="nl-NL"/>
        </w:rPr>
        <w:t xml:space="preserve"> Căm thù những hành vi man rợ của TDP đối với người dân các xứ thuộc địa…</w:t>
      </w:r>
    </w:p>
    <w:p w:rsidR="000F03B2" w:rsidRDefault="000F03B2" w:rsidP="000F03B2">
      <w:pPr>
        <w:spacing w:after="0"/>
        <w:rPr>
          <w:rFonts w:cs="Times New Roman"/>
          <w:szCs w:val="28"/>
          <w:lang w:val="nl-NL"/>
        </w:rPr>
      </w:pPr>
      <w:r w:rsidRPr="0079073B">
        <w:rPr>
          <w:rFonts w:cs="Times New Roman"/>
          <w:b/>
          <w:szCs w:val="28"/>
          <w:lang w:val="nl-NL"/>
        </w:rPr>
        <w:t>4. Năng lực:</w:t>
      </w:r>
      <w:r>
        <w:rPr>
          <w:rFonts w:cs="Times New Roman"/>
          <w:szCs w:val="28"/>
          <w:lang w:val="nl-NL"/>
        </w:rPr>
        <w:t xml:space="preserve"> C</w:t>
      </w:r>
      <w:r w:rsidRPr="0079073B">
        <w:rPr>
          <w:rFonts w:cs="Times New Roman"/>
          <w:szCs w:val="28"/>
          <w:lang w:val="nl-NL"/>
        </w:rPr>
        <w:t>ảm</w:t>
      </w:r>
      <w:r>
        <w:rPr>
          <w:rFonts w:cs="Times New Roman"/>
          <w:szCs w:val="28"/>
          <w:lang w:val="nl-NL"/>
        </w:rPr>
        <w:t xml:space="preserve"> th</w:t>
      </w:r>
      <w:r w:rsidRPr="0079073B">
        <w:rPr>
          <w:rFonts w:cs="Times New Roman"/>
          <w:szCs w:val="28"/>
          <w:lang w:val="nl-NL"/>
        </w:rPr>
        <w:t>ụ</w:t>
      </w:r>
      <w:r>
        <w:rPr>
          <w:rFonts w:cs="Times New Roman"/>
          <w:szCs w:val="28"/>
          <w:lang w:val="nl-NL"/>
        </w:rPr>
        <w:t>, ph</w:t>
      </w:r>
      <w:r w:rsidRPr="0079073B">
        <w:rPr>
          <w:rFonts w:cs="Times New Roman"/>
          <w:szCs w:val="28"/>
          <w:lang w:val="nl-NL"/>
        </w:rPr>
        <w:t>â</w:t>
      </w:r>
      <w:r>
        <w:rPr>
          <w:rFonts w:cs="Times New Roman"/>
          <w:szCs w:val="28"/>
          <w:lang w:val="nl-NL"/>
        </w:rPr>
        <w:t>n t</w:t>
      </w:r>
      <w:r w:rsidRPr="0079073B">
        <w:rPr>
          <w:rFonts w:cs="Times New Roman"/>
          <w:szCs w:val="28"/>
          <w:lang w:val="nl-NL"/>
        </w:rPr>
        <w:t>ích</w:t>
      </w:r>
      <w:r>
        <w:rPr>
          <w:rFonts w:cs="Times New Roman"/>
          <w:szCs w:val="28"/>
          <w:lang w:val="nl-NL"/>
        </w:rPr>
        <w:t xml:space="preserve"> v</w:t>
      </w:r>
      <w:r w:rsidRPr="0079073B">
        <w:rPr>
          <w:rFonts w:cs="Times New Roman"/>
          <w:szCs w:val="28"/>
          <w:lang w:val="nl-NL"/>
        </w:rPr>
        <w:t>ă</w:t>
      </w:r>
      <w:r>
        <w:rPr>
          <w:rFonts w:cs="Times New Roman"/>
          <w:szCs w:val="28"/>
          <w:lang w:val="nl-NL"/>
        </w:rPr>
        <w:t>n b</w:t>
      </w:r>
      <w:r w:rsidRPr="0079073B">
        <w:rPr>
          <w:rFonts w:cs="Times New Roman"/>
          <w:szCs w:val="28"/>
          <w:lang w:val="nl-NL"/>
        </w:rPr>
        <w:t>ản</w:t>
      </w:r>
      <w:r>
        <w:rPr>
          <w:rFonts w:cs="Times New Roman"/>
          <w:szCs w:val="28"/>
          <w:lang w:val="nl-NL"/>
        </w:rPr>
        <w:t xml:space="preserve"> ch</w:t>
      </w:r>
      <w:r w:rsidRPr="0079073B">
        <w:rPr>
          <w:rFonts w:cs="Times New Roman"/>
          <w:szCs w:val="28"/>
          <w:lang w:val="nl-NL"/>
        </w:rPr>
        <w:t>ính</w:t>
      </w:r>
      <w:r>
        <w:rPr>
          <w:rFonts w:cs="Times New Roman"/>
          <w:szCs w:val="28"/>
          <w:lang w:val="nl-NL"/>
        </w:rPr>
        <w:t xml:space="preserve"> lu</w:t>
      </w:r>
      <w:r w:rsidRPr="0079073B">
        <w:rPr>
          <w:rFonts w:cs="Times New Roman"/>
          <w:szCs w:val="28"/>
          <w:lang w:val="nl-NL"/>
        </w:rPr>
        <w:t>ận</w:t>
      </w:r>
      <w:r>
        <w:rPr>
          <w:rFonts w:cs="Times New Roman"/>
          <w:szCs w:val="28"/>
          <w:lang w:val="nl-NL"/>
        </w:rPr>
        <w:t>, l</w:t>
      </w:r>
      <w:r w:rsidRPr="0079073B">
        <w:rPr>
          <w:rFonts w:cs="Times New Roman"/>
          <w:szCs w:val="28"/>
          <w:lang w:val="nl-NL"/>
        </w:rPr>
        <w:t>àm</w:t>
      </w:r>
      <w:r>
        <w:rPr>
          <w:rFonts w:cs="Times New Roman"/>
          <w:szCs w:val="28"/>
          <w:lang w:val="nl-NL"/>
        </w:rPr>
        <w:t xml:space="preserve"> vi</w:t>
      </w:r>
      <w:r w:rsidRPr="0079073B">
        <w:rPr>
          <w:rFonts w:cs="Times New Roman"/>
          <w:szCs w:val="28"/>
          <w:lang w:val="nl-NL"/>
        </w:rPr>
        <w:t>ệc</w:t>
      </w:r>
      <w:r>
        <w:rPr>
          <w:rFonts w:cs="Times New Roman"/>
          <w:szCs w:val="28"/>
          <w:lang w:val="nl-NL"/>
        </w:rPr>
        <w:t xml:space="preserve"> nh</w:t>
      </w:r>
      <w:r w:rsidRPr="0079073B">
        <w:rPr>
          <w:rFonts w:cs="Times New Roman"/>
          <w:szCs w:val="28"/>
          <w:lang w:val="nl-NL"/>
        </w:rPr>
        <w:t>óm</w:t>
      </w:r>
      <w:r>
        <w:rPr>
          <w:rFonts w:cs="Times New Roman"/>
          <w:szCs w:val="28"/>
          <w:lang w:val="nl-NL"/>
        </w:rPr>
        <w:t>, tr</w:t>
      </w:r>
      <w:r w:rsidRPr="0079073B">
        <w:rPr>
          <w:rFonts w:cs="Times New Roman"/>
          <w:szCs w:val="28"/>
          <w:lang w:val="nl-NL"/>
        </w:rPr>
        <w:t>ình</w:t>
      </w:r>
      <w:r>
        <w:rPr>
          <w:rFonts w:cs="Times New Roman"/>
          <w:szCs w:val="28"/>
          <w:lang w:val="nl-NL"/>
        </w:rPr>
        <w:t xml:space="preserve"> b</w:t>
      </w:r>
      <w:r w:rsidRPr="0079073B">
        <w:rPr>
          <w:rFonts w:cs="Times New Roman"/>
          <w:szCs w:val="28"/>
          <w:lang w:val="nl-NL"/>
        </w:rPr>
        <w:t>ày</w:t>
      </w:r>
      <w:r>
        <w:rPr>
          <w:rFonts w:cs="Times New Roman"/>
          <w:szCs w:val="28"/>
          <w:lang w:val="nl-NL"/>
        </w:rPr>
        <w:t xml:space="preserve"> - giao ti</w:t>
      </w:r>
      <w:r w:rsidRPr="0079073B">
        <w:rPr>
          <w:rFonts w:cs="Times New Roman"/>
          <w:szCs w:val="28"/>
          <w:lang w:val="nl-NL"/>
        </w:rPr>
        <w:t>ế</w:t>
      </w:r>
      <w:r>
        <w:rPr>
          <w:rFonts w:cs="Times New Roman"/>
          <w:szCs w:val="28"/>
          <w:lang w:val="nl-NL"/>
        </w:rPr>
        <w:t>p, t</w:t>
      </w:r>
      <w:r w:rsidRPr="0079073B">
        <w:rPr>
          <w:rFonts w:cs="Times New Roman"/>
          <w:szCs w:val="28"/>
          <w:lang w:val="nl-NL"/>
        </w:rPr>
        <w:t>ự</w:t>
      </w:r>
      <w:r>
        <w:rPr>
          <w:rFonts w:cs="Times New Roman"/>
          <w:szCs w:val="28"/>
          <w:lang w:val="nl-NL"/>
        </w:rPr>
        <w:t xml:space="preserve"> h</w:t>
      </w:r>
      <w:r w:rsidRPr="0079073B">
        <w:rPr>
          <w:rFonts w:cs="Times New Roman"/>
          <w:szCs w:val="28"/>
          <w:lang w:val="nl-NL"/>
        </w:rPr>
        <w:t>ọc</w:t>
      </w:r>
      <w:r>
        <w:rPr>
          <w:rFonts w:cs="Times New Roman"/>
          <w:szCs w:val="28"/>
          <w:lang w:val="nl-NL"/>
        </w:rPr>
        <w:t>.</w:t>
      </w:r>
    </w:p>
    <w:p w:rsidR="000F03B2" w:rsidRDefault="000F03B2" w:rsidP="000F03B2">
      <w:pPr>
        <w:spacing w:after="0"/>
        <w:jc w:val="both"/>
        <w:rPr>
          <w:rFonts w:cs="Times New Roman"/>
          <w:b/>
          <w:bCs/>
          <w:szCs w:val="28"/>
          <w:lang w:val="nl-NL"/>
        </w:rPr>
      </w:pPr>
      <w:r>
        <w:rPr>
          <w:rFonts w:cs="Times New Roman"/>
          <w:b/>
          <w:bCs/>
          <w:szCs w:val="28"/>
          <w:lang w:val="nl-NL"/>
        </w:rPr>
        <w:t>5, N</w:t>
      </w:r>
      <w:r w:rsidRPr="00C74915">
        <w:rPr>
          <w:rFonts w:cs="Times New Roman"/>
          <w:b/>
          <w:bCs/>
          <w:szCs w:val="28"/>
          <w:lang w:val="nl-NL"/>
        </w:rPr>
        <w:t>ội</w:t>
      </w:r>
      <w:r>
        <w:rPr>
          <w:rFonts w:cs="Times New Roman"/>
          <w:b/>
          <w:bCs/>
          <w:szCs w:val="28"/>
          <w:lang w:val="nl-NL"/>
        </w:rPr>
        <w:t xml:space="preserve"> dung t</w:t>
      </w:r>
      <w:r w:rsidRPr="00C74915">
        <w:rPr>
          <w:rFonts w:cs="Times New Roman"/>
          <w:b/>
          <w:bCs/>
          <w:szCs w:val="28"/>
          <w:lang w:val="nl-NL"/>
        </w:rPr>
        <w:t>ích</w:t>
      </w:r>
      <w:r>
        <w:rPr>
          <w:rFonts w:cs="Times New Roman"/>
          <w:b/>
          <w:bCs/>
          <w:szCs w:val="28"/>
          <w:lang w:val="nl-NL"/>
        </w:rPr>
        <w:t xml:space="preserve"> h</w:t>
      </w:r>
      <w:r w:rsidRPr="00C74915">
        <w:rPr>
          <w:rFonts w:cs="Times New Roman"/>
          <w:b/>
          <w:bCs/>
          <w:szCs w:val="28"/>
          <w:lang w:val="nl-NL"/>
        </w:rPr>
        <w:t>ợp</w:t>
      </w:r>
    </w:p>
    <w:p w:rsidR="000F03B2" w:rsidRPr="00A21265" w:rsidRDefault="000F03B2" w:rsidP="000F03B2">
      <w:pPr>
        <w:spacing w:after="0"/>
        <w:jc w:val="both"/>
        <w:rPr>
          <w:rFonts w:cs="Times New Roman"/>
          <w:b/>
          <w:bCs/>
          <w:szCs w:val="28"/>
          <w:lang w:val="nl-NL"/>
        </w:rPr>
      </w:pPr>
      <w:r>
        <w:rPr>
          <w:rFonts w:cs="Times New Roman"/>
          <w:b/>
          <w:bCs/>
          <w:szCs w:val="28"/>
          <w:lang w:val="nl-NL"/>
        </w:rPr>
        <w:t>* H</w:t>
      </w:r>
      <w:r w:rsidRPr="00A21265">
        <w:rPr>
          <w:rFonts w:cs="Times New Roman"/>
          <w:b/>
          <w:bCs/>
          <w:szCs w:val="28"/>
          <w:lang w:val="nl-NL"/>
        </w:rPr>
        <w:t>ọc tập và làm theo tấm gương đạo đức Hồ Chí Minh.</w:t>
      </w:r>
    </w:p>
    <w:p w:rsidR="000F03B2" w:rsidRPr="00A21265" w:rsidRDefault="000F03B2" w:rsidP="000F03B2">
      <w:pPr>
        <w:spacing w:after="0"/>
        <w:jc w:val="both"/>
        <w:rPr>
          <w:rFonts w:cs="Times New Roman"/>
          <w:szCs w:val="28"/>
          <w:lang w:val="nl-NL"/>
        </w:rPr>
      </w:pPr>
      <w:r>
        <w:rPr>
          <w:rFonts w:cs="Times New Roman"/>
          <w:b/>
          <w:bCs/>
          <w:szCs w:val="28"/>
          <w:lang w:val="nl-NL"/>
        </w:rPr>
        <w:t xml:space="preserve"> </w:t>
      </w:r>
      <w:r w:rsidRPr="00A21265">
        <w:rPr>
          <w:rFonts w:cs="Times New Roman"/>
          <w:b/>
          <w:bCs/>
          <w:szCs w:val="28"/>
          <w:lang w:val="nl-NL"/>
        </w:rPr>
        <w:t xml:space="preserve">- </w:t>
      </w:r>
      <w:r w:rsidRPr="00A21265">
        <w:rPr>
          <w:rFonts w:cs="Times New Roman"/>
          <w:szCs w:val="28"/>
          <w:lang w:val="nl-NL"/>
        </w:rPr>
        <w:t>Chủ đề: yêu nước,thương dân,tinh thần quốc tế vô sản.</w:t>
      </w:r>
    </w:p>
    <w:p w:rsidR="000F03B2" w:rsidRDefault="000F03B2" w:rsidP="000F03B2">
      <w:pPr>
        <w:spacing w:after="0"/>
        <w:jc w:val="both"/>
        <w:rPr>
          <w:rFonts w:cs="Times New Roman"/>
          <w:szCs w:val="28"/>
          <w:lang w:val="nl-NL"/>
        </w:rPr>
      </w:pPr>
      <w:r w:rsidRPr="00A21265">
        <w:rPr>
          <w:rFonts w:cs="Times New Roman"/>
          <w:szCs w:val="28"/>
          <w:lang w:val="nl-NL"/>
        </w:rPr>
        <w:t xml:space="preserve"> - Nguyễn Ái Quốc đã tố cáo bản chất độc ác,giả nhân,giả nghĩa của thực dân Pháp với người dân các nước thuộc địa(trong đó có người Việt Nam bị bóc lột “thuế máu” cho tham vọng xâm lược của chúng</w:t>
      </w:r>
      <w:r>
        <w:rPr>
          <w:rFonts w:cs="Times New Roman"/>
          <w:szCs w:val="28"/>
          <w:lang w:val="nl-NL"/>
        </w:rPr>
        <w:t>.</w:t>
      </w:r>
    </w:p>
    <w:p w:rsidR="000F03B2" w:rsidRPr="00C74915" w:rsidRDefault="000F03B2" w:rsidP="000F03B2">
      <w:pPr>
        <w:spacing w:after="0"/>
        <w:rPr>
          <w:szCs w:val="28"/>
          <w:lang w:val="de-DE"/>
        </w:rPr>
      </w:pPr>
      <w:r w:rsidRPr="0079073B">
        <w:rPr>
          <w:b/>
          <w:szCs w:val="28"/>
          <w:lang w:val="de-DE"/>
        </w:rPr>
        <w:t xml:space="preserve">II. Phương pháp- kĩ thuật dạy học: </w:t>
      </w:r>
      <w:r w:rsidRPr="005262DD">
        <w:rPr>
          <w:szCs w:val="28"/>
          <w:lang w:val="de-DE"/>
        </w:rPr>
        <w:t xml:space="preserve">Vấn đáp, hoạt động nhóm, </w:t>
      </w:r>
      <w:r>
        <w:rPr>
          <w:szCs w:val="28"/>
          <w:lang w:val="de-DE"/>
        </w:rPr>
        <w:t>ph</w:t>
      </w:r>
      <w:r w:rsidRPr="0079073B">
        <w:rPr>
          <w:szCs w:val="28"/>
          <w:lang w:val="de-DE"/>
        </w:rPr>
        <w:t>â</w:t>
      </w:r>
      <w:r>
        <w:rPr>
          <w:szCs w:val="28"/>
          <w:lang w:val="de-DE"/>
        </w:rPr>
        <w:t>n t</w:t>
      </w:r>
      <w:r w:rsidRPr="0079073B">
        <w:rPr>
          <w:szCs w:val="28"/>
          <w:lang w:val="de-DE"/>
        </w:rPr>
        <w:t>ích</w:t>
      </w:r>
      <w:r>
        <w:rPr>
          <w:szCs w:val="28"/>
          <w:lang w:val="de-DE"/>
        </w:rPr>
        <w:t>, b</w:t>
      </w:r>
      <w:r w:rsidRPr="0079073B">
        <w:rPr>
          <w:szCs w:val="28"/>
          <w:lang w:val="de-DE"/>
        </w:rPr>
        <w:t>ình</w:t>
      </w:r>
      <w:r w:rsidRPr="005262DD">
        <w:rPr>
          <w:szCs w:val="28"/>
          <w:lang w:val="de-DE"/>
        </w:rPr>
        <w:t xml:space="preserve"> giảng</w:t>
      </w:r>
    </w:p>
    <w:p w:rsidR="000F03B2" w:rsidRPr="0079073B" w:rsidRDefault="000F03B2" w:rsidP="000F03B2">
      <w:pPr>
        <w:spacing w:after="0"/>
        <w:jc w:val="both"/>
        <w:rPr>
          <w:rFonts w:cs="Times New Roman"/>
          <w:b/>
          <w:szCs w:val="28"/>
          <w:lang w:val="nl-NL"/>
        </w:rPr>
      </w:pPr>
      <w:r>
        <w:rPr>
          <w:rFonts w:cs="Times New Roman"/>
          <w:b/>
          <w:szCs w:val="28"/>
          <w:lang w:val="nl-NL"/>
        </w:rPr>
        <w:t>I</w:t>
      </w:r>
      <w:r w:rsidRPr="0079073B">
        <w:rPr>
          <w:rFonts w:cs="Times New Roman"/>
          <w:b/>
          <w:szCs w:val="28"/>
          <w:lang w:val="nl-NL"/>
        </w:rPr>
        <w:t>II. Chuẩn bị:</w:t>
      </w:r>
    </w:p>
    <w:p w:rsidR="000F03B2" w:rsidRPr="0079073B" w:rsidRDefault="000F03B2" w:rsidP="000F03B2">
      <w:pPr>
        <w:spacing w:after="0"/>
        <w:jc w:val="both"/>
        <w:rPr>
          <w:rFonts w:cs="Times New Roman"/>
          <w:b/>
          <w:szCs w:val="28"/>
          <w:lang w:val="nl-NL"/>
        </w:rPr>
      </w:pPr>
      <w:r w:rsidRPr="0079073B">
        <w:rPr>
          <w:rFonts w:cs="Times New Roman"/>
          <w:b/>
          <w:szCs w:val="28"/>
          <w:lang w:val="nl-NL"/>
        </w:rPr>
        <w:t>1 Giáo viên:</w:t>
      </w:r>
      <w:r w:rsidRPr="00A21265">
        <w:rPr>
          <w:rFonts w:cs="Times New Roman"/>
          <w:szCs w:val="28"/>
          <w:lang w:val="nl-NL"/>
        </w:rPr>
        <w:t xml:space="preserve"> </w:t>
      </w:r>
      <w:r>
        <w:rPr>
          <w:rFonts w:cs="Times New Roman"/>
          <w:szCs w:val="28"/>
          <w:lang w:val="nl-NL"/>
        </w:rPr>
        <w:t>N</w:t>
      </w:r>
      <w:r w:rsidRPr="0079073B">
        <w:rPr>
          <w:rFonts w:cs="Times New Roman"/>
          <w:szCs w:val="28"/>
          <w:lang w:val="nl-NL"/>
        </w:rPr>
        <w:t>ội</w:t>
      </w:r>
      <w:r>
        <w:rPr>
          <w:rFonts w:cs="Times New Roman"/>
          <w:szCs w:val="28"/>
          <w:lang w:val="nl-NL"/>
        </w:rPr>
        <w:t xml:space="preserve"> dung th</w:t>
      </w:r>
      <w:r w:rsidRPr="0079073B">
        <w:rPr>
          <w:rFonts w:cs="Times New Roman"/>
          <w:szCs w:val="28"/>
          <w:lang w:val="nl-NL"/>
        </w:rPr>
        <w:t>ảo</w:t>
      </w:r>
      <w:r>
        <w:rPr>
          <w:rFonts w:cs="Times New Roman"/>
          <w:szCs w:val="28"/>
          <w:lang w:val="nl-NL"/>
        </w:rPr>
        <w:t xml:space="preserve"> lu</w:t>
      </w:r>
      <w:r w:rsidRPr="0079073B">
        <w:rPr>
          <w:rFonts w:cs="Times New Roman"/>
          <w:szCs w:val="28"/>
          <w:lang w:val="nl-NL"/>
        </w:rPr>
        <w:t>ậ</w:t>
      </w:r>
      <w:r>
        <w:rPr>
          <w:rFonts w:cs="Times New Roman"/>
          <w:szCs w:val="28"/>
          <w:lang w:val="nl-NL"/>
        </w:rPr>
        <w:t>n, t</w:t>
      </w:r>
      <w:r w:rsidRPr="0079073B">
        <w:rPr>
          <w:rFonts w:cs="Times New Roman"/>
          <w:szCs w:val="28"/>
          <w:lang w:val="nl-NL"/>
        </w:rPr>
        <w:t>ư</w:t>
      </w:r>
      <w:r>
        <w:rPr>
          <w:rFonts w:cs="Times New Roman"/>
          <w:szCs w:val="28"/>
          <w:lang w:val="nl-NL"/>
        </w:rPr>
        <w:t xml:space="preserve"> li</w:t>
      </w:r>
      <w:r w:rsidRPr="0079073B">
        <w:rPr>
          <w:rFonts w:cs="Times New Roman"/>
          <w:szCs w:val="28"/>
          <w:lang w:val="nl-NL"/>
        </w:rPr>
        <w:t>ệu</w:t>
      </w:r>
      <w:r>
        <w:rPr>
          <w:rFonts w:cs="Times New Roman"/>
          <w:szCs w:val="28"/>
          <w:lang w:val="nl-NL"/>
        </w:rPr>
        <w:t xml:space="preserve"> v</w:t>
      </w:r>
      <w:r w:rsidRPr="0079073B">
        <w:rPr>
          <w:rFonts w:cs="Times New Roman"/>
          <w:szCs w:val="28"/>
          <w:lang w:val="nl-NL"/>
        </w:rPr>
        <w:t>ề</w:t>
      </w:r>
      <w:r>
        <w:rPr>
          <w:rFonts w:cs="Times New Roman"/>
          <w:szCs w:val="28"/>
          <w:lang w:val="nl-NL"/>
        </w:rPr>
        <w:t xml:space="preserve"> chi</w:t>
      </w:r>
      <w:r w:rsidRPr="0079073B">
        <w:rPr>
          <w:rFonts w:cs="Times New Roman"/>
          <w:szCs w:val="28"/>
          <w:lang w:val="nl-NL"/>
        </w:rPr>
        <w:t>ến</w:t>
      </w:r>
      <w:r>
        <w:rPr>
          <w:rFonts w:cs="Times New Roman"/>
          <w:szCs w:val="28"/>
          <w:lang w:val="nl-NL"/>
        </w:rPr>
        <w:t xml:space="preserve"> tranh Ph</w:t>
      </w:r>
      <w:r w:rsidRPr="0079073B">
        <w:rPr>
          <w:rFonts w:cs="Times New Roman"/>
          <w:szCs w:val="28"/>
          <w:lang w:val="nl-NL"/>
        </w:rPr>
        <w:t>áp</w:t>
      </w:r>
      <w:r>
        <w:rPr>
          <w:rFonts w:cs="Times New Roman"/>
          <w:szCs w:val="28"/>
          <w:lang w:val="nl-NL"/>
        </w:rPr>
        <w:t xml:space="preserve"> - Vi</w:t>
      </w:r>
      <w:r w:rsidRPr="0079073B">
        <w:rPr>
          <w:rFonts w:cs="Times New Roman"/>
          <w:szCs w:val="28"/>
          <w:lang w:val="nl-NL"/>
        </w:rPr>
        <w:t>ệt</w:t>
      </w:r>
      <w:r>
        <w:rPr>
          <w:rFonts w:cs="Times New Roman"/>
          <w:szCs w:val="28"/>
          <w:lang w:val="nl-NL"/>
        </w:rPr>
        <w:t xml:space="preserve"> v</w:t>
      </w:r>
      <w:r w:rsidRPr="0079073B">
        <w:rPr>
          <w:rFonts w:cs="Times New Roman"/>
          <w:szCs w:val="28"/>
          <w:lang w:val="nl-NL"/>
        </w:rPr>
        <w:t>à</w:t>
      </w:r>
      <w:r>
        <w:rPr>
          <w:rFonts w:cs="Times New Roman"/>
          <w:szCs w:val="28"/>
          <w:lang w:val="nl-NL"/>
        </w:rPr>
        <w:t xml:space="preserve"> m</w:t>
      </w:r>
      <w:r w:rsidRPr="0079073B">
        <w:rPr>
          <w:rFonts w:cs="Times New Roman"/>
          <w:szCs w:val="28"/>
          <w:lang w:val="nl-NL"/>
        </w:rPr>
        <w:t>ột</w:t>
      </w:r>
      <w:r>
        <w:rPr>
          <w:rFonts w:cs="Times New Roman"/>
          <w:szCs w:val="28"/>
          <w:lang w:val="nl-NL"/>
        </w:rPr>
        <w:t xml:space="preserve"> s</w:t>
      </w:r>
      <w:r w:rsidRPr="0079073B">
        <w:rPr>
          <w:rFonts w:cs="Times New Roman"/>
          <w:szCs w:val="28"/>
          <w:lang w:val="nl-NL"/>
        </w:rPr>
        <w:t>ố</w:t>
      </w:r>
      <w:r>
        <w:rPr>
          <w:rFonts w:cs="Times New Roman"/>
          <w:szCs w:val="28"/>
          <w:lang w:val="nl-NL"/>
        </w:rPr>
        <w:t xml:space="preserve"> </w:t>
      </w:r>
      <w:r w:rsidRPr="00A21265">
        <w:rPr>
          <w:rFonts w:cs="Times New Roman"/>
          <w:szCs w:val="28"/>
          <w:lang w:val="nl-NL"/>
        </w:rPr>
        <w:t>tranh ảnh (nếu có)</w:t>
      </w:r>
    </w:p>
    <w:p w:rsidR="000F03B2" w:rsidRDefault="000F03B2" w:rsidP="000F03B2">
      <w:pPr>
        <w:spacing w:after="0"/>
        <w:jc w:val="both"/>
        <w:rPr>
          <w:rFonts w:cs="Times New Roman"/>
          <w:szCs w:val="28"/>
          <w:lang w:val="nl-NL"/>
        </w:rPr>
      </w:pPr>
      <w:r w:rsidRPr="0079073B">
        <w:rPr>
          <w:rFonts w:cs="Times New Roman"/>
          <w:b/>
          <w:szCs w:val="28"/>
          <w:lang w:val="nl-NL"/>
        </w:rPr>
        <w:t>2 Học sinh:</w:t>
      </w:r>
      <w:r w:rsidRPr="00A21265">
        <w:rPr>
          <w:rFonts w:cs="Times New Roman"/>
          <w:szCs w:val="28"/>
          <w:lang w:val="nl-NL"/>
        </w:rPr>
        <w:t xml:space="preserve"> Soạn bài.</w:t>
      </w:r>
    </w:p>
    <w:p w:rsidR="000F03B2" w:rsidRPr="0079073B" w:rsidRDefault="000F03B2" w:rsidP="000F03B2">
      <w:pPr>
        <w:spacing w:after="0"/>
        <w:jc w:val="both"/>
        <w:rPr>
          <w:rFonts w:cs="Times New Roman"/>
          <w:b/>
          <w:szCs w:val="28"/>
          <w:lang w:val="nl-NL"/>
        </w:rPr>
      </w:pPr>
      <w:r w:rsidRPr="0079073B">
        <w:rPr>
          <w:rFonts w:cs="Times New Roman"/>
          <w:b/>
          <w:szCs w:val="28"/>
          <w:lang w:val="nl-NL"/>
        </w:rPr>
        <w:t>IV. Tiến trình dạy học</w:t>
      </w:r>
    </w:p>
    <w:p w:rsidR="000F03B2" w:rsidRDefault="000F03B2" w:rsidP="000F03B2">
      <w:pPr>
        <w:spacing w:after="0"/>
        <w:jc w:val="both"/>
        <w:rPr>
          <w:rFonts w:cs="Times New Roman"/>
          <w:bCs/>
          <w:szCs w:val="28"/>
          <w:lang w:val="nl-NL"/>
        </w:rPr>
      </w:pPr>
      <w:r w:rsidRPr="0079073B">
        <w:rPr>
          <w:rFonts w:cs="Times New Roman"/>
          <w:b/>
          <w:bCs/>
          <w:szCs w:val="28"/>
          <w:lang w:val="nl-NL"/>
        </w:rPr>
        <w:t>1. Ổn định lớp (1p):</w:t>
      </w:r>
      <w:r>
        <w:rPr>
          <w:rFonts w:cs="Times New Roman"/>
          <w:bCs/>
          <w:szCs w:val="28"/>
          <w:lang w:val="nl-NL"/>
        </w:rPr>
        <w:t xml:space="preserve"> Ki</w:t>
      </w:r>
      <w:r w:rsidRPr="0079073B">
        <w:rPr>
          <w:rFonts w:cs="Times New Roman"/>
          <w:bCs/>
          <w:szCs w:val="28"/>
          <w:lang w:val="nl-NL"/>
        </w:rPr>
        <w:t>ểm</w:t>
      </w:r>
      <w:r>
        <w:rPr>
          <w:rFonts w:cs="Times New Roman"/>
          <w:bCs/>
          <w:szCs w:val="28"/>
          <w:lang w:val="nl-NL"/>
        </w:rPr>
        <w:t xml:space="preserve"> tra S</w:t>
      </w:r>
      <w:r w:rsidRPr="0079073B">
        <w:rPr>
          <w:rFonts w:cs="Times New Roman"/>
          <w:bCs/>
          <w:szCs w:val="28"/>
          <w:lang w:val="nl-NL"/>
        </w:rPr>
        <w:t>S</w:t>
      </w:r>
    </w:p>
    <w:p w:rsidR="000F03B2" w:rsidRDefault="000F03B2" w:rsidP="000F03B2">
      <w:pPr>
        <w:spacing w:after="0"/>
        <w:jc w:val="both"/>
        <w:rPr>
          <w:rFonts w:cs="Times New Roman"/>
          <w:szCs w:val="28"/>
          <w:lang w:val="nl-NL"/>
        </w:rPr>
      </w:pPr>
      <w:r w:rsidRPr="0079073B">
        <w:rPr>
          <w:rFonts w:cs="Times New Roman"/>
          <w:b/>
          <w:szCs w:val="28"/>
          <w:lang w:val="nl-NL"/>
        </w:rPr>
        <w:t>2. Kiểm tra bài cũ:</w:t>
      </w:r>
      <w:r w:rsidRPr="00A21265">
        <w:rPr>
          <w:rFonts w:cs="Times New Roman"/>
          <w:szCs w:val="28"/>
          <w:lang w:val="nl-NL"/>
        </w:rPr>
        <w:t xml:space="preserve">   </w:t>
      </w:r>
      <w:r>
        <w:rPr>
          <w:rFonts w:cs="Times New Roman"/>
          <w:szCs w:val="28"/>
          <w:lang w:val="nl-NL"/>
        </w:rPr>
        <w:t>( 4</w:t>
      </w:r>
      <w:r w:rsidRPr="00A21265">
        <w:rPr>
          <w:rFonts w:cs="Times New Roman"/>
          <w:szCs w:val="28"/>
          <w:lang w:val="nl-NL"/>
        </w:rPr>
        <w:t>p</w:t>
      </w:r>
      <w:r>
        <w:rPr>
          <w:rFonts w:cs="Times New Roman"/>
          <w:szCs w:val="28"/>
          <w:lang w:val="nl-NL"/>
        </w:rPr>
        <w:t xml:space="preserve">) </w:t>
      </w:r>
    </w:p>
    <w:p w:rsidR="000F03B2" w:rsidRPr="00A21265" w:rsidRDefault="000F03B2" w:rsidP="000F03B2">
      <w:pPr>
        <w:spacing w:after="0"/>
        <w:jc w:val="both"/>
        <w:rPr>
          <w:rFonts w:cs="Times New Roman"/>
          <w:szCs w:val="28"/>
          <w:lang w:val="nl-NL"/>
        </w:rPr>
      </w:pPr>
      <w:r>
        <w:rPr>
          <w:rFonts w:cs="Times New Roman"/>
          <w:szCs w:val="28"/>
          <w:lang w:val="nl-NL"/>
        </w:rPr>
        <w:t>? Nguy</w:t>
      </w:r>
      <w:r w:rsidRPr="0079073B">
        <w:rPr>
          <w:rFonts w:cs="Times New Roman"/>
          <w:szCs w:val="28"/>
          <w:lang w:val="nl-NL"/>
        </w:rPr>
        <w:t>ễn</w:t>
      </w:r>
      <w:r>
        <w:rPr>
          <w:rFonts w:cs="Times New Roman"/>
          <w:szCs w:val="28"/>
          <w:lang w:val="nl-NL"/>
        </w:rPr>
        <w:t xml:space="preserve"> Thi</w:t>
      </w:r>
      <w:r w:rsidRPr="0079073B">
        <w:rPr>
          <w:rFonts w:cs="Times New Roman"/>
          <w:szCs w:val="28"/>
          <w:lang w:val="nl-NL"/>
        </w:rPr>
        <w:t>ếp</w:t>
      </w:r>
      <w:r>
        <w:rPr>
          <w:rFonts w:cs="Times New Roman"/>
          <w:szCs w:val="28"/>
          <w:lang w:val="nl-NL"/>
        </w:rPr>
        <w:t xml:space="preserve"> </w:t>
      </w:r>
      <w:r w:rsidRPr="0079073B">
        <w:rPr>
          <w:rFonts w:cs="Times New Roman"/>
          <w:szCs w:val="28"/>
          <w:lang w:val="nl-NL"/>
        </w:rPr>
        <w:t>đã</w:t>
      </w:r>
      <w:r>
        <w:rPr>
          <w:rFonts w:cs="Times New Roman"/>
          <w:szCs w:val="28"/>
          <w:lang w:val="nl-NL"/>
        </w:rPr>
        <w:t xml:space="preserve"> b</w:t>
      </w:r>
      <w:r w:rsidRPr="0079073B">
        <w:rPr>
          <w:rFonts w:cs="Times New Roman"/>
          <w:szCs w:val="28"/>
          <w:lang w:val="nl-NL"/>
        </w:rPr>
        <w:t>àn</w:t>
      </w:r>
      <w:r>
        <w:rPr>
          <w:rFonts w:cs="Times New Roman"/>
          <w:szCs w:val="28"/>
          <w:lang w:val="nl-NL"/>
        </w:rPr>
        <w:t xml:space="preserve"> v</w:t>
      </w:r>
      <w:r w:rsidRPr="0079073B">
        <w:rPr>
          <w:rFonts w:cs="Times New Roman"/>
          <w:szCs w:val="28"/>
          <w:lang w:val="nl-NL"/>
        </w:rPr>
        <w:t>ề</w:t>
      </w:r>
      <w:r>
        <w:rPr>
          <w:rFonts w:cs="Times New Roman"/>
          <w:szCs w:val="28"/>
          <w:lang w:val="nl-NL"/>
        </w:rPr>
        <w:t xml:space="preserve"> ph</w:t>
      </w:r>
      <w:r w:rsidRPr="0079073B">
        <w:rPr>
          <w:rFonts w:cs="Times New Roman"/>
          <w:szCs w:val="28"/>
          <w:lang w:val="nl-NL"/>
        </w:rPr>
        <w:t>ép</w:t>
      </w:r>
      <w:r>
        <w:rPr>
          <w:rFonts w:cs="Times New Roman"/>
          <w:szCs w:val="28"/>
          <w:lang w:val="nl-NL"/>
        </w:rPr>
        <w:t xml:space="preserve"> h</w:t>
      </w:r>
      <w:r w:rsidRPr="0079073B">
        <w:rPr>
          <w:rFonts w:cs="Times New Roman"/>
          <w:szCs w:val="28"/>
          <w:lang w:val="nl-NL"/>
        </w:rPr>
        <w:t>ọc</w:t>
      </w:r>
      <w:r>
        <w:rPr>
          <w:rFonts w:cs="Times New Roman"/>
          <w:szCs w:val="28"/>
          <w:lang w:val="nl-NL"/>
        </w:rPr>
        <w:t xml:space="preserve"> nh</w:t>
      </w:r>
      <w:r w:rsidRPr="0079073B">
        <w:rPr>
          <w:rFonts w:cs="Times New Roman"/>
          <w:szCs w:val="28"/>
          <w:lang w:val="nl-NL"/>
        </w:rPr>
        <w:t>ư</w:t>
      </w:r>
      <w:r>
        <w:rPr>
          <w:rFonts w:cs="Times New Roman"/>
          <w:szCs w:val="28"/>
          <w:lang w:val="nl-NL"/>
        </w:rPr>
        <w:t xml:space="preserve"> th</w:t>
      </w:r>
      <w:r w:rsidRPr="0079073B">
        <w:rPr>
          <w:rFonts w:cs="Times New Roman"/>
          <w:szCs w:val="28"/>
          <w:lang w:val="nl-NL"/>
        </w:rPr>
        <w:t>ế</w:t>
      </w:r>
      <w:r>
        <w:rPr>
          <w:rFonts w:cs="Times New Roman"/>
          <w:szCs w:val="28"/>
          <w:lang w:val="nl-NL"/>
        </w:rPr>
        <w:t xml:space="preserve"> n</w:t>
      </w:r>
      <w:r w:rsidRPr="0079073B">
        <w:rPr>
          <w:rFonts w:cs="Times New Roman"/>
          <w:szCs w:val="28"/>
          <w:lang w:val="nl-NL"/>
        </w:rPr>
        <w:t>ào</w:t>
      </w:r>
      <w:r>
        <w:rPr>
          <w:rFonts w:cs="Times New Roman"/>
          <w:szCs w:val="28"/>
          <w:lang w:val="nl-NL"/>
        </w:rPr>
        <w:t>?</w:t>
      </w:r>
    </w:p>
    <w:p w:rsidR="000F03B2" w:rsidRPr="0079073B" w:rsidRDefault="000F03B2" w:rsidP="000F03B2">
      <w:pPr>
        <w:spacing w:after="0"/>
        <w:jc w:val="both"/>
        <w:rPr>
          <w:rFonts w:cs="Times New Roman"/>
          <w:b/>
          <w:szCs w:val="28"/>
          <w:lang w:val="nl-NL"/>
        </w:rPr>
      </w:pPr>
      <w:r w:rsidRPr="0079073B">
        <w:rPr>
          <w:rFonts w:cs="Times New Roman"/>
          <w:b/>
          <w:szCs w:val="28"/>
          <w:lang w:val="nl-NL"/>
        </w:rPr>
        <w:t>3. Bài mới:</w:t>
      </w:r>
    </w:p>
    <w:p w:rsidR="000F03B2" w:rsidRDefault="000F03B2" w:rsidP="000F03B2">
      <w:pPr>
        <w:spacing w:after="0"/>
        <w:jc w:val="both"/>
        <w:rPr>
          <w:rFonts w:cs="Times New Roman"/>
          <w:b/>
          <w:szCs w:val="28"/>
          <w:lang w:val="nl-NL"/>
        </w:rPr>
      </w:pPr>
      <w:r w:rsidRPr="0079073B">
        <w:rPr>
          <w:rFonts w:cs="Times New Roman"/>
          <w:b/>
          <w:szCs w:val="28"/>
          <w:lang w:val="nl-NL"/>
        </w:rPr>
        <w:t>3.1. Khởi động:</w:t>
      </w:r>
      <w:r>
        <w:rPr>
          <w:rFonts w:cs="Times New Roman"/>
          <w:b/>
          <w:szCs w:val="28"/>
          <w:lang w:val="nl-NL"/>
        </w:rPr>
        <w:t xml:space="preserve"> (3p)</w:t>
      </w:r>
    </w:p>
    <w:p w:rsidR="000F03B2" w:rsidRPr="00CC796C" w:rsidRDefault="000F03B2" w:rsidP="000F03B2">
      <w:pPr>
        <w:spacing w:after="0"/>
        <w:jc w:val="both"/>
        <w:rPr>
          <w:rFonts w:cs="Times New Roman"/>
          <w:szCs w:val="28"/>
          <w:lang w:val="nl-NL"/>
        </w:rPr>
      </w:pPr>
      <w:r w:rsidRPr="00CC796C">
        <w:rPr>
          <w:rFonts w:cs="Times New Roman"/>
          <w:szCs w:val="28"/>
          <w:lang w:val="nl-NL"/>
        </w:rPr>
        <w:t>? Em biết gì về cuộc kháng chiến chống thực dân Pháp cả quân và dân ta?</w:t>
      </w:r>
    </w:p>
    <w:p w:rsidR="000F03B2" w:rsidRPr="00CC796C" w:rsidRDefault="000F03B2" w:rsidP="000F03B2">
      <w:pPr>
        <w:spacing w:after="0"/>
        <w:jc w:val="both"/>
        <w:rPr>
          <w:rFonts w:cs="Times New Roman"/>
          <w:szCs w:val="28"/>
          <w:lang w:val="nl-NL"/>
        </w:rPr>
      </w:pPr>
      <w:r w:rsidRPr="00CC796C">
        <w:rPr>
          <w:rFonts w:cs="Times New Roman"/>
          <w:szCs w:val="28"/>
          <w:lang w:val="nl-NL"/>
        </w:rPr>
        <w:t>- HS trình bày.</w:t>
      </w:r>
    </w:p>
    <w:p w:rsidR="000F03B2" w:rsidRDefault="000F03B2" w:rsidP="000F03B2">
      <w:pPr>
        <w:pStyle w:val="ListParagraph"/>
        <w:ind w:left="0"/>
        <w:jc w:val="both"/>
        <w:rPr>
          <w:rFonts w:cs="Times New Roman"/>
          <w:lang w:val="nl-NL"/>
        </w:rPr>
      </w:pPr>
      <w:r w:rsidRPr="00CC796C">
        <w:rPr>
          <w:rFonts w:eastAsiaTheme="minorHAnsi" w:cs="Times New Roman"/>
          <w:kern w:val="0"/>
          <w:lang w:val="nl-NL"/>
        </w:rPr>
        <w:t>- GV chốt</w:t>
      </w:r>
      <w:r>
        <w:rPr>
          <w:rFonts w:eastAsiaTheme="minorHAnsi" w:cs="Times New Roman"/>
          <w:kern w:val="0"/>
          <w:lang w:val="nl-NL"/>
        </w:rPr>
        <w:t>:</w:t>
      </w:r>
      <w:r w:rsidRPr="00CC796C">
        <w:rPr>
          <w:rFonts w:cs="Times New Roman"/>
          <w:lang w:val="nl-NL"/>
        </w:rPr>
        <w:t xml:space="preserve"> Lấy sức mạnh của văn chương, Nguyễn Ái Quốc đã vạch trần bộ mặt giả nhân, giả nghĩa, lừa bịp các dân tộc thuộc địa của thực dân Pháp đồng thời nói lên nỗi thống khổ của người dân bị áp bức. Chúng ta tìm hiểu bài học hôm nay.</w:t>
      </w:r>
    </w:p>
    <w:p w:rsidR="000F03B2" w:rsidRPr="00CC796C" w:rsidRDefault="000F03B2" w:rsidP="000F03B2">
      <w:pPr>
        <w:pStyle w:val="ListParagraph"/>
        <w:ind w:left="0"/>
        <w:jc w:val="both"/>
        <w:rPr>
          <w:rFonts w:cs="Times New Roman"/>
          <w:b/>
          <w:lang w:val="nl-NL"/>
        </w:rPr>
      </w:pPr>
      <w:r w:rsidRPr="00CC796C">
        <w:rPr>
          <w:rFonts w:cs="Times New Roman"/>
          <w:b/>
          <w:lang w:val="nl-NL"/>
        </w:rPr>
        <w:t xml:space="preserve">3.2 Hình thành kiến thức: </w:t>
      </w:r>
    </w:p>
    <w:p w:rsidR="000F03B2" w:rsidRPr="00A21265" w:rsidRDefault="000F03B2" w:rsidP="000F03B2">
      <w:pPr>
        <w:spacing w:after="0"/>
        <w:jc w:val="both"/>
        <w:rPr>
          <w:rFonts w:cs="Times New Roman"/>
          <w:szCs w:val="28"/>
          <w:lang w:val="nl-NL"/>
        </w:rPr>
      </w:pPr>
    </w:p>
    <w:tbl>
      <w:tblPr>
        <w:tblStyle w:val="TableGrid"/>
        <w:tblW w:w="9810" w:type="dxa"/>
        <w:tblInd w:w="421" w:type="dxa"/>
        <w:tblLook w:val="01E0" w:firstRow="1" w:lastRow="1" w:firstColumn="1" w:lastColumn="1" w:noHBand="0" w:noVBand="0"/>
      </w:tblPr>
      <w:tblGrid>
        <w:gridCol w:w="3813"/>
        <w:gridCol w:w="2186"/>
        <w:gridCol w:w="3811"/>
      </w:tblGrid>
      <w:tr w:rsidR="000F03B2" w:rsidRPr="00A21265" w:rsidTr="000F03B2">
        <w:tc>
          <w:tcPr>
            <w:tcW w:w="3813" w:type="dxa"/>
          </w:tcPr>
          <w:p w:rsidR="000F03B2" w:rsidRPr="00A21265" w:rsidRDefault="000F03B2" w:rsidP="000F03B2">
            <w:pPr>
              <w:tabs>
                <w:tab w:val="left" w:pos="2640"/>
              </w:tabs>
              <w:jc w:val="center"/>
              <w:rPr>
                <w:rFonts w:cs="Times New Roman"/>
                <w:b/>
                <w:szCs w:val="28"/>
                <w:lang w:val="nl-NL"/>
              </w:rPr>
            </w:pPr>
            <w:r w:rsidRPr="00A21265">
              <w:rPr>
                <w:rFonts w:cs="Times New Roman"/>
                <w:b/>
                <w:szCs w:val="28"/>
                <w:lang w:val="nl-NL"/>
              </w:rPr>
              <w:t>HĐ của Giáo Viên</w:t>
            </w:r>
          </w:p>
        </w:tc>
        <w:tc>
          <w:tcPr>
            <w:tcW w:w="2186" w:type="dxa"/>
          </w:tcPr>
          <w:p w:rsidR="000F03B2" w:rsidRPr="00A21265" w:rsidRDefault="000F03B2" w:rsidP="000F03B2">
            <w:pPr>
              <w:jc w:val="center"/>
              <w:rPr>
                <w:rFonts w:cs="Times New Roman"/>
                <w:b/>
                <w:szCs w:val="28"/>
                <w:lang w:val="nl-NL"/>
              </w:rPr>
            </w:pPr>
            <w:r w:rsidRPr="00A21265">
              <w:rPr>
                <w:rFonts w:cs="Times New Roman"/>
                <w:b/>
                <w:szCs w:val="28"/>
                <w:lang w:val="nl-NL"/>
              </w:rPr>
              <w:t>HĐ của Học  sinh</w:t>
            </w:r>
          </w:p>
        </w:tc>
        <w:tc>
          <w:tcPr>
            <w:tcW w:w="3811" w:type="dxa"/>
          </w:tcPr>
          <w:p w:rsidR="000F03B2" w:rsidRPr="00A21265" w:rsidRDefault="000F03B2" w:rsidP="000F03B2">
            <w:pPr>
              <w:tabs>
                <w:tab w:val="left" w:pos="3632"/>
              </w:tabs>
              <w:jc w:val="center"/>
              <w:rPr>
                <w:rFonts w:cs="Times New Roman"/>
                <w:b/>
                <w:szCs w:val="28"/>
                <w:lang w:val="nl-NL"/>
              </w:rPr>
            </w:pPr>
            <w:r w:rsidRPr="00A21265">
              <w:rPr>
                <w:rFonts w:cs="Times New Roman"/>
                <w:b/>
                <w:szCs w:val="28"/>
                <w:lang w:val="nl-NL"/>
              </w:rPr>
              <w:t>Nội dung</w:t>
            </w:r>
            <w:r>
              <w:rPr>
                <w:rFonts w:cs="Times New Roman"/>
                <w:b/>
                <w:szCs w:val="28"/>
                <w:lang w:val="nl-NL"/>
              </w:rPr>
              <w:t xml:space="preserve"> c</w:t>
            </w:r>
            <w:r w:rsidRPr="00CC796C">
              <w:rPr>
                <w:rFonts w:cs="Times New Roman"/>
                <w:b/>
                <w:szCs w:val="28"/>
                <w:lang w:val="nl-NL"/>
              </w:rPr>
              <w:t>ần</w:t>
            </w:r>
            <w:r>
              <w:rPr>
                <w:rFonts w:cs="Times New Roman"/>
                <w:b/>
                <w:szCs w:val="28"/>
                <w:lang w:val="nl-NL"/>
              </w:rPr>
              <w:t xml:space="preserve"> </w:t>
            </w:r>
            <w:r w:rsidRPr="00CC796C">
              <w:rPr>
                <w:rFonts w:cs="Times New Roman"/>
                <w:b/>
                <w:szCs w:val="28"/>
                <w:lang w:val="nl-NL"/>
              </w:rPr>
              <w:t>đạt</w:t>
            </w:r>
          </w:p>
        </w:tc>
      </w:tr>
      <w:tr w:rsidR="000F03B2" w:rsidRPr="00A21265" w:rsidTr="000F03B2">
        <w:tc>
          <w:tcPr>
            <w:tcW w:w="9810" w:type="dxa"/>
            <w:gridSpan w:val="3"/>
          </w:tcPr>
          <w:p w:rsidR="000F03B2" w:rsidRPr="00A21265" w:rsidRDefault="000F03B2" w:rsidP="000F03B2">
            <w:pPr>
              <w:rPr>
                <w:rFonts w:cs="Times New Roman"/>
                <w:szCs w:val="28"/>
                <w:lang w:val="nl-NL"/>
              </w:rPr>
            </w:pPr>
            <w:r w:rsidRPr="00A21265">
              <w:rPr>
                <w:rFonts w:cs="Times New Roman"/>
                <w:szCs w:val="28"/>
                <w:lang w:val="nl-NL"/>
              </w:rPr>
              <w:t xml:space="preserve">                       </w:t>
            </w:r>
            <w:r w:rsidRPr="00CC796C">
              <w:rPr>
                <w:rFonts w:cs="Times New Roman"/>
                <w:b/>
                <w:szCs w:val="28"/>
                <w:lang w:val="nl-NL"/>
              </w:rPr>
              <w:t>HĐ 1:</w:t>
            </w:r>
            <w:r w:rsidRPr="00CC796C">
              <w:rPr>
                <w:rFonts w:cs="Times New Roman"/>
                <w:b/>
                <w:bCs/>
                <w:szCs w:val="28"/>
                <w:lang w:val="nl-NL"/>
              </w:rPr>
              <w:t>HDHS</w:t>
            </w:r>
            <w:r w:rsidRPr="00A21265">
              <w:rPr>
                <w:rFonts w:cs="Times New Roman"/>
                <w:b/>
                <w:bCs/>
                <w:szCs w:val="28"/>
                <w:lang w:val="nl-NL"/>
              </w:rPr>
              <w:t xml:space="preserve"> tìm hiểu tác giả và vị trí đoạn trích.</w:t>
            </w:r>
            <w:r>
              <w:rPr>
                <w:rFonts w:cs="Times New Roman"/>
                <w:b/>
                <w:bCs/>
                <w:szCs w:val="28"/>
                <w:lang w:val="nl-NL"/>
              </w:rPr>
              <w:t xml:space="preserve"> ( 5p)</w:t>
            </w:r>
          </w:p>
        </w:tc>
      </w:tr>
      <w:tr w:rsidR="000F03B2" w:rsidRPr="00A21265" w:rsidTr="000F03B2">
        <w:tc>
          <w:tcPr>
            <w:tcW w:w="3813" w:type="dxa"/>
          </w:tcPr>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r w:rsidRPr="00A21265">
              <w:rPr>
                <w:rFonts w:cs="Times New Roman"/>
                <w:szCs w:val="28"/>
                <w:lang w:val="nl-NL"/>
              </w:rPr>
              <w:t>- Cho biết vài nét về tác giả?</w:t>
            </w: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r w:rsidRPr="00A21265">
              <w:rPr>
                <w:rFonts w:cs="Times New Roman"/>
                <w:szCs w:val="28"/>
                <w:lang w:val="nl-NL"/>
              </w:rPr>
              <w:t>- Đoạn trích nằm ở vị trí nào trong tác phẩm?</w:t>
            </w:r>
          </w:p>
        </w:tc>
        <w:tc>
          <w:tcPr>
            <w:tcW w:w="2186" w:type="dxa"/>
          </w:tcPr>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tc>
        <w:tc>
          <w:tcPr>
            <w:tcW w:w="3811" w:type="dxa"/>
          </w:tcPr>
          <w:p w:rsidR="000F03B2" w:rsidRPr="00A21265" w:rsidRDefault="000F03B2" w:rsidP="000F03B2">
            <w:pPr>
              <w:jc w:val="both"/>
              <w:rPr>
                <w:rFonts w:cs="Times New Roman"/>
                <w:b/>
                <w:szCs w:val="28"/>
                <w:u w:val="single"/>
                <w:lang w:val="nl-NL"/>
              </w:rPr>
            </w:pPr>
            <w:r w:rsidRPr="00A21265">
              <w:rPr>
                <w:rFonts w:cs="Times New Roman"/>
                <w:b/>
                <w:szCs w:val="28"/>
                <w:lang w:val="nl-NL"/>
              </w:rPr>
              <w:lastRenderedPageBreak/>
              <w:t>I.</w:t>
            </w:r>
            <w:r w:rsidRPr="00A21265">
              <w:rPr>
                <w:rFonts w:cs="Times New Roman"/>
                <w:b/>
                <w:szCs w:val="28"/>
                <w:u w:val="single"/>
                <w:lang w:val="nl-NL"/>
              </w:rPr>
              <w:t xml:space="preserve"> Tác giả và vị trí đoạn trích.</w:t>
            </w:r>
          </w:p>
          <w:p w:rsidR="000F03B2" w:rsidRPr="00A21265" w:rsidRDefault="000F03B2" w:rsidP="000F03B2">
            <w:pPr>
              <w:jc w:val="both"/>
              <w:rPr>
                <w:rFonts w:cs="Times New Roman"/>
                <w:szCs w:val="28"/>
                <w:lang w:val="nl-NL"/>
              </w:rPr>
            </w:pPr>
            <w:r w:rsidRPr="00A21265">
              <w:rPr>
                <w:rFonts w:cs="Times New Roman"/>
                <w:szCs w:val="28"/>
                <w:lang w:val="nl-NL"/>
              </w:rPr>
              <w:lastRenderedPageBreak/>
              <w:t xml:space="preserve"> </w:t>
            </w:r>
            <w:r w:rsidRPr="00A21265">
              <w:rPr>
                <w:rFonts w:cs="Times New Roman"/>
                <w:b/>
                <w:szCs w:val="28"/>
                <w:lang w:val="nl-NL"/>
              </w:rPr>
              <w:t>1.</w:t>
            </w:r>
            <w:r w:rsidRPr="00A21265">
              <w:rPr>
                <w:rFonts w:cs="Times New Roman"/>
                <w:szCs w:val="28"/>
                <w:lang w:val="nl-NL"/>
              </w:rPr>
              <w:t xml:space="preserve"> </w:t>
            </w:r>
            <w:r w:rsidRPr="00A21265">
              <w:rPr>
                <w:rFonts w:cs="Times New Roman"/>
                <w:b/>
                <w:i/>
                <w:szCs w:val="28"/>
                <w:lang w:val="nl-NL"/>
              </w:rPr>
              <w:t>Tác giả:</w:t>
            </w:r>
            <w:r w:rsidRPr="00A21265">
              <w:rPr>
                <w:rFonts w:cs="Times New Roman"/>
                <w:szCs w:val="28"/>
                <w:lang w:val="nl-NL"/>
              </w:rPr>
              <w:t xml:space="preserve"> Nguyễn ái Quốc là một trong những tên gọi của Chủ tịch Hồ Chí Minh trước CM – 8.</w:t>
            </w:r>
          </w:p>
          <w:p w:rsidR="000F03B2" w:rsidRPr="00A21265" w:rsidRDefault="000F03B2" w:rsidP="000F03B2">
            <w:pPr>
              <w:jc w:val="both"/>
              <w:rPr>
                <w:rFonts w:cs="Times New Roman"/>
                <w:szCs w:val="28"/>
                <w:lang w:val="nl-NL"/>
              </w:rPr>
            </w:pPr>
            <w:r w:rsidRPr="00A21265">
              <w:rPr>
                <w:rFonts w:cs="Times New Roman"/>
                <w:b/>
                <w:szCs w:val="28"/>
                <w:lang w:val="nl-NL"/>
              </w:rPr>
              <w:t>2.</w:t>
            </w:r>
            <w:r w:rsidRPr="00A21265">
              <w:rPr>
                <w:rFonts w:cs="Times New Roman"/>
                <w:szCs w:val="28"/>
                <w:lang w:val="nl-NL"/>
              </w:rPr>
              <w:t xml:space="preserve"> </w:t>
            </w:r>
            <w:r w:rsidRPr="00A21265">
              <w:rPr>
                <w:rFonts w:cs="Times New Roman"/>
                <w:b/>
                <w:i/>
                <w:szCs w:val="28"/>
                <w:lang w:val="nl-NL"/>
              </w:rPr>
              <w:t>Vị trí đoạn trích</w:t>
            </w:r>
            <w:r w:rsidRPr="00A21265">
              <w:rPr>
                <w:rFonts w:cs="Times New Roman"/>
                <w:szCs w:val="28"/>
                <w:lang w:val="nl-NL"/>
              </w:rPr>
              <w:t>:</w:t>
            </w:r>
          </w:p>
          <w:p w:rsidR="000F03B2" w:rsidRPr="00A21265" w:rsidRDefault="000F03B2" w:rsidP="000F03B2">
            <w:pPr>
              <w:rPr>
                <w:rFonts w:cs="Times New Roman"/>
                <w:szCs w:val="28"/>
                <w:lang w:val="nl-NL"/>
              </w:rPr>
            </w:pPr>
            <w:r w:rsidRPr="00A21265">
              <w:rPr>
                <w:rFonts w:cs="Times New Roman"/>
                <w:szCs w:val="28"/>
                <w:lang w:val="nl-NL"/>
              </w:rPr>
              <w:t>- Thuế máu là chương đầu của Bản án chế độ thực dân Pháp ( tác phẩm có 12 chương được viết bằng tiếng Pháp).</w:t>
            </w:r>
          </w:p>
        </w:tc>
      </w:tr>
      <w:tr w:rsidR="000F03B2" w:rsidRPr="00A21265" w:rsidTr="000F03B2">
        <w:tc>
          <w:tcPr>
            <w:tcW w:w="9810" w:type="dxa"/>
            <w:gridSpan w:val="3"/>
          </w:tcPr>
          <w:p w:rsidR="000F03B2" w:rsidRPr="00A21265" w:rsidRDefault="000F03B2" w:rsidP="000F03B2">
            <w:pPr>
              <w:rPr>
                <w:rFonts w:cs="Times New Roman"/>
                <w:szCs w:val="28"/>
                <w:lang w:val="nl-NL"/>
              </w:rPr>
            </w:pPr>
            <w:r w:rsidRPr="00A21265">
              <w:rPr>
                <w:rFonts w:cs="Times New Roman"/>
                <w:szCs w:val="28"/>
                <w:lang w:val="nl-NL"/>
              </w:rPr>
              <w:lastRenderedPageBreak/>
              <w:t xml:space="preserve">                                      </w:t>
            </w:r>
            <w:r w:rsidRPr="00CC796C">
              <w:rPr>
                <w:rFonts w:cs="Times New Roman"/>
                <w:b/>
                <w:szCs w:val="28"/>
                <w:lang w:val="nl-NL"/>
              </w:rPr>
              <w:t>HĐ 2:</w:t>
            </w:r>
            <w:r w:rsidRPr="00A21265">
              <w:rPr>
                <w:rFonts w:cs="Times New Roman"/>
                <w:b/>
                <w:bCs/>
                <w:szCs w:val="28"/>
                <w:lang w:val="nl-NL"/>
              </w:rPr>
              <w:t>HDHS đọc và tìm hiểu chung.</w:t>
            </w:r>
            <w:r>
              <w:rPr>
                <w:rFonts w:cs="Times New Roman"/>
                <w:b/>
                <w:bCs/>
                <w:szCs w:val="28"/>
                <w:lang w:val="nl-NL"/>
              </w:rPr>
              <w:t xml:space="preserve"> ( 15</w:t>
            </w:r>
            <w:r w:rsidRPr="00A21265">
              <w:rPr>
                <w:rFonts w:cs="Times New Roman"/>
                <w:b/>
                <w:bCs/>
                <w:szCs w:val="28"/>
                <w:lang w:val="nl-NL"/>
              </w:rPr>
              <w:t>p</w:t>
            </w:r>
            <w:r>
              <w:rPr>
                <w:rFonts w:cs="Times New Roman"/>
                <w:b/>
                <w:bCs/>
                <w:szCs w:val="28"/>
                <w:lang w:val="nl-NL"/>
              </w:rPr>
              <w:t>)</w:t>
            </w:r>
          </w:p>
        </w:tc>
      </w:tr>
      <w:tr w:rsidR="000F03B2" w:rsidRPr="00A21265" w:rsidTr="000F03B2">
        <w:tc>
          <w:tcPr>
            <w:tcW w:w="3813" w:type="dxa"/>
          </w:tcPr>
          <w:p w:rsidR="000F03B2" w:rsidRPr="00A21265" w:rsidRDefault="000F03B2" w:rsidP="000F03B2">
            <w:pPr>
              <w:jc w:val="both"/>
              <w:rPr>
                <w:rFonts w:cs="Times New Roman"/>
                <w:szCs w:val="28"/>
                <w:lang w:val="nl-NL"/>
              </w:rPr>
            </w:pPr>
            <w:r w:rsidRPr="00A21265">
              <w:rPr>
                <w:rFonts w:cs="Times New Roman"/>
                <w:szCs w:val="28"/>
                <w:lang w:val="nl-NL"/>
              </w:rPr>
              <w:t>- HD đọc – gọi 3 HS đọc.</w:t>
            </w:r>
          </w:p>
          <w:p w:rsidR="000F03B2" w:rsidRPr="00A21265" w:rsidRDefault="000F03B2" w:rsidP="000F03B2">
            <w:pPr>
              <w:jc w:val="both"/>
              <w:rPr>
                <w:rFonts w:cs="Times New Roman"/>
                <w:szCs w:val="28"/>
                <w:lang w:val="nl-NL"/>
              </w:rPr>
            </w:pPr>
            <w:r w:rsidRPr="00A21265">
              <w:rPr>
                <w:rFonts w:cs="Times New Roman"/>
                <w:szCs w:val="28"/>
                <w:lang w:val="nl-NL"/>
              </w:rPr>
              <w:t>- Giải thích một số từ khó.</w:t>
            </w:r>
          </w:p>
          <w:p w:rsidR="000F03B2" w:rsidRPr="00A21265" w:rsidRDefault="000F03B2" w:rsidP="000F03B2">
            <w:pPr>
              <w:jc w:val="both"/>
              <w:rPr>
                <w:rFonts w:cs="Times New Roman"/>
                <w:szCs w:val="28"/>
                <w:lang w:val="nl-NL"/>
              </w:rPr>
            </w:pPr>
            <w:r w:rsidRPr="00A21265">
              <w:rPr>
                <w:rFonts w:cs="Times New Roman"/>
                <w:szCs w:val="28"/>
                <w:lang w:val="nl-NL"/>
              </w:rPr>
              <w:t>- Văn bản thuộc thể loại gì?</w:t>
            </w:r>
          </w:p>
          <w:p w:rsidR="000F03B2" w:rsidRPr="00A21265" w:rsidRDefault="000F03B2" w:rsidP="000F03B2">
            <w:pPr>
              <w:jc w:val="both"/>
              <w:rPr>
                <w:rFonts w:cs="Times New Roman"/>
                <w:szCs w:val="28"/>
                <w:lang w:val="nl-NL"/>
              </w:rPr>
            </w:pPr>
            <w:r w:rsidRPr="00A21265">
              <w:rPr>
                <w:rFonts w:cs="Times New Roman"/>
                <w:szCs w:val="28"/>
                <w:lang w:val="nl-NL"/>
              </w:rPr>
              <w:t>- Văn bản được chia làm mấy phần? Nội dung chính của mỗi phần?</w:t>
            </w:r>
          </w:p>
          <w:p w:rsidR="000F03B2" w:rsidRPr="00A21265" w:rsidRDefault="000F03B2" w:rsidP="000F03B2">
            <w:pPr>
              <w:jc w:val="both"/>
              <w:rPr>
                <w:rFonts w:cs="Times New Roman"/>
                <w:szCs w:val="28"/>
                <w:lang w:val="nl-NL"/>
              </w:rPr>
            </w:pPr>
          </w:p>
          <w:p w:rsidR="000F03B2" w:rsidRPr="00A21265" w:rsidRDefault="000F03B2" w:rsidP="000F03B2">
            <w:pPr>
              <w:rPr>
                <w:rFonts w:cs="Times New Roman"/>
                <w:szCs w:val="28"/>
                <w:lang w:val="nl-NL"/>
              </w:rPr>
            </w:pPr>
          </w:p>
        </w:tc>
        <w:tc>
          <w:tcPr>
            <w:tcW w:w="2186" w:type="dxa"/>
          </w:tcPr>
          <w:p w:rsidR="000F03B2" w:rsidRPr="00A21265" w:rsidRDefault="000F03B2" w:rsidP="000F03B2">
            <w:pPr>
              <w:jc w:val="center"/>
              <w:rPr>
                <w:rFonts w:cs="Times New Roman"/>
                <w:szCs w:val="28"/>
                <w:lang w:val="nl-NL"/>
              </w:rPr>
            </w:pPr>
            <w:r w:rsidRPr="00A21265">
              <w:rPr>
                <w:rFonts w:cs="Times New Roman"/>
                <w:szCs w:val="28"/>
                <w:lang w:val="nl-NL"/>
              </w:rPr>
              <w:t>Chú ý - Đọc</w:t>
            </w: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rPr>
                <w:rFonts w:cs="Times New Roman"/>
                <w:szCs w:val="28"/>
                <w:lang w:val="nl-NL"/>
              </w:rPr>
            </w:pPr>
          </w:p>
        </w:tc>
        <w:tc>
          <w:tcPr>
            <w:tcW w:w="3811" w:type="dxa"/>
          </w:tcPr>
          <w:p w:rsidR="000F03B2" w:rsidRPr="00A21265" w:rsidRDefault="000F03B2" w:rsidP="000F03B2">
            <w:pPr>
              <w:rPr>
                <w:rFonts w:cs="Times New Roman"/>
                <w:b/>
                <w:bCs/>
                <w:szCs w:val="28"/>
                <w:u w:val="single"/>
                <w:lang w:val="nl-NL"/>
              </w:rPr>
            </w:pPr>
            <w:r w:rsidRPr="00A21265">
              <w:rPr>
                <w:rFonts w:cs="Times New Roman"/>
                <w:b/>
                <w:bCs/>
                <w:szCs w:val="28"/>
                <w:u w:val="single"/>
                <w:lang w:val="nl-NL"/>
              </w:rPr>
              <w:t>II Đọc và tìm hiểu chung</w:t>
            </w:r>
          </w:p>
          <w:p w:rsidR="000F03B2" w:rsidRPr="00A21265" w:rsidRDefault="000F03B2" w:rsidP="000F03B2">
            <w:pPr>
              <w:jc w:val="both"/>
              <w:rPr>
                <w:rFonts w:cs="Times New Roman"/>
                <w:b/>
                <w:szCs w:val="28"/>
                <w:lang w:val="nl-NL"/>
              </w:rPr>
            </w:pPr>
            <w:r w:rsidRPr="00A21265">
              <w:rPr>
                <w:rFonts w:cs="Times New Roman"/>
                <w:b/>
                <w:szCs w:val="28"/>
                <w:lang w:val="nl-NL"/>
              </w:rPr>
              <w:t>1. Đọc – hiểu chú thích, thể loại và bố cục.</w:t>
            </w:r>
          </w:p>
          <w:p w:rsidR="000F03B2" w:rsidRPr="00A21265" w:rsidRDefault="000F03B2" w:rsidP="000F03B2">
            <w:pPr>
              <w:jc w:val="both"/>
              <w:rPr>
                <w:rFonts w:cs="Times New Roman"/>
                <w:szCs w:val="28"/>
                <w:lang w:val="nl-NL"/>
              </w:rPr>
            </w:pPr>
            <w:r w:rsidRPr="00A21265">
              <w:rPr>
                <w:rFonts w:cs="Times New Roman"/>
                <w:b/>
                <w:szCs w:val="28"/>
                <w:lang w:val="nl-NL"/>
              </w:rPr>
              <w:t>a</w:t>
            </w:r>
            <w:r w:rsidRPr="00A21265">
              <w:rPr>
                <w:rFonts w:cs="Times New Roman"/>
                <w:szCs w:val="28"/>
                <w:lang w:val="nl-NL"/>
              </w:rPr>
              <w:t xml:space="preserve">. </w:t>
            </w:r>
            <w:r w:rsidRPr="00A21265">
              <w:rPr>
                <w:rFonts w:cs="Times New Roman"/>
                <w:b/>
                <w:i/>
                <w:szCs w:val="28"/>
                <w:lang w:val="nl-NL"/>
              </w:rPr>
              <w:t>Đọc – hiểu chú thích</w:t>
            </w:r>
            <w:r w:rsidRPr="00A21265">
              <w:rPr>
                <w:rFonts w:cs="Times New Roman"/>
                <w:szCs w:val="28"/>
                <w:lang w:val="nl-NL"/>
              </w:rPr>
              <w:t>.</w:t>
            </w:r>
          </w:p>
          <w:p w:rsidR="000F03B2" w:rsidRPr="00A21265" w:rsidRDefault="000F03B2" w:rsidP="000F03B2">
            <w:pPr>
              <w:jc w:val="both"/>
              <w:rPr>
                <w:rFonts w:cs="Times New Roman"/>
                <w:b/>
                <w:szCs w:val="28"/>
                <w:lang w:val="nl-NL"/>
              </w:rPr>
            </w:pPr>
          </w:p>
          <w:p w:rsidR="000F03B2" w:rsidRPr="00A21265" w:rsidRDefault="000F03B2" w:rsidP="000F03B2">
            <w:pPr>
              <w:jc w:val="both"/>
              <w:rPr>
                <w:rFonts w:cs="Times New Roman"/>
                <w:szCs w:val="28"/>
                <w:lang w:val="nl-NL"/>
              </w:rPr>
            </w:pPr>
            <w:r w:rsidRPr="00A21265">
              <w:rPr>
                <w:rFonts w:cs="Times New Roman"/>
                <w:b/>
                <w:szCs w:val="28"/>
                <w:lang w:val="nl-NL"/>
              </w:rPr>
              <w:t>b.</w:t>
            </w:r>
            <w:r w:rsidRPr="00A21265">
              <w:rPr>
                <w:rFonts w:cs="Times New Roman"/>
                <w:szCs w:val="28"/>
                <w:lang w:val="nl-NL"/>
              </w:rPr>
              <w:t xml:space="preserve"> </w:t>
            </w:r>
            <w:r w:rsidRPr="00A21265">
              <w:rPr>
                <w:rFonts w:cs="Times New Roman"/>
                <w:b/>
                <w:i/>
                <w:szCs w:val="28"/>
                <w:lang w:val="nl-NL"/>
              </w:rPr>
              <w:t xml:space="preserve">Thể </w:t>
            </w:r>
            <w:r w:rsidRPr="00A21265">
              <w:rPr>
                <w:rFonts w:cs="Times New Roman"/>
                <w:i/>
                <w:szCs w:val="28"/>
                <w:lang w:val="nl-NL"/>
              </w:rPr>
              <w:t>loại</w:t>
            </w:r>
            <w:r w:rsidRPr="00A21265">
              <w:rPr>
                <w:rFonts w:cs="Times New Roman"/>
                <w:szCs w:val="28"/>
                <w:lang w:val="nl-NL"/>
              </w:rPr>
              <w:t>: Nghị luận.</w:t>
            </w:r>
          </w:p>
          <w:p w:rsidR="000F03B2" w:rsidRPr="00A21265" w:rsidRDefault="000F03B2" w:rsidP="000F03B2">
            <w:pPr>
              <w:jc w:val="both"/>
              <w:rPr>
                <w:rFonts w:cs="Times New Roman"/>
                <w:szCs w:val="28"/>
                <w:lang w:val="nl-NL"/>
              </w:rPr>
            </w:pPr>
            <w:r w:rsidRPr="00A21265">
              <w:rPr>
                <w:rFonts w:cs="Times New Roman"/>
                <w:szCs w:val="28"/>
                <w:lang w:val="nl-NL"/>
              </w:rPr>
              <w:t xml:space="preserve">c. </w:t>
            </w:r>
            <w:r w:rsidRPr="00A21265">
              <w:rPr>
                <w:rFonts w:cs="Times New Roman"/>
                <w:b/>
                <w:i/>
                <w:szCs w:val="28"/>
                <w:lang w:val="nl-NL"/>
              </w:rPr>
              <w:t>Bố cục</w:t>
            </w:r>
            <w:r w:rsidRPr="00A21265">
              <w:rPr>
                <w:rFonts w:cs="Times New Roman"/>
                <w:szCs w:val="28"/>
                <w:lang w:val="nl-NL"/>
              </w:rPr>
              <w:t>: 3 phần.</w:t>
            </w:r>
          </w:p>
          <w:p w:rsidR="000F03B2" w:rsidRPr="00A21265" w:rsidRDefault="000F03B2" w:rsidP="000F03B2">
            <w:pPr>
              <w:jc w:val="both"/>
              <w:rPr>
                <w:rFonts w:cs="Times New Roman"/>
                <w:szCs w:val="28"/>
                <w:lang w:val="nl-NL"/>
              </w:rPr>
            </w:pPr>
            <w:r w:rsidRPr="00A21265">
              <w:rPr>
                <w:rFonts w:cs="Times New Roman"/>
                <w:szCs w:val="28"/>
                <w:lang w:val="nl-NL"/>
              </w:rPr>
              <w:t>- P1:C/tranh và “Người bản xứ ”.</w:t>
            </w:r>
          </w:p>
          <w:p w:rsidR="000F03B2" w:rsidRPr="00A21265" w:rsidRDefault="000F03B2" w:rsidP="000F03B2">
            <w:pPr>
              <w:jc w:val="both"/>
              <w:rPr>
                <w:rFonts w:cs="Times New Roman"/>
                <w:szCs w:val="28"/>
                <w:lang w:val="nl-NL"/>
              </w:rPr>
            </w:pPr>
            <w:r w:rsidRPr="00A21265">
              <w:rPr>
                <w:rFonts w:cs="Times New Roman"/>
                <w:szCs w:val="28"/>
                <w:lang w:val="nl-NL"/>
              </w:rPr>
              <w:t>- P2: Chế độ lính tình nguyện.</w:t>
            </w:r>
          </w:p>
          <w:p w:rsidR="000F03B2" w:rsidRPr="00A21265" w:rsidRDefault="000F03B2" w:rsidP="000F03B2">
            <w:pPr>
              <w:jc w:val="both"/>
              <w:rPr>
                <w:rFonts w:cs="Times New Roman"/>
                <w:szCs w:val="28"/>
                <w:lang w:val="nl-NL"/>
              </w:rPr>
            </w:pPr>
            <w:r w:rsidRPr="00A21265">
              <w:rPr>
                <w:rFonts w:cs="Times New Roman"/>
                <w:szCs w:val="28"/>
                <w:lang w:val="nl-NL"/>
              </w:rPr>
              <w:t>- P3: Kết quả của sự hi sinh.</w:t>
            </w:r>
          </w:p>
        </w:tc>
      </w:tr>
      <w:tr w:rsidR="000F03B2" w:rsidRPr="00A21265" w:rsidTr="000F03B2">
        <w:tc>
          <w:tcPr>
            <w:tcW w:w="9810" w:type="dxa"/>
            <w:gridSpan w:val="3"/>
          </w:tcPr>
          <w:p w:rsidR="000F03B2" w:rsidRPr="00A21265" w:rsidRDefault="000F03B2" w:rsidP="000F03B2">
            <w:pPr>
              <w:rPr>
                <w:rFonts w:cs="Times New Roman"/>
                <w:szCs w:val="28"/>
                <w:lang w:val="nl-NL"/>
              </w:rPr>
            </w:pPr>
            <w:r w:rsidRPr="00CC796C">
              <w:rPr>
                <w:rFonts w:cs="Times New Roman"/>
                <w:b/>
                <w:szCs w:val="28"/>
                <w:lang w:val="nl-NL"/>
              </w:rPr>
              <w:t xml:space="preserve">                              HĐ 3:</w:t>
            </w:r>
            <w:r w:rsidRPr="00CC796C">
              <w:rPr>
                <w:rFonts w:cs="Times New Roman"/>
                <w:b/>
                <w:bCs/>
                <w:szCs w:val="28"/>
                <w:lang w:val="nl-NL"/>
              </w:rPr>
              <w:t>HDHS</w:t>
            </w:r>
            <w:r w:rsidRPr="00A21265">
              <w:rPr>
                <w:rFonts w:cs="Times New Roman"/>
                <w:b/>
                <w:bCs/>
                <w:szCs w:val="28"/>
                <w:lang w:val="nl-NL"/>
              </w:rPr>
              <w:t xml:space="preserve"> tìm hiểu nội dung văn bản</w:t>
            </w:r>
            <w:r w:rsidRPr="00A21265">
              <w:rPr>
                <w:rFonts w:cs="Times New Roman"/>
                <w:szCs w:val="28"/>
                <w:lang w:val="nl-NL"/>
              </w:rPr>
              <w:t>.</w:t>
            </w:r>
            <w:r>
              <w:rPr>
                <w:rFonts w:cs="Times New Roman"/>
                <w:szCs w:val="28"/>
                <w:lang w:val="nl-NL"/>
              </w:rPr>
              <w:t xml:space="preserve"> </w:t>
            </w:r>
            <w:r w:rsidRPr="001E3AC0">
              <w:rPr>
                <w:rFonts w:cs="Times New Roman"/>
                <w:b/>
                <w:szCs w:val="28"/>
                <w:lang w:val="nl-NL"/>
              </w:rPr>
              <w:t xml:space="preserve">( </w:t>
            </w:r>
            <w:r>
              <w:rPr>
                <w:rFonts w:cs="Times New Roman"/>
                <w:b/>
                <w:szCs w:val="28"/>
                <w:lang w:val="nl-NL"/>
              </w:rPr>
              <w:t>45</w:t>
            </w:r>
            <w:r w:rsidRPr="001E3AC0">
              <w:rPr>
                <w:rFonts w:cs="Times New Roman"/>
                <w:b/>
                <w:szCs w:val="28"/>
                <w:lang w:val="nl-NL"/>
              </w:rPr>
              <w:t xml:space="preserve"> p)</w:t>
            </w:r>
          </w:p>
        </w:tc>
      </w:tr>
      <w:tr w:rsidR="000F03B2" w:rsidRPr="00A21265" w:rsidTr="000F03B2">
        <w:tc>
          <w:tcPr>
            <w:tcW w:w="3813" w:type="dxa"/>
          </w:tcPr>
          <w:p w:rsidR="000F03B2" w:rsidRPr="00A21265" w:rsidRDefault="000F03B2" w:rsidP="000F03B2">
            <w:pPr>
              <w:jc w:val="both"/>
              <w:rPr>
                <w:rFonts w:cs="Times New Roman"/>
                <w:szCs w:val="28"/>
                <w:lang w:val="nl-NL"/>
              </w:rPr>
            </w:pPr>
            <w:r w:rsidRPr="00A21265">
              <w:rPr>
                <w:rFonts w:cs="Times New Roman"/>
                <w:szCs w:val="28"/>
                <w:lang w:val="nl-NL"/>
              </w:rPr>
              <w:t>- Tại sao tên VB là “Thuế máu”?</w:t>
            </w:r>
          </w:p>
          <w:p w:rsidR="000F03B2" w:rsidRPr="00A21265" w:rsidRDefault="000F03B2" w:rsidP="000F03B2">
            <w:pPr>
              <w:jc w:val="both"/>
              <w:rPr>
                <w:rFonts w:cs="Times New Roman"/>
                <w:szCs w:val="28"/>
                <w:lang w:val="nl-NL"/>
              </w:rPr>
            </w:pPr>
            <w:r w:rsidRPr="00A21265">
              <w:rPr>
                <w:rFonts w:cs="Times New Roman"/>
                <w:szCs w:val="28"/>
                <w:lang w:val="nl-NL"/>
              </w:rPr>
              <w:t>(bất công, vô lí, tàn nhẫn, phũ phàng bị bóc lột xương máu, mạng sống…)</w:t>
            </w:r>
          </w:p>
          <w:p w:rsidR="000F03B2" w:rsidRPr="00A21265" w:rsidRDefault="000F03B2" w:rsidP="000F03B2">
            <w:pPr>
              <w:jc w:val="both"/>
              <w:rPr>
                <w:rFonts w:cs="Times New Roman"/>
                <w:szCs w:val="28"/>
                <w:lang w:val="nl-NL"/>
              </w:rPr>
            </w:pPr>
            <w:r w:rsidRPr="00A21265">
              <w:rPr>
                <w:rFonts w:cs="Times New Roman"/>
                <w:szCs w:val="28"/>
                <w:lang w:val="nl-NL"/>
              </w:rPr>
              <w:t>- Thái độ của quan cai trị TD với người dân thuộc địa ở trước và sau chiến tranh ntn?</w:t>
            </w: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r w:rsidRPr="00A21265">
              <w:rPr>
                <w:rFonts w:cs="Times New Roman"/>
                <w:szCs w:val="28"/>
                <w:lang w:val="nl-NL"/>
              </w:rPr>
              <w:t>- Tác giả sử dụng biện pháp NT gì? Tác dụng?</w:t>
            </w: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r w:rsidRPr="00A21265">
              <w:rPr>
                <w:rFonts w:cs="Times New Roman"/>
                <w:szCs w:val="28"/>
                <w:lang w:val="nl-NL"/>
              </w:rPr>
              <w:t>- Số phận thảm thương của người dân thuộc địa trong các cuộc chiến tranh phi nghĩa được miêu tả ntn?</w:t>
            </w: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Pr="00A21265" w:rsidRDefault="000F03B2" w:rsidP="000F03B2">
            <w:pPr>
              <w:jc w:val="both"/>
              <w:rPr>
                <w:rFonts w:cs="Times New Roman"/>
                <w:szCs w:val="28"/>
                <w:lang w:val="nl-NL"/>
              </w:rPr>
            </w:pPr>
          </w:p>
          <w:p w:rsidR="000F03B2" w:rsidRDefault="000F03B2" w:rsidP="000F03B2">
            <w:pPr>
              <w:jc w:val="both"/>
              <w:rPr>
                <w:rFonts w:cs="Times New Roman"/>
                <w:szCs w:val="28"/>
                <w:lang w:val="nl-NL"/>
              </w:rPr>
            </w:pPr>
            <w:r w:rsidRPr="00A21265">
              <w:rPr>
                <w:rFonts w:cs="Times New Roman"/>
                <w:szCs w:val="28"/>
                <w:lang w:val="nl-NL"/>
              </w:rPr>
              <w:t>- Em có nhận xét gì về nghệ thuật ở phần I?</w:t>
            </w:r>
          </w:p>
          <w:p w:rsidR="000F03B2" w:rsidRDefault="000F03B2" w:rsidP="000F03B2">
            <w:pPr>
              <w:jc w:val="both"/>
              <w:rPr>
                <w:rFonts w:cs="Times New Roman"/>
                <w:szCs w:val="28"/>
                <w:lang w:val="nl-NL"/>
              </w:rPr>
            </w:pPr>
          </w:p>
          <w:p w:rsidR="000F03B2" w:rsidRDefault="000F03B2" w:rsidP="000F03B2">
            <w:pPr>
              <w:jc w:val="both"/>
              <w:rPr>
                <w:rFonts w:cs="Times New Roman"/>
                <w:szCs w:val="28"/>
                <w:lang w:val="nl-NL"/>
              </w:rPr>
            </w:pPr>
            <w:r w:rsidRPr="00CC796C">
              <w:rPr>
                <w:rFonts w:cs="Times New Roman"/>
                <w:b/>
                <w:szCs w:val="28"/>
                <w:lang w:val="nl-NL"/>
              </w:rPr>
              <w:t>Chuyển tiết 2</w:t>
            </w:r>
          </w:p>
          <w:p w:rsidR="000F03B2" w:rsidRDefault="000F03B2" w:rsidP="000F03B2">
            <w:pPr>
              <w:jc w:val="both"/>
              <w:rPr>
                <w:rFonts w:cs="Times New Roman"/>
                <w:szCs w:val="28"/>
                <w:lang w:val="nl-NL"/>
              </w:rPr>
            </w:pPr>
          </w:p>
          <w:p w:rsidR="000F03B2" w:rsidRDefault="000F03B2" w:rsidP="000F03B2">
            <w:pPr>
              <w:jc w:val="both"/>
              <w:rPr>
                <w:rFonts w:cs="Times New Roman"/>
                <w:szCs w:val="28"/>
                <w:lang w:val="nl-NL"/>
              </w:rPr>
            </w:pPr>
          </w:p>
          <w:p w:rsidR="000F03B2" w:rsidRDefault="000F03B2" w:rsidP="000F03B2">
            <w:pPr>
              <w:jc w:val="both"/>
              <w:rPr>
                <w:rFonts w:cs="Times New Roman"/>
                <w:szCs w:val="28"/>
                <w:lang w:val="nl-NL"/>
              </w:rPr>
            </w:pPr>
          </w:p>
          <w:p w:rsidR="000F03B2" w:rsidRPr="004F44C9" w:rsidRDefault="000F03B2" w:rsidP="000F03B2">
            <w:pPr>
              <w:jc w:val="both"/>
              <w:rPr>
                <w:lang w:val="nl-NL"/>
              </w:rPr>
            </w:pPr>
            <w:r w:rsidRPr="004F44C9">
              <w:rPr>
                <w:lang w:val="nl-NL"/>
              </w:rPr>
              <w:t>- Thực dân pháp đã làm gì để có được “lính tình nguyện”?</w:t>
            </w: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Thái độ của người dân bản xứ bị bắt lính ra sao?</w:t>
            </w: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Phủ Toàn quyền Đông Dương đã tuyên bố điều gì?</w:t>
            </w: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Qua việc bắt lính và lời tuyên bố ấy em hiểu gì về “chế độ lính tình nguyện?</w:t>
            </w:r>
          </w:p>
          <w:p w:rsidR="000F03B2" w:rsidRPr="004F44C9" w:rsidRDefault="000F03B2" w:rsidP="000F03B2">
            <w:pPr>
              <w:jc w:val="both"/>
              <w:rPr>
                <w:lang w:val="nl-NL"/>
              </w:rPr>
            </w:pPr>
            <w:r w:rsidRPr="004F44C9">
              <w:rPr>
                <w:lang w:val="nl-NL"/>
              </w:rPr>
              <w:t>- Tác giả có thái độ ntn?</w:t>
            </w: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Khi chiến tranh chấm dứt, thái độ của nhà cầm quyền ra sao?</w:t>
            </w: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Em suy nghĩa gì về việc TDP cấp môn bài cho thương binh…?</w:t>
            </w:r>
          </w:p>
          <w:p w:rsidR="000F03B2" w:rsidRPr="004F44C9" w:rsidRDefault="000F03B2" w:rsidP="000F03B2">
            <w:pPr>
              <w:jc w:val="both"/>
              <w:rPr>
                <w:lang w:val="nl-NL"/>
              </w:rPr>
            </w:pPr>
          </w:p>
          <w:p w:rsidR="000F03B2" w:rsidRPr="00A21265" w:rsidRDefault="000F03B2" w:rsidP="000F03B2">
            <w:pPr>
              <w:rPr>
                <w:rFonts w:cs="Times New Roman"/>
                <w:szCs w:val="28"/>
                <w:lang w:val="nl-NL"/>
              </w:rPr>
            </w:pPr>
          </w:p>
        </w:tc>
        <w:tc>
          <w:tcPr>
            <w:tcW w:w="2186" w:type="dxa"/>
          </w:tcPr>
          <w:p w:rsidR="000F03B2" w:rsidRPr="00A21265" w:rsidRDefault="000F03B2" w:rsidP="000F03B2">
            <w:pPr>
              <w:jc w:val="center"/>
              <w:rPr>
                <w:rFonts w:cs="Times New Roman"/>
                <w:szCs w:val="28"/>
                <w:lang w:val="nl-NL"/>
              </w:rPr>
            </w:pPr>
            <w:r w:rsidRPr="00A21265">
              <w:rPr>
                <w:rFonts w:cs="Times New Roman"/>
                <w:szCs w:val="28"/>
                <w:lang w:val="nl-NL"/>
              </w:rPr>
              <w:lastRenderedPageBreak/>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r w:rsidRPr="00A21265">
              <w:rPr>
                <w:rFonts w:cs="Times New Roman"/>
                <w:szCs w:val="28"/>
                <w:lang w:val="nl-NL"/>
              </w:rPr>
              <w:t>Trả lời</w:t>
            </w: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A21265" w:rsidRDefault="000F03B2" w:rsidP="000F03B2">
            <w:pPr>
              <w:jc w:val="center"/>
              <w:rPr>
                <w:rFonts w:cs="Times New Roman"/>
                <w:szCs w:val="28"/>
                <w:lang w:val="nl-NL"/>
              </w:rPr>
            </w:pPr>
          </w:p>
          <w:p w:rsidR="000F03B2" w:rsidRPr="00CC796C" w:rsidRDefault="000F03B2" w:rsidP="000F03B2">
            <w:pPr>
              <w:rPr>
                <w:rFonts w:cs="Times New Roman"/>
                <w:b/>
                <w:szCs w:val="28"/>
                <w:lang w:val="nl-NL"/>
              </w:rPr>
            </w:pPr>
            <w:r w:rsidRPr="00CC796C">
              <w:rPr>
                <w:rFonts w:cs="Times New Roman"/>
                <w:b/>
                <w:szCs w:val="28"/>
                <w:lang w:val="nl-NL"/>
              </w:rPr>
              <w:t>Thảo luận</w:t>
            </w:r>
          </w:p>
          <w:p w:rsidR="000F03B2" w:rsidRDefault="000F03B2" w:rsidP="000F03B2">
            <w:pPr>
              <w:rPr>
                <w:rFonts w:cs="Times New Roman"/>
                <w:b/>
                <w:szCs w:val="28"/>
                <w:lang w:val="nl-NL"/>
              </w:rPr>
            </w:pPr>
            <w:r w:rsidRPr="00CC796C">
              <w:rPr>
                <w:rFonts w:cs="Times New Roman"/>
                <w:b/>
                <w:szCs w:val="28"/>
                <w:lang w:val="nl-NL"/>
              </w:rPr>
              <w:t>Trình bày</w:t>
            </w: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Default="000F03B2" w:rsidP="000F03B2">
            <w:pPr>
              <w:rPr>
                <w:rFonts w:cs="Times New Roman"/>
                <w:b/>
                <w:szCs w:val="28"/>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Thảo luận</w:t>
            </w:r>
          </w:p>
          <w:p w:rsidR="000F03B2" w:rsidRPr="004F44C9" w:rsidRDefault="000F03B2" w:rsidP="000F03B2">
            <w:pPr>
              <w:jc w:val="center"/>
              <w:rPr>
                <w:lang w:val="nl-NL"/>
              </w:rPr>
            </w:pPr>
            <w:r w:rsidRPr="004F44C9">
              <w:rPr>
                <w:lang w:val="nl-NL"/>
              </w:rPr>
              <w:t>Trình bày</w:t>
            </w: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p>
          <w:p w:rsidR="000F03B2" w:rsidRPr="004F44C9" w:rsidRDefault="000F03B2" w:rsidP="000F03B2">
            <w:pPr>
              <w:jc w:val="center"/>
              <w:rPr>
                <w:lang w:val="nl-NL"/>
              </w:rPr>
            </w:pPr>
            <w:r w:rsidRPr="004F44C9">
              <w:rPr>
                <w:lang w:val="nl-NL"/>
              </w:rPr>
              <w:t>Trả lời</w:t>
            </w:r>
          </w:p>
          <w:p w:rsidR="000F03B2" w:rsidRPr="004F44C9" w:rsidRDefault="000F03B2" w:rsidP="000F03B2">
            <w:pPr>
              <w:jc w:val="center"/>
              <w:rPr>
                <w:lang w:val="nl-NL"/>
              </w:rPr>
            </w:pPr>
          </w:p>
          <w:p w:rsidR="000F03B2" w:rsidRPr="00A21265" w:rsidRDefault="000F03B2" w:rsidP="000F03B2">
            <w:pPr>
              <w:rPr>
                <w:rFonts w:cs="Times New Roman"/>
                <w:szCs w:val="28"/>
                <w:lang w:val="nl-NL"/>
              </w:rPr>
            </w:pPr>
          </w:p>
        </w:tc>
        <w:tc>
          <w:tcPr>
            <w:tcW w:w="3811" w:type="dxa"/>
          </w:tcPr>
          <w:p w:rsidR="000F03B2" w:rsidRPr="00A21265" w:rsidRDefault="000F03B2" w:rsidP="000F03B2">
            <w:pPr>
              <w:rPr>
                <w:rFonts w:cs="Times New Roman"/>
                <w:b/>
                <w:bCs/>
                <w:szCs w:val="28"/>
                <w:u w:val="single"/>
                <w:lang w:val="nl-NL"/>
              </w:rPr>
            </w:pPr>
            <w:r w:rsidRPr="00A21265">
              <w:rPr>
                <w:rFonts w:cs="Times New Roman"/>
                <w:b/>
                <w:bCs/>
                <w:szCs w:val="28"/>
                <w:u w:val="single"/>
                <w:lang w:val="nl-NL"/>
              </w:rPr>
              <w:lastRenderedPageBreak/>
              <w:t>III Tìm hiểu nội dung văn bản.</w:t>
            </w:r>
          </w:p>
          <w:p w:rsidR="000F03B2" w:rsidRPr="00A21265" w:rsidRDefault="000F03B2" w:rsidP="000F03B2">
            <w:pPr>
              <w:jc w:val="both"/>
              <w:rPr>
                <w:rFonts w:cs="Times New Roman"/>
                <w:b/>
                <w:szCs w:val="28"/>
                <w:lang w:val="nl-NL"/>
              </w:rPr>
            </w:pPr>
            <w:r w:rsidRPr="00A21265">
              <w:rPr>
                <w:rFonts w:cs="Times New Roman"/>
                <w:b/>
                <w:szCs w:val="28"/>
                <w:lang w:val="nl-NL"/>
              </w:rPr>
              <w:t>1</w:t>
            </w:r>
            <w:r w:rsidRPr="00A21265">
              <w:rPr>
                <w:rFonts w:cs="Times New Roman"/>
                <w:szCs w:val="28"/>
                <w:lang w:val="nl-NL"/>
              </w:rPr>
              <w:t>.</w:t>
            </w:r>
            <w:r w:rsidRPr="00A21265">
              <w:rPr>
                <w:rFonts w:cs="Times New Roman"/>
                <w:b/>
                <w:szCs w:val="28"/>
                <w:lang w:val="nl-NL"/>
              </w:rPr>
              <w:t>Chiến tranh và “Người bản xứ”</w:t>
            </w:r>
          </w:p>
          <w:p w:rsidR="000F03B2" w:rsidRPr="00A21265" w:rsidRDefault="000F03B2" w:rsidP="000F03B2">
            <w:pPr>
              <w:jc w:val="both"/>
              <w:rPr>
                <w:rFonts w:cs="Times New Roman"/>
                <w:szCs w:val="28"/>
                <w:lang w:val="nl-NL"/>
              </w:rPr>
            </w:pPr>
            <w:r w:rsidRPr="00A21265">
              <w:rPr>
                <w:rFonts w:cs="Times New Roman"/>
                <w:i/>
                <w:szCs w:val="28"/>
                <w:lang w:val="nl-NL"/>
              </w:rPr>
              <w:t>*</w:t>
            </w:r>
            <w:r w:rsidRPr="00A21265">
              <w:rPr>
                <w:rFonts w:cs="Times New Roman"/>
                <w:szCs w:val="28"/>
                <w:lang w:val="nl-NL"/>
              </w:rPr>
              <w:t xml:space="preserve"> </w:t>
            </w:r>
            <w:r w:rsidRPr="00A21265">
              <w:rPr>
                <w:rFonts w:cs="Times New Roman"/>
                <w:b/>
                <w:i/>
                <w:szCs w:val="28"/>
                <w:lang w:val="nl-NL"/>
              </w:rPr>
              <w:t>Thái độ của TD với người bản xứ</w:t>
            </w:r>
            <w:r w:rsidRPr="00A21265">
              <w:rPr>
                <w:rFonts w:cs="Times New Roman"/>
                <w:szCs w:val="28"/>
                <w:lang w:val="nl-NL"/>
              </w:rPr>
              <w:t>.</w:t>
            </w:r>
          </w:p>
          <w:p w:rsidR="000F03B2" w:rsidRPr="00A21265" w:rsidRDefault="000F03B2" w:rsidP="000F03B2">
            <w:pPr>
              <w:jc w:val="both"/>
              <w:rPr>
                <w:rFonts w:cs="Times New Roman"/>
                <w:szCs w:val="28"/>
                <w:lang w:val="nl-NL"/>
              </w:rPr>
            </w:pPr>
            <w:r w:rsidRPr="00A21265">
              <w:rPr>
                <w:rFonts w:cs="Times New Roman"/>
                <w:szCs w:val="28"/>
                <w:lang w:val="nl-NL"/>
              </w:rPr>
              <w:t xml:space="preserve"> + Trước chiến tranh: người dân thuộc địa bị coi là hạng người hạ đẳng, bị làm việc, bị đánh đập như súc vật.</w:t>
            </w:r>
          </w:p>
          <w:p w:rsidR="000F03B2" w:rsidRPr="00A21265" w:rsidRDefault="000F03B2" w:rsidP="000F03B2">
            <w:pPr>
              <w:jc w:val="both"/>
              <w:rPr>
                <w:rFonts w:cs="Times New Roman"/>
                <w:szCs w:val="28"/>
                <w:lang w:val="nl-NL"/>
              </w:rPr>
            </w:pPr>
            <w:r w:rsidRPr="00A21265">
              <w:rPr>
                <w:rFonts w:cs="Times New Roman"/>
                <w:szCs w:val="28"/>
                <w:lang w:val="nl-NL"/>
              </w:rPr>
              <w:t xml:space="preserve"> + Khi chiến tranh xảy ra: được tâng bốc, vỗ về, phong cho danh hiệu cao quý.</w:t>
            </w:r>
          </w:p>
          <w:p w:rsidR="000F03B2" w:rsidRPr="00A21265" w:rsidRDefault="000F03B2" w:rsidP="000F03B2">
            <w:pPr>
              <w:jc w:val="both"/>
              <w:rPr>
                <w:rFonts w:cs="Times New Roman"/>
                <w:szCs w:val="28"/>
                <w:lang w:val="nl-NL"/>
              </w:rPr>
            </w:pPr>
            <w:r w:rsidRPr="00A21265">
              <w:rPr>
                <w:rFonts w:cs="Times New Roman"/>
                <w:szCs w:val="28"/>
                <w:lang w:val="nl-NL"/>
              </w:rPr>
              <w:t>-&gt; Sử dụng nghệ thuật đối lập, tương phản làm nổi bật thủ đoạn lừa bịp bỉ ổi của thực dân để biến họ thành vật hi sinh -&gt; Nghệ thuật trào phúng.</w:t>
            </w:r>
          </w:p>
          <w:p w:rsidR="000F03B2" w:rsidRPr="00A21265" w:rsidRDefault="000F03B2" w:rsidP="000F03B2">
            <w:pPr>
              <w:jc w:val="both"/>
              <w:rPr>
                <w:rFonts w:cs="Times New Roman"/>
                <w:szCs w:val="28"/>
                <w:lang w:val="nl-NL"/>
              </w:rPr>
            </w:pPr>
            <w:r w:rsidRPr="00A21265">
              <w:rPr>
                <w:rFonts w:cs="Times New Roman"/>
                <w:b/>
                <w:szCs w:val="28"/>
                <w:lang w:val="nl-NL"/>
              </w:rPr>
              <w:t>*</w:t>
            </w:r>
            <w:r w:rsidRPr="00A21265">
              <w:rPr>
                <w:rFonts w:cs="Times New Roman"/>
                <w:szCs w:val="28"/>
                <w:lang w:val="nl-NL"/>
              </w:rPr>
              <w:t xml:space="preserve"> </w:t>
            </w:r>
            <w:r w:rsidRPr="00A21265">
              <w:rPr>
                <w:rFonts w:cs="Times New Roman"/>
                <w:b/>
                <w:i/>
                <w:szCs w:val="28"/>
                <w:lang w:val="nl-NL"/>
              </w:rPr>
              <w:t>Số phận bi thảm của người dân bản xứ.</w:t>
            </w:r>
          </w:p>
          <w:p w:rsidR="000F03B2" w:rsidRPr="00A21265" w:rsidRDefault="000F03B2" w:rsidP="000F03B2">
            <w:pPr>
              <w:jc w:val="both"/>
              <w:rPr>
                <w:rFonts w:cs="Times New Roman"/>
                <w:szCs w:val="28"/>
                <w:lang w:val="nl-NL"/>
              </w:rPr>
            </w:pPr>
            <w:r w:rsidRPr="00A21265">
              <w:rPr>
                <w:rFonts w:cs="Times New Roman"/>
                <w:szCs w:val="28"/>
                <w:lang w:val="nl-NL"/>
              </w:rPr>
              <w:t xml:space="preserve"> + Phải đột ngột xa lìa gia đình, quê hương làm vật hi sinh vô nghĩa, phơi thây trên chiến trường châu Âu đem lại lợi ích cho kẻ cầm quyền.</w:t>
            </w:r>
          </w:p>
          <w:p w:rsidR="000F03B2" w:rsidRPr="00A21265" w:rsidRDefault="000F03B2" w:rsidP="000F03B2">
            <w:pPr>
              <w:jc w:val="both"/>
              <w:rPr>
                <w:rFonts w:cs="Times New Roman"/>
                <w:szCs w:val="28"/>
                <w:lang w:val="nl-NL"/>
              </w:rPr>
            </w:pPr>
            <w:r w:rsidRPr="00A21265">
              <w:rPr>
                <w:rFonts w:cs="Times New Roman"/>
                <w:szCs w:val="28"/>
                <w:lang w:val="nl-NL"/>
              </w:rPr>
              <w:t xml:space="preserve"> + Người ở thuộc địa chế tạo vũ khí chịu bệnh tật và cái chết </w:t>
            </w:r>
            <w:r w:rsidRPr="00A21265">
              <w:rPr>
                <w:rFonts w:cs="Times New Roman"/>
                <w:szCs w:val="28"/>
                <w:lang w:val="nl-NL"/>
              </w:rPr>
              <w:lastRenderedPageBreak/>
              <w:t>đau đớn.</w:t>
            </w:r>
          </w:p>
          <w:p w:rsidR="000F03B2" w:rsidRPr="00A21265" w:rsidRDefault="000F03B2" w:rsidP="000F03B2">
            <w:pPr>
              <w:jc w:val="both"/>
              <w:rPr>
                <w:rFonts w:cs="Times New Roman"/>
                <w:szCs w:val="28"/>
                <w:lang w:val="nl-NL"/>
              </w:rPr>
            </w:pPr>
            <w:r w:rsidRPr="00A21265">
              <w:rPr>
                <w:rFonts w:cs="Times New Roman"/>
                <w:szCs w:val="28"/>
                <w:lang w:val="nl-NL"/>
              </w:rPr>
              <w:t xml:space="preserve"> + Kết quả 70 vạn người dân bản xứ trên đất Pháp , trong đó 8 vạn người bản xứ bỏ xác.</w:t>
            </w:r>
          </w:p>
          <w:p w:rsidR="000F03B2" w:rsidRDefault="000F03B2" w:rsidP="000F03B2">
            <w:pPr>
              <w:jc w:val="both"/>
              <w:rPr>
                <w:rFonts w:cs="Times New Roman"/>
                <w:szCs w:val="28"/>
                <w:lang w:val="nl-NL"/>
              </w:rPr>
            </w:pPr>
            <w:r w:rsidRPr="00A21265">
              <w:rPr>
                <w:rFonts w:cs="Times New Roman"/>
                <w:szCs w:val="28"/>
                <w:lang w:val="nl-NL"/>
              </w:rPr>
              <w:t>=&gt; Nghệ thuật trào phúng, châm biếm, mỉa mai bằng với chứng cụ thể xác thực, hình ảnh sinh động lột tả bộ mặt giả nhân giả nghĩa của chính quyền thực dân.</w:t>
            </w:r>
          </w:p>
          <w:p w:rsidR="000F03B2" w:rsidRDefault="000F03B2" w:rsidP="000F03B2">
            <w:pPr>
              <w:jc w:val="both"/>
              <w:rPr>
                <w:rFonts w:cs="Times New Roman"/>
                <w:szCs w:val="28"/>
                <w:lang w:val="nl-NL"/>
              </w:rPr>
            </w:pPr>
          </w:p>
          <w:p w:rsidR="000F03B2" w:rsidRPr="004F44C9" w:rsidRDefault="000F03B2" w:rsidP="000F03B2">
            <w:pPr>
              <w:jc w:val="both"/>
              <w:rPr>
                <w:lang w:val="nl-NL"/>
              </w:rPr>
            </w:pPr>
            <w:r>
              <w:rPr>
                <w:b/>
                <w:lang w:val="nl-NL"/>
              </w:rPr>
              <w:t>2</w:t>
            </w:r>
            <w:r w:rsidRPr="004F44C9">
              <w:rPr>
                <w:b/>
                <w:lang w:val="nl-NL"/>
              </w:rPr>
              <w:t>.</w:t>
            </w:r>
            <w:r w:rsidRPr="004F44C9">
              <w:rPr>
                <w:lang w:val="nl-NL"/>
              </w:rPr>
              <w:t xml:space="preserve"> </w:t>
            </w:r>
            <w:r w:rsidRPr="004F44C9">
              <w:rPr>
                <w:b/>
                <w:i/>
                <w:lang w:val="nl-NL"/>
              </w:rPr>
              <w:t>Chế độ lính tình nguyện</w:t>
            </w:r>
            <w:r w:rsidRPr="004F44C9">
              <w:rPr>
                <w:lang w:val="nl-NL"/>
              </w:rPr>
              <w:t>.</w:t>
            </w:r>
          </w:p>
          <w:p w:rsidR="000F03B2" w:rsidRPr="004F44C9" w:rsidRDefault="000F03B2" w:rsidP="000F03B2">
            <w:pPr>
              <w:jc w:val="both"/>
              <w:rPr>
                <w:lang w:val="nl-NL"/>
              </w:rPr>
            </w:pPr>
            <w:r w:rsidRPr="004F44C9">
              <w:rPr>
                <w:b/>
                <w:lang w:val="nl-NL"/>
              </w:rPr>
              <w:t>*</w:t>
            </w:r>
            <w:r w:rsidRPr="004F44C9">
              <w:rPr>
                <w:lang w:val="nl-NL"/>
              </w:rPr>
              <w:t xml:space="preserve"> Các thủ đoạn, mánh khoé bắt lính.</w:t>
            </w:r>
          </w:p>
          <w:p w:rsidR="000F03B2" w:rsidRPr="004F44C9" w:rsidRDefault="000F03B2" w:rsidP="000F03B2">
            <w:pPr>
              <w:jc w:val="both"/>
              <w:rPr>
                <w:lang w:val="nl-NL"/>
              </w:rPr>
            </w:pPr>
            <w:r w:rsidRPr="004F44C9">
              <w:rPr>
                <w:lang w:val="nl-NL"/>
              </w:rPr>
              <w:t>- Tiến hành lùng ráp, vây bắt, cưỡng bức người ta phải đi lính. Đầu tiên là những người nghèo.</w:t>
            </w:r>
          </w:p>
          <w:p w:rsidR="000F03B2" w:rsidRPr="004F44C9" w:rsidRDefault="000F03B2" w:rsidP="000F03B2">
            <w:pPr>
              <w:jc w:val="both"/>
              <w:rPr>
                <w:lang w:val="nl-NL"/>
              </w:rPr>
            </w:pPr>
            <w:r w:rsidRPr="004F44C9">
              <w:rPr>
                <w:lang w:val="nl-NL"/>
              </w:rPr>
              <w:t>- Lợi dụng bắt lính mà doạ nạt, kiếm tiền nhà giàu.</w:t>
            </w:r>
          </w:p>
          <w:p w:rsidR="000F03B2" w:rsidRPr="004F44C9" w:rsidRDefault="000F03B2" w:rsidP="000F03B2">
            <w:pPr>
              <w:jc w:val="both"/>
              <w:rPr>
                <w:lang w:val="nl-NL"/>
              </w:rPr>
            </w:pPr>
            <w:r w:rsidRPr="004F44C9">
              <w:rPr>
                <w:lang w:val="nl-NL"/>
              </w:rPr>
              <w:t>- Sẵn sàng trói, xích, nhốt người như súc vật và đàn áp giã man.</w:t>
            </w:r>
          </w:p>
          <w:p w:rsidR="000F03B2" w:rsidRPr="004F44C9" w:rsidRDefault="000F03B2" w:rsidP="000F03B2">
            <w:pPr>
              <w:jc w:val="both"/>
              <w:rPr>
                <w:lang w:val="nl-NL"/>
              </w:rPr>
            </w:pPr>
            <w:r w:rsidRPr="004F44C9">
              <w:rPr>
                <w:b/>
                <w:lang w:val="nl-NL"/>
              </w:rPr>
              <w:t>*</w:t>
            </w:r>
            <w:r w:rsidRPr="004F44C9">
              <w:rPr>
                <w:lang w:val="nl-NL"/>
              </w:rPr>
              <w:t xml:space="preserve"> Thái độ dân bản xứ.</w:t>
            </w:r>
          </w:p>
          <w:p w:rsidR="000F03B2" w:rsidRPr="004F44C9" w:rsidRDefault="000F03B2" w:rsidP="000F03B2">
            <w:pPr>
              <w:jc w:val="both"/>
              <w:rPr>
                <w:lang w:val="nl-NL"/>
              </w:rPr>
            </w:pPr>
            <w:r w:rsidRPr="004F44C9">
              <w:rPr>
                <w:lang w:val="nl-NL"/>
              </w:rPr>
              <w:t>- Tìm mọi cơ hội để trốn thoát.</w:t>
            </w:r>
          </w:p>
          <w:p w:rsidR="000F03B2" w:rsidRPr="004F44C9" w:rsidRDefault="000F03B2" w:rsidP="000F03B2">
            <w:pPr>
              <w:jc w:val="both"/>
              <w:rPr>
                <w:lang w:val="nl-NL"/>
              </w:rPr>
            </w:pPr>
            <w:r w:rsidRPr="004F44C9">
              <w:rPr>
                <w:lang w:val="nl-NL"/>
              </w:rPr>
              <w:t>- Tự làm nhiễm bệnh nặng, huỷ hoại thân thể ( đau toét mắt chảy mủ) để khỏi phải đi lính.</w:t>
            </w:r>
          </w:p>
          <w:p w:rsidR="000F03B2" w:rsidRPr="004F44C9" w:rsidRDefault="000F03B2" w:rsidP="000F03B2">
            <w:pPr>
              <w:jc w:val="both"/>
              <w:rPr>
                <w:lang w:val="nl-NL"/>
              </w:rPr>
            </w:pPr>
            <w:r w:rsidRPr="004F44C9">
              <w:rPr>
                <w:b/>
                <w:lang w:val="nl-NL"/>
              </w:rPr>
              <w:t xml:space="preserve">* </w:t>
            </w:r>
            <w:r w:rsidRPr="004F44C9">
              <w:rPr>
                <w:lang w:val="nl-NL"/>
              </w:rPr>
              <w:t>Lời lẽ bịp bợm của bọn thực dân.</w:t>
            </w:r>
          </w:p>
          <w:p w:rsidR="000F03B2" w:rsidRPr="004F44C9" w:rsidRDefault="000F03B2" w:rsidP="000F03B2">
            <w:pPr>
              <w:jc w:val="both"/>
              <w:rPr>
                <w:lang w:val="nl-NL"/>
              </w:rPr>
            </w:pPr>
            <w:r w:rsidRPr="004F44C9">
              <w:rPr>
                <w:lang w:val="nl-NL"/>
              </w:rPr>
              <w:t>- Tuyên bố: Các bạn tấp nập đầu quân, hiến dâng cánh tay mình như lính thợ…</w:t>
            </w:r>
          </w:p>
          <w:p w:rsidR="000F03B2" w:rsidRPr="004F44C9" w:rsidRDefault="000F03B2" w:rsidP="000F03B2">
            <w:pPr>
              <w:jc w:val="both"/>
              <w:rPr>
                <w:lang w:val="nl-NL"/>
              </w:rPr>
            </w:pPr>
          </w:p>
          <w:p w:rsidR="000F03B2" w:rsidRPr="004F44C9" w:rsidRDefault="000F03B2" w:rsidP="000F03B2">
            <w:pPr>
              <w:jc w:val="both"/>
              <w:rPr>
                <w:lang w:val="nl-NL"/>
              </w:rPr>
            </w:pPr>
            <w:r w:rsidRPr="004F44C9">
              <w:rPr>
                <w:lang w:val="nl-NL"/>
              </w:rPr>
              <w:t>- Lời tuyên bố ấy chỉ là lời lẽ bịp bợm bộc lộ sự lừa bịp trơ trẽn.</w:t>
            </w:r>
          </w:p>
          <w:p w:rsidR="000F03B2" w:rsidRPr="004F44C9" w:rsidRDefault="000F03B2" w:rsidP="000F03B2">
            <w:pPr>
              <w:jc w:val="both"/>
              <w:rPr>
                <w:lang w:val="nl-NL"/>
              </w:rPr>
            </w:pPr>
            <w:r w:rsidRPr="004F44C9">
              <w:rPr>
                <w:lang w:val="nl-NL"/>
              </w:rPr>
              <w:t>- Tác giả giễu cợt các lời tuyên bố và phản bác lại bằng những thực tế hùng hồn.</w:t>
            </w:r>
          </w:p>
          <w:p w:rsidR="000F03B2" w:rsidRPr="004F44C9" w:rsidRDefault="000F03B2" w:rsidP="000F03B2">
            <w:pPr>
              <w:jc w:val="both"/>
              <w:rPr>
                <w:lang w:val="nl-NL"/>
              </w:rPr>
            </w:pPr>
            <w:r w:rsidRPr="004F44C9">
              <w:rPr>
                <w:lang w:val="nl-NL"/>
              </w:rPr>
              <w:t xml:space="preserve"> </w:t>
            </w:r>
            <w:r w:rsidRPr="004F44C9">
              <w:rPr>
                <w:b/>
                <w:lang w:val="nl-NL"/>
              </w:rPr>
              <w:t>c.</w:t>
            </w:r>
            <w:r w:rsidRPr="004F44C9">
              <w:rPr>
                <w:lang w:val="nl-NL"/>
              </w:rPr>
              <w:t xml:space="preserve"> </w:t>
            </w:r>
            <w:r w:rsidRPr="004F44C9">
              <w:rPr>
                <w:b/>
                <w:i/>
                <w:lang w:val="nl-NL"/>
              </w:rPr>
              <w:t>Kết quả của sự hi sinh.</w:t>
            </w:r>
          </w:p>
          <w:p w:rsidR="000F03B2" w:rsidRPr="004F44C9" w:rsidRDefault="000F03B2" w:rsidP="000F03B2">
            <w:pPr>
              <w:jc w:val="both"/>
              <w:rPr>
                <w:lang w:val="nl-NL"/>
              </w:rPr>
            </w:pPr>
            <w:r w:rsidRPr="004F44C9">
              <w:rPr>
                <w:lang w:val="nl-NL"/>
              </w:rPr>
              <w:t>- Khi chiến tranh chấm dứt họ trở lại “giống người hèn hạ”.</w:t>
            </w:r>
          </w:p>
          <w:p w:rsidR="000F03B2" w:rsidRPr="004F44C9" w:rsidRDefault="000F03B2" w:rsidP="000F03B2">
            <w:pPr>
              <w:jc w:val="both"/>
              <w:rPr>
                <w:lang w:val="nl-NL"/>
              </w:rPr>
            </w:pPr>
            <w:r w:rsidRPr="004F44C9">
              <w:rPr>
                <w:lang w:val="nl-NL"/>
              </w:rPr>
              <w:t>- Họ chẳng có lợi ích gì bởi ở bản xứ không có chính nghĩa và công lí.</w:t>
            </w:r>
          </w:p>
          <w:p w:rsidR="000F03B2" w:rsidRPr="004F44C9" w:rsidRDefault="000F03B2" w:rsidP="000F03B2">
            <w:pPr>
              <w:jc w:val="both"/>
              <w:rPr>
                <w:lang w:val="nl-NL"/>
              </w:rPr>
            </w:pPr>
            <w:r w:rsidRPr="004F44C9">
              <w:rPr>
                <w:lang w:val="nl-NL"/>
              </w:rPr>
              <w:t xml:space="preserve">- Họ bị tước đoạt hết của cải, bị đánh đập vô cớ, bị đối xử như với súc vật, sự tráo trở, tàn </w:t>
            </w:r>
            <w:r w:rsidRPr="004F44C9">
              <w:rPr>
                <w:lang w:val="nl-NL"/>
              </w:rPr>
              <w:lastRenderedPageBreak/>
              <w:t>nhẫn.</w:t>
            </w:r>
          </w:p>
          <w:p w:rsidR="000F03B2" w:rsidRPr="004F44C9" w:rsidRDefault="000F03B2" w:rsidP="000F03B2">
            <w:pPr>
              <w:jc w:val="both"/>
              <w:rPr>
                <w:lang w:val="nl-NL"/>
              </w:rPr>
            </w:pPr>
            <w:r w:rsidRPr="004F44C9">
              <w:rPr>
                <w:lang w:val="nl-NL"/>
              </w:rPr>
              <w:t>=&gt; Bao cống hiến trong chiến tranh của họ chỉ được coi là “Thuế máu”.</w:t>
            </w:r>
          </w:p>
          <w:p w:rsidR="000F03B2" w:rsidRPr="00A21265" w:rsidRDefault="000F03B2" w:rsidP="000F03B2">
            <w:pPr>
              <w:jc w:val="both"/>
              <w:rPr>
                <w:rFonts w:cs="Times New Roman"/>
                <w:szCs w:val="28"/>
                <w:lang w:val="nl-NL"/>
              </w:rPr>
            </w:pPr>
            <w:r w:rsidRPr="004F44C9">
              <w:rPr>
                <w:lang w:val="nl-NL"/>
              </w:rPr>
              <w:t>- Sự bỉ ổi của TDP còn được thể hiện rõ khi chúng đầu độc cả một dân tộc để vơ vét cho đầy túi.</w:t>
            </w:r>
          </w:p>
        </w:tc>
      </w:tr>
    </w:tbl>
    <w:tbl>
      <w:tblPr>
        <w:tblStyle w:val="TableGrid1"/>
        <w:tblW w:w="9780" w:type="dxa"/>
        <w:tblInd w:w="421" w:type="dxa"/>
        <w:tblLook w:val="01E0" w:firstRow="1" w:lastRow="1" w:firstColumn="1" w:lastColumn="1" w:noHBand="0" w:noVBand="0"/>
      </w:tblPr>
      <w:tblGrid>
        <w:gridCol w:w="3518"/>
        <w:gridCol w:w="1814"/>
        <w:gridCol w:w="4448"/>
      </w:tblGrid>
      <w:tr w:rsidR="000F03B2" w:rsidRPr="00E621F1" w:rsidTr="000F03B2">
        <w:tc>
          <w:tcPr>
            <w:tcW w:w="9780" w:type="dxa"/>
            <w:gridSpan w:val="3"/>
          </w:tcPr>
          <w:p w:rsidR="000F03B2" w:rsidRPr="00E621F1" w:rsidRDefault="000F03B2" w:rsidP="000F03B2">
            <w:pPr>
              <w:jc w:val="center"/>
              <w:rPr>
                <w:sz w:val="28"/>
                <w:szCs w:val="28"/>
                <w:lang w:val="nl-NL"/>
              </w:rPr>
            </w:pPr>
            <w:r w:rsidRPr="00E621F1">
              <w:rPr>
                <w:b/>
                <w:sz w:val="28"/>
                <w:szCs w:val="28"/>
                <w:lang w:val="nl-NL"/>
              </w:rPr>
              <w:lastRenderedPageBreak/>
              <w:t>HĐ 4:</w:t>
            </w:r>
            <w:r>
              <w:rPr>
                <w:b/>
                <w:bCs/>
                <w:sz w:val="28"/>
                <w:szCs w:val="28"/>
                <w:lang w:val="nl-NL"/>
              </w:rPr>
              <w:t>HDHS tổng kết (5p)</w:t>
            </w:r>
          </w:p>
        </w:tc>
      </w:tr>
      <w:tr w:rsidR="000F03B2" w:rsidRPr="00E621F1" w:rsidTr="000F03B2">
        <w:tc>
          <w:tcPr>
            <w:tcW w:w="3518" w:type="dxa"/>
          </w:tcPr>
          <w:p w:rsidR="000F03B2" w:rsidRPr="00E621F1" w:rsidRDefault="000F03B2" w:rsidP="000F03B2">
            <w:pPr>
              <w:rPr>
                <w:sz w:val="28"/>
                <w:szCs w:val="28"/>
                <w:lang w:val="nl-NL"/>
              </w:rPr>
            </w:pPr>
            <w:r w:rsidRPr="00E621F1">
              <w:rPr>
                <w:sz w:val="28"/>
                <w:szCs w:val="28"/>
                <w:lang w:val="nl-NL"/>
              </w:rPr>
              <w:t xml:space="preserve"> - Qua nội dung bài học,em nêu vài nét về nội dung và nghệ thuật của văn bản</w:t>
            </w:r>
          </w:p>
          <w:p w:rsidR="000F03B2" w:rsidRPr="00E621F1" w:rsidRDefault="000F03B2" w:rsidP="000F03B2">
            <w:pPr>
              <w:rPr>
                <w:sz w:val="28"/>
                <w:szCs w:val="28"/>
                <w:lang w:val="nl-NL"/>
              </w:rPr>
            </w:pPr>
          </w:p>
          <w:p w:rsidR="000F03B2" w:rsidRPr="00E621F1" w:rsidRDefault="000F03B2" w:rsidP="000F03B2">
            <w:pPr>
              <w:rPr>
                <w:sz w:val="28"/>
                <w:szCs w:val="28"/>
                <w:lang w:val="nl-NL"/>
              </w:rPr>
            </w:pPr>
            <w:r w:rsidRPr="00E621F1">
              <w:rPr>
                <w:sz w:val="28"/>
                <w:szCs w:val="28"/>
                <w:lang w:val="nl-NL"/>
              </w:rPr>
              <w:t>- Y/c h/s đọc ghi nhớ.</w:t>
            </w:r>
          </w:p>
        </w:tc>
        <w:tc>
          <w:tcPr>
            <w:tcW w:w="1814" w:type="dxa"/>
          </w:tcPr>
          <w:p w:rsidR="000F03B2" w:rsidRPr="00E621F1" w:rsidRDefault="000F03B2" w:rsidP="000F03B2">
            <w:pPr>
              <w:rPr>
                <w:sz w:val="28"/>
                <w:szCs w:val="28"/>
                <w:lang w:val="nl-NL"/>
              </w:rPr>
            </w:pPr>
            <w:r w:rsidRPr="00E621F1">
              <w:rPr>
                <w:sz w:val="28"/>
                <w:szCs w:val="28"/>
                <w:lang w:val="nl-NL"/>
              </w:rPr>
              <w:t>Tóm lược</w:t>
            </w:r>
          </w:p>
          <w:p w:rsidR="000F03B2" w:rsidRPr="00E621F1" w:rsidRDefault="000F03B2" w:rsidP="000F03B2">
            <w:pPr>
              <w:rPr>
                <w:sz w:val="28"/>
                <w:szCs w:val="28"/>
                <w:lang w:val="nl-NL"/>
              </w:rPr>
            </w:pPr>
            <w:r w:rsidRPr="00E621F1">
              <w:rPr>
                <w:sz w:val="28"/>
                <w:szCs w:val="28"/>
                <w:lang w:val="nl-NL"/>
              </w:rPr>
              <w:t xml:space="preserve"> Trình bày</w:t>
            </w:r>
          </w:p>
          <w:p w:rsidR="000F03B2" w:rsidRPr="00E621F1" w:rsidRDefault="000F03B2" w:rsidP="000F03B2">
            <w:pPr>
              <w:rPr>
                <w:sz w:val="28"/>
                <w:szCs w:val="28"/>
                <w:lang w:val="nl-NL"/>
              </w:rPr>
            </w:pPr>
            <w:r w:rsidRPr="00E621F1">
              <w:rPr>
                <w:sz w:val="28"/>
                <w:szCs w:val="28"/>
                <w:lang w:val="nl-NL"/>
              </w:rPr>
              <w:t xml:space="preserve"> Nhận xét</w:t>
            </w:r>
          </w:p>
          <w:p w:rsidR="000F03B2" w:rsidRPr="00E621F1" w:rsidRDefault="000F03B2" w:rsidP="000F03B2">
            <w:pPr>
              <w:rPr>
                <w:sz w:val="28"/>
                <w:szCs w:val="28"/>
                <w:lang w:val="nl-NL"/>
              </w:rPr>
            </w:pPr>
            <w:r w:rsidRPr="00E621F1">
              <w:rPr>
                <w:sz w:val="28"/>
                <w:szCs w:val="28"/>
                <w:lang w:val="nl-NL"/>
              </w:rPr>
              <w:t xml:space="preserve"> Bổ xung</w:t>
            </w:r>
          </w:p>
          <w:p w:rsidR="000F03B2" w:rsidRPr="00E621F1" w:rsidRDefault="000F03B2" w:rsidP="000F03B2">
            <w:pPr>
              <w:rPr>
                <w:sz w:val="28"/>
                <w:szCs w:val="28"/>
                <w:lang w:val="nl-NL"/>
              </w:rPr>
            </w:pPr>
            <w:r w:rsidRPr="00E621F1">
              <w:rPr>
                <w:sz w:val="28"/>
                <w:szCs w:val="28"/>
                <w:lang w:val="nl-NL"/>
              </w:rPr>
              <w:t xml:space="preserve"> Đọc</w:t>
            </w:r>
          </w:p>
        </w:tc>
        <w:tc>
          <w:tcPr>
            <w:tcW w:w="4448" w:type="dxa"/>
          </w:tcPr>
          <w:p w:rsidR="000F03B2" w:rsidRPr="00E621F1" w:rsidRDefault="000F03B2" w:rsidP="000F03B2">
            <w:pPr>
              <w:rPr>
                <w:b/>
                <w:bCs/>
                <w:sz w:val="28"/>
                <w:szCs w:val="28"/>
                <w:u w:val="single"/>
                <w:lang w:val="nl-NL"/>
              </w:rPr>
            </w:pPr>
            <w:r w:rsidRPr="00E621F1">
              <w:rPr>
                <w:b/>
                <w:bCs/>
                <w:sz w:val="28"/>
                <w:szCs w:val="28"/>
                <w:u w:val="single"/>
                <w:lang w:val="nl-NL"/>
              </w:rPr>
              <w:t>IV Tổng kết.</w:t>
            </w:r>
          </w:p>
          <w:p w:rsidR="000F03B2" w:rsidRPr="00E621F1" w:rsidRDefault="000F03B2" w:rsidP="000F03B2">
            <w:pPr>
              <w:rPr>
                <w:sz w:val="28"/>
                <w:szCs w:val="28"/>
                <w:lang w:val="nl-NL"/>
              </w:rPr>
            </w:pPr>
            <w:r w:rsidRPr="00E621F1">
              <w:rPr>
                <w:sz w:val="28"/>
                <w:szCs w:val="28"/>
                <w:lang w:val="nl-NL"/>
              </w:rPr>
              <w:t>1 Nội dung:{ghi nhớ sgk.</w:t>
            </w:r>
          </w:p>
          <w:p w:rsidR="000F03B2" w:rsidRPr="00E621F1" w:rsidRDefault="000F03B2" w:rsidP="000F03B2">
            <w:pPr>
              <w:rPr>
                <w:sz w:val="28"/>
                <w:szCs w:val="28"/>
                <w:lang w:val="nl-NL"/>
              </w:rPr>
            </w:pPr>
            <w:r w:rsidRPr="00E621F1">
              <w:rPr>
                <w:sz w:val="28"/>
                <w:szCs w:val="28"/>
                <w:lang w:val="nl-NL"/>
              </w:rPr>
              <w:t>2 Nghệ thuật:</w:t>
            </w:r>
          </w:p>
          <w:p w:rsidR="000F03B2" w:rsidRPr="00E621F1" w:rsidRDefault="000F03B2" w:rsidP="000F03B2">
            <w:pPr>
              <w:rPr>
                <w:b/>
                <w:sz w:val="28"/>
                <w:szCs w:val="28"/>
                <w:lang w:val="nl-NL"/>
              </w:rPr>
            </w:pPr>
          </w:p>
          <w:p w:rsidR="000F03B2" w:rsidRPr="00E621F1" w:rsidRDefault="000F03B2" w:rsidP="000F03B2">
            <w:pPr>
              <w:rPr>
                <w:sz w:val="28"/>
                <w:szCs w:val="28"/>
                <w:lang w:val="nl-NL"/>
              </w:rPr>
            </w:pPr>
            <w:r w:rsidRPr="00E621F1">
              <w:rPr>
                <w:b/>
                <w:sz w:val="28"/>
                <w:szCs w:val="28"/>
                <w:lang w:val="nl-NL"/>
              </w:rPr>
              <w:t>*</w:t>
            </w:r>
            <w:r w:rsidRPr="00E621F1">
              <w:rPr>
                <w:sz w:val="28"/>
                <w:szCs w:val="28"/>
                <w:lang w:val="nl-NL"/>
              </w:rPr>
              <w:t xml:space="preserve"> </w:t>
            </w:r>
            <w:r w:rsidRPr="00E621F1">
              <w:rPr>
                <w:b/>
                <w:i/>
                <w:sz w:val="28"/>
                <w:szCs w:val="28"/>
                <w:lang w:val="nl-NL"/>
              </w:rPr>
              <w:t xml:space="preserve">Ghi nhớ </w:t>
            </w:r>
            <w:r w:rsidRPr="00E621F1">
              <w:rPr>
                <w:sz w:val="28"/>
                <w:szCs w:val="28"/>
                <w:lang w:val="nl-NL"/>
              </w:rPr>
              <w:t>(sgk)</w:t>
            </w:r>
          </w:p>
        </w:tc>
      </w:tr>
    </w:tbl>
    <w:p w:rsidR="000F03B2" w:rsidRDefault="000F03B2" w:rsidP="000F03B2">
      <w:pPr>
        <w:spacing w:after="0" w:line="240" w:lineRule="auto"/>
        <w:rPr>
          <w:b/>
          <w:color w:val="000000"/>
          <w:szCs w:val="28"/>
        </w:rPr>
      </w:pPr>
      <w:r>
        <w:rPr>
          <w:b/>
          <w:color w:val="000000"/>
          <w:szCs w:val="28"/>
        </w:rPr>
        <w:t>3.3 Luy</w:t>
      </w:r>
      <w:r w:rsidRPr="00C74915">
        <w:rPr>
          <w:b/>
          <w:color w:val="000000"/>
          <w:szCs w:val="28"/>
        </w:rPr>
        <w:t>ện</w:t>
      </w:r>
      <w:r>
        <w:rPr>
          <w:b/>
          <w:color w:val="000000"/>
          <w:szCs w:val="28"/>
        </w:rPr>
        <w:t xml:space="preserve"> t</w:t>
      </w:r>
      <w:r w:rsidRPr="00C74915">
        <w:rPr>
          <w:b/>
          <w:color w:val="000000"/>
          <w:szCs w:val="28"/>
        </w:rPr>
        <w:t>ập</w:t>
      </w:r>
      <w:r>
        <w:rPr>
          <w:b/>
          <w:color w:val="000000"/>
          <w:szCs w:val="28"/>
        </w:rPr>
        <w:t xml:space="preserve"> (5p)</w:t>
      </w:r>
    </w:p>
    <w:p w:rsidR="000F03B2" w:rsidRPr="00E27013" w:rsidRDefault="000F03B2" w:rsidP="000F03B2">
      <w:pPr>
        <w:spacing w:after="0"/>
        <w:jc w:val="both"/>
        <w:rPr>
          <w:szCs w:val="28"/>
          <w:lang w:val="nl-NL"/>
        </w:rPr>
      </w:pPr>
      <w:r w:rsidRPr="00E27013">
        <w:rPr>
          <w:szCs w:val="28"/>
          <w:lang w:val="nl-NL"/>
        </w:rPr>
        <w:t>? Qua bài này, em thấy nghệ thuật châm biếm thể hiện ở những phương diện nào ?</w:t>
      </w:r>
    </w:p>
    <w:p w:rsidR="000F03B2" w:rsidRPr="00E27013" w:rsidRDefault="000F03B2" w:rsidP="000F03B2">
      <w:pPr>
        <w:spacing w:after="0"/>
        <w:jc w:val="both"/>
        <w:rPr>
          <w:i/>
          <w:szCs w:val="28"/>
          <w:lang w:val="nl-NL"/>
        </w:rPr>
      </w:pPr>
      <w:r w:rsidRPr="00E27013">
        <w:rPr>
          <w:szCs w:val="28"/>
          <w:lang w:val="nl-NL"/>
        </w:rPr>
        <w:t xml:space="preserve">    </w:t>
      </w:r>
      <w:r w:rsidRPr="00E27013">
        <w:rPr>
          <w:i/>
          <w:szCs w:val="28"/>
          <w:lang w:val="nl-NL"/>
        </w:rPr>
        <w:t>- Hệ thống hình ảnh sinh động, giàu tính biểu cảm, có sức tố cáo mạnh mẽ.</w:t>
      </w:r>
    </w:p>
    <w:p w:rsidR="000F03B2" w:rsidRPr="00E27013" w:rsidRDefault="000F03B2" w:rsidP="000F03B2">
      <w:pPr>
        <w:spacing w:after="0"/>
        <w:jc w:val="both"/>
        <w:rPr>
          <w:szCs w:val="28"/>
          <w:lang w:val="nl-NL"/>
        </w:rPr>
      </w:pPr>
      <w:r w:rsidRPr="00E27013">
        <w:rPr>
          <w:i/>
          <w:szCs w:val="28"/>
          <w:lang w:val="nl-NL"/>
        </w:rPr>
        <w:t xml:space="preserve">    - Ngôn từ trào phúng, giễu cợt; giọng điệu mỉa mai.</w:t>
      </w:r>
    </w:p>
    <w:p w:rsidR="000F03B2" w:rsidRPr="00E27013" w:rsidRDefault="000F03B2" w:rsidP="000F03B2">
      <w:pPr>
        <w:spacing w:after="0"/>
        <w:jc w:val="both"/>
        <w:rPr>
          <w:i/>
          <w:szCs w:val="28"/>
          <w:lang w:val="nl-NL"/>
        </w:rPr>
      </w:pPr>
      <w:r w:rsidRPr="00E27013">
        <w:rPr>
          <w:szCs w:val="28"/>
          <w:lang w:val="nl-NL"/>
        </w:rPr>
        <w:t>? Yếu tố biểu cảm trong bài thể hiện ở những phương diện nào</w:t>
      </w:r>
      <w:r w:rsidRPr="00E27013">
        <w:rPr>
          <w:i/>
          <w:szCs w:val="28"/>
          <w:lang w:val="nl-NL"/>
        </w:rPr>
        <w:t>?</w:t>
      </w:r>
    </w:p>
    <w:p w:rsidR="000F03B2" w:rsidRPr="00E27013" w:rsidRDefault="000F03B2" w:rsidP="000F03B2">
      <w:pPr>
        <w:spacing w:after="0"/>
        <w:jc w:val="both"/>
        <w:rPr>
          <w:i/>
          <w:szCs w:val="28"/>
          <w:lang w:val="nl-NL"/>
        </w:rPr>
      </w:pPr>
      <w:r w:rsidRPr="00E27013">
        <w:rPr>
          <w:i/>
          <w:szCs w:val="28"/>
          <w:lang w:val="nl-NL"/>
        </w:rPr>
        <w:t xml:space="preserve"> -&gt; Ngôn từ và các hình ảnh gợi cảm, giọng điệu xót xa, thương cảm, …</w:t>
      </w:r>
    </w:p>
    <w:p w:rsidR="000F03B2" w:rsidRDefault="000F03B2" w:rsidP="000F03B2">
      <w:pPr>
        <w:spacing w:after="0"/>
        <w:jc w:val="both"/>
        <w:rPr>
          <w:szCs w:val="28"/>
          <w:lang w:val="nl-NL"/>
        </w:rPr>
      </w:pPr>
      <w:r w:rsidRPr="00E27013">
        <w:rPr>
          <w:szCs w:val="28"/>
          <w:lang w:val="nl-NL"/>
        </w:rPr>
        <w:t>? Qua VB này, Bác đã làm nổi bật nội dung gì ?</w:t>
      </w:r>
    </w:p>
    <w:p w:rsidR="000F03B2" w:rsidRDefault="000F03B2" w:rsidP="000F03B2">
      <w:pPr>
        <w:spacing w:after="0"/>
        <w:jc w:val="both"/>
        <w:rPr>
          <w:szCs w:val="28"/>
          <w:lang w:val="nl-NL"/>
        </w:rPr>
      </w:pPr>
      <w:r>
        <w:rPr>
          <w:szCs w:val="28"/>
          <w:lang w:val="nl-NL"/>
        </w:rPr>
        <w:t>- H</w:t>
      </w:r>
      <w:r w:rsidRPr="00E27013">
        <w:rPr>
          <w:szCs w:val="28"/>
          <w:lang w:val="nl-NL"/>
        </w:rPr>
        <w:t>s</w:t>
      </w:r>
      <w:r>
        <w:rPr>
          <w:szCs w:val="28"/>
          <w:lang w:val="nl-NL"/>
        </w:rPr>
        <w:t xml:space="preserve"> tr</w:t>
      </w:r>
      <w:r w:rsidRPr="00E27013">
        <w:rPr>
          <w:szCs w:val="28"/>
          <w:lang w:val="nl-NL"/>
        </w:rPr>
        <w:t>ình</w:t>
      </w:r>
      <w:r>
        <w:rPr>
          <w:szCs w:val="28"/>
          <w:lang w:val="nl-NL"/>
        </w:rPr>
        <w:t xml:space="preserve"> b</w:t>
      </w:r>
      <w:r w:rsidRPr="00E27013">
        <w:rPr>
          <w:szCs w:val="28"/>
          <w:lang w:val="nl-NL"/>
        </w:rPr>
        <w:t>ày</w:t>
      </w:r>
      <w:r>
        <w:rPr>
          <w:szCs w:val="28"/>
          <w:lang w:val="nl-NL"/>
        </w:rPr>
        <w:t>.</w:t>
      </w:r>
    </w:p>
    <w:p w:rsidR="000F03B2" w:rsidRPr="00C74915" w:rsidRDefault="000F03B2" w:rsidP="000F03B2">
      <w:pPr>
        <w:tabs>
          <w:tab w:val="left" w:pos="1180"/>
        </w:tabs>
        <w:spacing w:after="0" w:line="0" w:lineRule="atLeast"/>
        <w:rPr>
          <w:rFonts w:eastAsia="Times New Roman"/>
          <w:b/>
        </w:rPr>
      </w:pPr>
      <w:r w:rsidRPr="00C74915">
        <w:rPr>
          <w:rFonts w:eastAsia="Times New Roman"/>
          <w:b/>
        </w:rPr>
        <w:t xml:space="preserve">3.4 </w:t>
      </w:r>
      <w:r>
        <w:rPr>
          <w:rFonts w:eastAsia="Times New Roman"/>
          <w:b/>
        </w:rPr>
        <w:t>V</w:t>
      </w:r>
      <w:r w:rsidRPr="00C74915">
        <w:rPr>
          <w:rFonts w:eastAsia="Times New Roman"/>
          <w:b/>
        </w:rPr>
        <w:t>ận</w:t>
      </w:r>
      <w:r>
        <w:rPr>
          <w:rFonts w:eastAsia="Times New Roman"/>
          <w:b/>
        </w:rPr>
        <w:t xml:space="preserve"> d</w:t>
      </w:r>
      <w:r w:rsidRPr="00C74915">
        <w:rPr>
          <w:rFonts w:eastAsia="Times New Roman"/>
          <w:b/>
        </w:rPr>
        <w:t>ụng</w:t>
      </w:r>
      <w:r>
        <w:rPr>
          <w:rFonts w:eastAsia="Times New Roman"/>
          <w:b/>
        </w:rPr>
        <w:t xml:space="preserve"> (1p)</w:t>
      </w:r>
    </w:p>
    <w:p w:rsidR="000F03B2" w:rsidRDefault="000F03B2" w:rsidP="000F03B2">
      <w:pPr>
        <w:tabs>
          <w:tab w:val="left" w:pos="1180"/>
        </w:tabs>
        <w:spacing w:after="0" w:line="0" w:lineRule="atLeast"/>
        <w:rPr>
          <w:rFonts w:eastAsia="Times New Roman"/>
        </w:rPr>
      </w:pPr>
      <w:r>
        <w:rPr>
          <w:rFonts w:eastAsia="Times New Roman"/>
        </w:rPr>
        <w:t>Viết một đoạn văn ngắn nêu cảm nhận của em về số phận của những người bản xứ?</w:t>
      </w:r>
    </w:p>
    <w:p w:rsidR="000F03B2" w:rsidRDefault="000F03B2" w:rsidP="000F03B2">
      <w:pPr>
        <w:spacing w:after="0" w:line="240" w:lineRule="auto"/>
        <w:rPr>
          <w:rFonts w:eastAsia="Times New Roman"/>
          <w:b/>
        </w:rPr>
      </w:pPr>
      <w:r>
        <w:rPr>
          <w:b/>
          <w:color w:val="000000"/>
          <w:szCs w:val="28"/>
        </w:rPr>
        <w:t xml:space="preserve">3.5 </w:t>
      </w:r>
      <w:r>
        <w:rPr>
          <w:rFonts w:eastAsia="Times New Roman"/>
          <w:b/>
        </w:rPr>
        <w:t>Hoạt động tìm tòi, mở rộng (4p)</w:t>
      </w:r>
    </w:p>
    <w:p w:rsidR="000F03B2" w:rsidRDefault="000F03B2" w:rsidP="000F03B2">
      <w:pPr>
        <w:spacing w:after="0" w:line="8" w:lineRule="exact"/>
        <w:rPr>
          <w:rFonts w:eastAsia="Times New Roman"/>
          <w:b/>
        </w:rPr>
      </w:pPr>
    </w:p>
    <w:p w:rsidR="000F03B2" w:rsidRDefault="000F03B2" w:rsidP="000F03B2">
      <w:pPr>
        <w:tabs>
          <w:tab w:val="left" w:pos="1167"/>
        </w:tabs>
        <w:spacing w:after="0" w:line="235" w:lineRule="auto"/>
        <w:ind w:right="80"/>
        <w:rPr>
          <w:rFonts w:eastAsia="Times New Roman"/>
        </w:rPr>
      </w:pPr>
      <w:r>
        <w:rPr>
          <w:rFonts w:eastAsia="Times New Roman"/>
        </w:rPr>
        <w:t>- Tìm đọc tác phẩm ” Bản án chế dộ thực dân Pháp”; tìm hiểu tư liệu về tình hình VN trong những năm đầu thế kí XX.</w:t>
      </w:r>
    </w:p>
    <w:p w:rsidR="000F03B2" w:rsidRDefault="000F03B2" w:rsidP="000F03B2">
      <w:pPr>
        <w:tabs>
          <w:tab w:val="left" w:pos="1167"/>
        </w:tabs>
        <w:spacing w:after="0" w:line="235" w:lineRule="auto"/>
        <w:ind w:right="80"/>
        <w:rPr>
          <w:rFonts w:eastAsia="Times New Roman"/>
        </w:rPr>
      </w:pPr>
      <w:r>
        <w:rPr>
          <w:rFonts w:eastAsia="Times New Roman"/>
        </w:rPr>
        <w:t xml:space="preserve">- Tìm hiểu thêm về bút pháp trào phúng, tính chiến đấu trong sáng tác của Nguyễn </w:t>
      </w:r>
      <w:r w:rsidRPr="00F80AA0">
        <w:rPr>
          <w:rFonts w:eastAsia="Times New Roman"/>
        </w:rPr>
        <w:t>Á</w:t>
      </w:r>
      <w:r>
        <w:rPr>
          <w:rFonts w:eastAsia="Times New Roman"/>
        </w:rPr>
        <w:t>i Quốc.</w:t>
      </w:r>
    </w:p>
    <w:p w:rsidR="000F03B2" w:rsidRDefault="000F03B2" w:rsidP="000F03B2">
      <w:pPr>
        <w:spacing w:after="0" w:line="1" w:lineRule="exact"/>
        <w:rPr>
          <w:rFonts w:eastAsia="Times New Roman"/>
        </w:rPr>
      </w:pPr>
    </w:p>
    <w:p w:rsidR="000F03B2" w:rsidRDefault="000F03B2" w:rsidP="000F03B2">
      <w:pPr>
        <w:spacing w:after="0"/>
        <w:jc w:val="both"/>
        <w:rPr>
          <w:szCs w:val="28"/>
          <w:lang w:val="nl-NL"/>
        </w:rPr>
      </w:pPr>
      <w:r w:rsidRPr="00E27013">
        <w:rPr>
          <w:b/>
          <w:szCs w:val="28"/>
          <w:lang w:val="nl-NL"/>
        </w:rPr>
        <w:t>4. Hướng dẫn tự học</w:t>
      </w:r>
      <w:r w:rsidRPr="001E3AC0">
        <w:rPr>
          <w:b/>
          <w:szCs w:val="28"/>
          <w:lang w:val="nl-NL"/>
        </w:rPr>
        <w:t>: (</w:t>
      </w:r>
      <w:r>
        <w:rPr>
          <w:b/>
          <w:szCs w:val="28"/>
          <w:lang w:val="nl-NL"/>
        </w:rPr>
        <w:t>2</w:t>
      </w:r>
      <w:r w:rsidRPr="001E3AC0">
        <w:rPr>
          <w:b/>
          <w:szCs w:val="28"/>
          <w:lang w:val="nl-NL"/>
        </w:rPr>
        <w:t>p)</w:t>
      </w:r>
    </w:p>
    <w:p w:rsidR="000F03B2" w:rsidRDefault="000F03B2" w:rsidP="000F03B2">
      <w:pPr>
        <w:spacing w:after="0"/>
        <w:jc w:val="both"/>
        <w:rPr>
          <w:szCs w:val="28"/>
          <w:lang w:val="nl-NL"/>
        </w:rPr>
      </w:pPr>
      <w:r>
        <w:rPr>
          <w:szCs w:val="28"/>
          <w:lang w:val="nl-NL"/>
        </w:rPr>
        <w:t xml:space="preserve">- </w:t>
      </w:r>
      <w:r w:rsidRPr="00E27013">
        <w:rPr>
          <w:szCs w:val="28"/>
          <w:lang w:val="nl-NL"/>
        </w:rPr>
        <w:t>Đọc</w:t>
      </w:r>
      <w:r>
        <w:rPr>
          <w:szCs w:val="28"/>
          <w:lang w:val="nl-NL"/>
        </w:rPr>
        <w:t xml:space="preserve"> di</w:t>
      </w:r>
      <w:r w:rsidRPr="00E27013">
        <w:rPr>
          <w:szCs w:val="28"/>
          <w:lang w:val="nl-NL"/>
        </w:rPr>
        <w:t>ễn</w:t>
      </w:r>
      <w:r>
        <w:rPr>
          <w:szCs w:val="28"/>
          <w:lang w:val="nl-NL"/>
        </w:rPr>
        <w:t xml:space="preserve"> c</w:t>
      </w:r>
      <w:r w:rsidRPr="00E27013">
        <w:rPr>
          <w:szCs w:val="28"/>
          <w:lang w:val="nl-NL"/>
        </w:rPr>
        <w:t>ảm</w:t>
      </w:r>
      <w:r>
        <w:rPr>
          <w:szCs w:val="28"/>
          <w:lang w:val="nl-NL"/>
        </w:rPr>
        <w:t xml:space="preserve"> </w:t>
      </w:r>
      <w:r w:rsidRPr="00E27013">
        <w:rPr>
          <w:szCs w:val="28"/>
          <w:lang w:val="nl-NL"/>
        </w:rPr>
        <w:t>đ</w:t>
      </w:r>
      <w:r>
        <w:rPr>
          <w:szCs w:val="28"/>
          <w:lang w:val="nl-NL"/>
        </w:rPr>
        <w:t>o</w:t>
      </w:r>
      <w:r w:rsidRPr="00E27013">
        <w:rPr>
          <w:szCs w:val="28"/>
          <w:lang w:val="nl-NL"/>
        </w:rPr>
        <w:t>ạn</w:t>
      </w:r>
      <w:r>
        <w:rPr>
          <w:szCs w:val="28"/>
          <w:lang w:val="nl-NL"/>
        </w:rPr>
        <w:t xml:space="preserve"> 1.</w:t>
      </w:r>
    </w:p>
    <w:p w:rsidR="000F03B2" w:rsidRDefault="000F03B2" w:rsidP="000F03B2">
      <w:pPr>
        <w:spacing w:after="0"/>
        <w:jc w:val="both"/>
        <w:rPr>
          <w:szCs w:val="28"/>
          <w:lang w:val="nl-NL"/>
        </w:rPr>
      </w:pPr>
      <w:r>
        <w:rPr>
          <w:szCs w:val="28"/>
          <w:lang w:val="nl-NL"/>
        </w:rPr>
        <w:t>- N</w:t>
      </w:r>
      <w:r w:rsidRPr="00E27013">
        <w:rPr>
          <w:szCs w:val="28"/>
          <w:lang w:val="nl-NL"/>
        </w:rPr>
        <w:t>ắm</w:t>
      </w:r>
      <w:r>
        <w:rPr>
          <w:szCs w:val="28"/>
          <w:lang w:val="nl-NL"/>
        </w:rPr>
        <w:t xml:space="preserve"> l</w:t>
      </w:r>
      <w:r w:rsidRPr="00E27013">
        <w:rPr>
          <w:szCs w:val="28"/>
          <w:lang w:val="nl-NL"/>
        </w:rPr>
        <w:t>ại</w:t>
      </w:r>
      <w:r>
        <w:rPr>
          <w:szCs w:val="28"/>
          <w:lang w:val="nl-NL"/>
        </w:rPr>
        <w:t xml:space="preserve"> n</w:t>
      </w:r>
      <w:r w:rsidRPr="00E27013">
        <w:rPr>
          <w:szCs w:val="28"/>
          <w:lang w:val="nl-NL"/>
        </w:rPr>
        <w:t>ội</w:t>
      </w:r>
      <w:r>
        <w:rPr>
          <w:szCs w:val="28"/>
          <w:lang w:val="nl-NL"/>
        </w:rPr>
        <w:t xml:space="preserve"> dung b</w:t>
      </w:r>
      <w:r w:rsidRPr="00E27013">
        <w:rPr>
          <w:szCs w:val="28"/>
          <w:lang w:val="nl-NL"/>
        </w:rPr>
        <w:t>ài</w:t>
      </w:r>
      <w:r>
        <w:rPr>
          <w:szCs w:val="28"/>
          <w:lang w:val="nl-NL"/>
        </w:rPr>
        <w:t>.</w:t>
      </w:r>
    </w:p>
    <w:p w:rsidR="000F03B2" w:rsidRPr="00E27013" w:rsidRDefault="000F03B2" w:rsidP="000F03B2">
      <w:pPr>
        <w:spacing w:after="0"/>
        <w:jc w:val="both"/>
        <w:rPr>
          <w:b/>
          <w:i/>
          <w:szCs w:val="28"/>
          <w:lang w:val="nl-NL"/>
        </w:rPr>
      </w:pPr>
      <w:r>
        <w:rPr>
          <w:szCs w:val="28"/>
          <w:lang w:val="nl-NL"/>
        </w:rPr>
        <w:t>- Chu</w:t>
      </w:r>
      <w:r w:rsidRPr="00E27013">
        <w:rPr>
          <w:szCs w:val="28"/>
          <w:lang w:val="nl-NL"/>
        </w:rPr>
        <w:t>ẩn</w:t>
      </w:r>
      <w:r>
        <w:rPr>
          <w:szCs w:val="28"/>
          <w:lang w:val="nl-NL"/>
        </w:rPr>
        <w:t xml:space="preserve"> b</w:t>
      </w:r>
      <w:r w:rsidRPr="00E27013">
        <w:rPr>
          <w:szCs w:val="28"/>
          <w:lang w:val="nl-NL"/>
        </w:rPr>
        <w:t>ị</w:t>
      </w:r>
      <w:r>
        <w:rPr>
          <w:szCs w:val="28"/>
          <w:lang w:val="nl-NL"/>
        </w:rPr>
        <w:t xml:space="preserve"> </w:t>
      </w:r>
      <w:r w:rsidRPr="00E27013">
        <w:rPr>
          <w:b/>
          <w:i/>
          <w:szCs w:val="28"/>
          <w:lang w:val="nl-NL"/>
        </w:rPr>
        <w:t>“Hội thoại”</w:t>
      </w:r>
    </w:p>
    <w:p w:rsidR="000F03B2" w:rsidRPr="00E27013" w:rsidRDefault="000F03B2" w:rsidP="000F03B2">
      <w:pPr>
        <w:spacing w:after="0" w:line="240" w:lineRule="auto"/>
        <w:rPr>
          <w:b/>
          <w:color w:val="000000"/>
          <w:szCs w:val="28"/>
        </w:rPr>
      </w:pPr>
    </w:p>
    <w:p w:rsidR="00653768" w:rsidRDefault="00653768"/>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tbl>
      <w:tblPr>
        <w:tblStyle w:val="TableGrid"/>
        <w:tblW w:w="9776" w:type="dxa"/>
        <w:tblLook w:val="04A0" w:firstRow="1" w:lastRow="0" w:firstColumn="1" w:lastColumn="0" w:noHBand="0" w:noVBand="1"/>
      </w:tblPr>
      <w:tblGrid>
        <w:gridCol w:w="1696"/>
        <w:gridCol w:w="5670"/>
        <w:gridCol w:w="2410"/>
      </w:tblGrid>
      <w:tr w:rsidR="001F35E1" w:rsidRPr="005A5904" w:rsidTr="00DB113C">
        <w:tc>
          <w:tcPr>
            <w:tcW w:w="1696" w:type="dxa"/>
          </w:tcPr>
          <w:p w:rsidR="001F35E1" w:rsidRPr="005A5904" w:rsidRDefault="001F35E1" w:rsidP="00DB113C">
            <w:pPr>
              <w:rPr>
                <w:b/>
                <w:szCs w:val="28"/>
              </w:rPr>
            </w:pPr>
            <w:r w:rsidRPr="005A5904">
              <w:rPr>
                <w:b/>
                <w:szCs w:val="28"/>
              </w:rPr>
              <w:t>TUẦN</w:t>
            </w:r>
            <w:r>
              <w:rPr>
                <w:b/>
                <w:szCs w:val="28"/>
              </w:rPr>
              <w:t xml:space="preserve"> 28</w:t>
            </w:r>
          </w:p>
          <w:p w:rsidR="001F35E1" w:rsidRPr="005A5904" w:rsidRDefault="001F35E1" w:rsidP="00DB113C">
            <w:pPr>
              <w:rPr>
                <w:b/>
                <w:szCs w:val="28"/>
              </w:rPr>
            </w:pPr>
            <w:r w:rsidRPr="005A5904">
              <w:rPr>
                <w:b/>
                <w:szCs w:val="28"/>
              </w:rPr>
              <w:t>TIẾT</w:t>
            </w:r>
            <w:r>
              <w:rPr>
                <w:b/>
                <w:szCs w:val="28"/>
              </w:rPr>
              <w:t xml:space="preserve"> 107</w:t>
            </w:r>
          </w:p>
        </w:tc>
        <w:tc>
          <w:tcPr>
            <w:tcW w:w="5670" w:type="dxa"/>
          </w:tcPr>
          <w:p w:rsidR="001F35E1" w:rsidRPr="001A72D3" w:rsidRDefault="001F35E1" w:rsidP="00DB113C">
            <w:pPr>
              <w:jc w:val="center"/>
              <w:rPr>
                <w:b/>
                <w:szCs w:val="28"/>
                <w:lang w:val="nl-NL"/>
              </w:rPr>
            </w:pPr>
            <w:r w:rsidRPr="001A72D3">
              <w:rPr>
                <w:b/>
                <w:szCs w:val="28"/>
                <w:lang w:val="nl-NL"/>
              </w:rPr>
              <w:t>HỘI THOẠI</w:t>
            </w:r>
          </w:p>
          <w:p w:rsidR="001F35E1" w:rsidRPr="005A5904" w:rsidRDefault="001F35E1" w:rsidP="00DB113C">
            <w:pPr>
              <w:rPr>
                <w:b/>
                <w:szCs w:val="28"/>
              </w:rPr>
            </w:pPr>
          </w:p>
        </w:tc>
        <w:tc>
          <w:tcPr>
            <w:tcW w:w="2410" w:type="dxa"/>
          </w:tcPr>
          <w:p w:rsidR="001F35E1" w:rsidRPr="005A5904" w:rsidRDefault="001F35E1" w:rsidP="00DB113C">
            <w:pPr>
              <w:rPr>
                <w:b/>
                <w:szCs w:val="28"/>
              </w:rPr>
            </w:pPr>
            <w:r w:rsidRPr="005A5904">
              <w:rPr>
                <w:b/>
                <w:szCs w:val="28"/>
              </w:rPr>
              <w:t>NS:</w:t>
            </w:r>
            <w:r>
              <w:rPr>
                <w:b/>
                <w:szCs w:val="28"/>
              </w:rPr>
              <w:t xml:space="preserve"> 26/03/2019</w:t>
            </w:r>
          </w:p>
          <w:p w:rsidR="001F35E1" w:rsidRPr="005A5904" w:rsidRDefault="001F35E1" w:rsidP="00DB113C">
            <w:pPr>
              <w:rPr>
                <w:b/>
                <w:szCs w:val="28"/>
              </w:rPr>
            </w:pPr>
            <w:r w:rsidRPr="005A5904">
              <w:rPr>
                <w:b/>
                <w:szCs w:val="28"/>
              </w:rPr>
              <w:t>ND:</w:t>
            </w:r>
            <w:r>
              <w:rPr>
                <w:b/>
                <w:szCs w:val="28"/>
              </w:rPr>
              <w:t xml:space="preserve"> 28/03/2019</w:t>
            </w:r>
          </w:p>
        </w:tc>
      </w:tr>
    </w:tbl>
    <w:p w:rsidR="001F35E1" w:rsidRDefault="001F35E1" w:rsidP="001F35E1">
      <w:pPr>
        <w:spacing w:line="240" w:lineRule="auto"/>
        <w:rPr>
          <w:b/>
          <w:color w:val="000000"/>
          <w:szCs w:val="28"/>
        </w:rPr>
      </w:pPr>
    </w:p>
    <w:p w:rsidR="001F35E1" w:rsidRPr="00455978" w:rsidRDefault="001F35E1" w:rsidP="001F35E1">
      <w:pPr>
        <w:spacing w:after="0"/>
        <w:rPr>
          <w:b/>
          <w:szCs w:val="28"/>
          <w:lang w:val="nl-NL"/>
        </w:rPr>
      </w:pPr>
      <w:r w:rsidRPr="00455978">
        <w:rPr>
          <w:b/>
          <w:szCs w:val="28"/>
          <w:lang w:val="nl-NL"/>
        </w:rPr>
        <w:t>I. Mục tiêu cần đạt:</w:t>
      </w:r>
    </w:p>
    <w:p w:rsidR="001F35E1" w:rsidRPr="001A72D3" w:rsidRDefault="001F35E1" w:rsidP="001F35E1">
      <w:pPr>
        <w:spacing w:after="0"/>
        <w:jc w:val="both"/>
        <w:rPr>
          <w:b/>
          <w:szCs w:val="28"/>
          <w:lang w:val="nl-NL"/>
        </w:rPr>
      </w:pPr>
      <w:r>
        <w:rPr>
          <w:szCs w:val="28"/>
          <w:lang w:val="nl-NL"/>
        </w:rPr>
        <w:t xml:space="preserve"> </w:t>
      </w:r>
      <w:r w:rsidRPr="001A72D3">
        <w:rPr>
          <w:b/>
          <w:szCs w:val="28"/>
          <w:lang w:val="nl-NL"/>
        </w:rPr>
        <w:t xml:space="preserve">1. Kiến thức: </w:t>
      </w:r>
    </w:p>
    <w:p w:rsidR="001F35E1" w:rsidRPr="001A72D3" w:rsidRDefault="001F35E1" w:rsidP="001F35E1">
      <w:pPr>
        <w:spacing w:after="0"/>
        <w:jc w:val="both"/>
        <w:rPr>
          <w:szCs w:val="28"/>
          <w:lang w:val="nl-NL"/>
        </w:rPr>
      </w:pPr>
      <w:r>
        <w:rPr>
          <w:szCs w:val="28"/>
          <w:lang w:val="nl-NL"/>
        </w:rPr>
        <w:t xml:space="preserve">  </w:t>
      </w:r>
      <w:r w:rsidRPr="001A72D3">
        <w:rPr>
          <w:szCs w:val="28"/>
          <w:lang w:val="nl-NL"/>
        </w:rPr>
        <w:t>-  H/S  nắm được khái niệm vai xã hội.</w:t>
      </w:r>
    </w:p>
    <w:p w:rsidR="001F35E1" w:rsidRPr="001A72D3" w:rsidRDefault="001F35E1" w:rsidP="001F35E1">
      <w:pPr>
        <w:spacing w:after="0"/>
        <w:jc w:val="both"/>
        <w:rPr>
          <w:szCs w:val="28"/>
          <w:lang w:val="nl-NL"/>
        </w:rPr>
      </w:pPr>
      <w:r>
        <w:rPr>
          <w:szCs w:val="28"/>
          <w:lang w:val="nl-NL"/>
        </w:rPr>
        <w:t xml:space="preserve">  </w:t>
      </w:r>
      <w:r w:rsidRPr="001A72D3">
        <w:rPr>
          <w:szCs w:val="28"/>
          <w:lang w:val="nl-NL"/>
        </w:rPr>
        <w:t>- Biết vận dụng vào quá trình hội thoại nhằm đạt hiệu quả cao hơn trong giao tiếp bằng ngôn ngữ.</w:t>
      </w:r>
    </w:p>
    <w:p w:rsidR="001F35E1" w:rsidRPr="001A72D3" w:rsidRDefault="001F35E1" w:rsidP="001F35E1">
      <w:pPr>
        <w:spacing w:after="0"/>
        <w:jc w:val="both"/>
        <w:rPr>
          <w:szCs w:val="28"/>
          <w:lang w:val="nl-NL"/>
        </w:rPr>
      </w:pPr>
      <w:r>
        <w:rPr>
          <w:szCs w:val="28"/>
          <w:lang w:val="nl-NL"/>
        </w:rPr>
        <w:t xml:space="preserve"> </w:t>
      </w:r>
      <w:r w:rsidRPr="001A72D3">
        <w:rPr>
          <w:b/>
          <w:szCs w:val="28"/>
          <w:lang w:val="nl-NL"/>
        </w:rPr>
        <w:t>2. Kĩ năng:</w:t>
      </w:r>
      <w:r w:rsidRPr="001A72D3">
        <w:rPr>
          <w:szCs w:val="28"/>
          <w:lang w:val="nl-NL"/>
        </w:rPr>
        <w:t xml:space="preserve"> Sử dụng hội thoại phù hợp với hoàn cảnh giao tiếp.</w:t>
      </w:r>
    </w:p>
    <w:p w:rsidR="001F35E1" w:rsidRDefault="001F35E1" w:rsidP="001F35E1">
      <w:pPr>
        <w:spacing w:after="0"/>
        <w:jc w:val="both"/>
        <w:rPr>
          <w:szCs w:val="28"/>
          <w:lang w:val="nl-NL"/>
        </w:rPr>
      </w:pPr>
      <w:r>
        <w:rPr>
          <w:b/>
          <w:szCs w:val="28"/>
          <w:lang w:val="nl-NL"/>
        </w:rPr>
        <w:t xml:space="preserve"> 3</w:t>
      </w:r>
      <w:r w:rsidRPr="001A72D3">
        <w:rPr>
          <w:b/>
          <w:szCs w:val="28"/>
          <w:lang w:val="nl-NL"/>
        </w:rPr>
        <w:t>. Thái độ:</w:t>
      </w:r>
      <w:r w:rsidRPr="001A72D3">
        <w:rPr>
          <w:szCs w:val="28"/>
          <w:lang w:val="nl-NL"/>
        </w:rPr>
        <w:t xml:space="preserve"> Có ý thức sử dụng hội thoại trong giao tiếp.</w:t>
      </w:r>
    </w:p>
    <w:p w:rsidR="001F35E1" w:rsidRDefault="001F35E1" w:rsidP="001F35E1">
      <w:pPr>
        <w:spacing w:after="0"/>
        <w:jc w:val="both"/>
        <w:rPr>
          <w:szCs w:val="28"/>
          <w:lang w:val="nl-NL"/>
        </w:rPr>
      </w:pPr>
      <w:r>
        <w:rPr>
          <w:szCs w:val="28"/>
          <w:lang w:val="nl-NL"/>
        </w:rPr>
        <w:t xml:space="preserve"> </w:t>
      </w:r>
      <w:r w:rsidRPr="001A72D3">
        <w:rPr>
          <w:b/>
          <w:szCs w:val="28"/>
          <w:lang w:val="nl-NL"/>
        </w:rPr>
        <w:t>4. Năng lực:</w:t>
      </w:r>
      <w:r>
        <w:rPr>
          <w:szCs w:val="28"/>
          <w:lang w:val="nl-NL"/>
        </w:rPr>
        <w:t xml:space="preserve"> Ti</w:t>
      </w:r>
      <w:r w:rsidRPr="001A72D3">
        <w:rPr>
          <w:szCs w:val="28"/>
          <w:lang w:val="nl-NL"/>
        </w:rPr>
        <w:t>ếp</w:t>
      </w:r>
      <w:r>
        <w:rPr>
          <w:szCs w:val="28"/>
          <w:lang w:val="nl-NL"/>
        </w:rPr>
        <w:t xml:space="preserve"> nh</w:t>
      </w:r>
      <w:r w:rsidRPr="001A72D3">
        <w:rPr>
          <w:szCs w:val="28"/>
          <w:lang w:val="nl-NL"/>
        </w:rPr>
        <w:t>ận</w:t>
      </w:r>
      <w:r>
        <w:rPr>
          <w:szCs w:val="28"/>
          <w:lang w:val="nl-NL"/>
        </w:rPr>
        <w:t>, t</w:t>
      </w:r>
      <w:r w:rsidRPr="001A72D3">
        <w:rPr>
          <w:szCs w:val="28"/>
          <w:lang w:val="nl-NL"/>
        </w:rPr>
        <w:t>ự</w:t>
      </w:r>
      <w:r>
        <w:rPr>
          <w:szCs w:val="28"/>
          <w:lang w:val="nl-NL"/>
        </w:rPr>
        <w:t xml:space="preserve"> qu</w:t>
      </w:r>
      <w:r w:rsidRPr="001A72D3">
        <w:rPr>
          <w:szCs w:val="28"/>
          <w:lang w:val="nl-NL"/>
        </w:rPr>
        <w:t>ản</w:t>
      </w:r>
      <w:r>
        <w:rPr>
          <w:szCs w:val="28"/>
          <w:lang w:val="nl-NL"/>
        </w:rPr>
        <w:t>, h</w:t>
      </w:r>
      <w:r w:rsidRPr="00F80AA0">
        <w:rPr>
          <w:szCs w:val="28"/>
          <w:lang w:val="nl-NL"/>
        </w:rPr>
        <w:t>ợp</w:t>
      </w:r>
      <w:r>
        <w:rPr>
          <w:szCs w:val="28"/>
          <w:lang w:val="nl-NL"/>
        </w:rPr>
        <w:t xml:space="preserve"> t</w:t>
      </w:r>
      <w:r w:rsidRPr="00F80AA0">
        <w:rPr>
          <w:szCs w:val="28"/>
          <w:lang w:val="nl-NL"/>
        </w:rPr>
        <w:t>ác</w:t>
      </w:r>
      <w:r>
        <w:rPr>
          <w:szCs w:val="28"/>
          <w:lang w:val="nl-NL"/>
        </w:rPr>
        <w:t>, s</w:t>
      </w:r>
      <w:r w:rsidRPr="00F80AA0">
        <w:rPr>
          <w:szCs w:val="28"/>
          <w:lang w:val="nl-NL"/>
        </w:rPr>
        <w:t>áng</w:t>
      </w:r>
      <w:r>
        <w:rPr>
          <w:szCs w:val="28"/>
          <w:lang w:val="nl-NL"/>
        </w:rPr>
        <w:t xml:space="preserve"> t</w:t>
      </w:r>
      <w:r w:rsidRPr="00F80AA0">
        <w:rPr>
          <w:szCs w:val="28"/>
          <w:lang w:val="nl-NL"/>
        </w:rPr>
        <w:t>ạo</w:t>
      </w:r>
      <w:r>
        <w:rPr>
          <w:szCs w:val="28"/>
          <w:lang w:val="nl-NL"/>
        </w:rPr>
        <w:t>, ng</w:t>
      </w:r>
      <w:r w:rsidRPr="001A72D3">
        <w:rPr>
          <w:szCs w:val="28"/>
          <w:lang w:val="nl-NL"/>
        </w:rPr>
        <w:t>ô</w:t>
      </w:r>
      <w:r>
        <w:rPr>
          <w:szCs w:val="28"/>
          <w:lang w:val="nl-NL"/>
        </w:rPr>
        <w:t>n ng</w:t>
      </w:r>
      <w:r w:rsidRPr="001A72D3">
        <w:rPr>
          <w:szCs w:val="28"/>
          <w:lang w:val="nl-NL"/>
        </w:rPr>
        <w:t>ữ</w:t>
      </w:r>
      <w:r>
        <w:rPr>
          <w:szCs w:val="28"/>
          <w:lang w:val="nl-NL"/>
        </w:rPr>
        <w:t xml:space="preserve"> v</w:t>
      </w:r>
      <w:r w:rsidRPr="001A72D3">
        <w:rPr>
          <w:szCs w:val="28"/>
          <w:lang w:val="nl-NL"/>
        </w:rPr>
        <w:t>à</w:t>
      </w:r>
      <w:r>
        <w:rPr>
          <w:szCs w:val="28"/>
          <w:lang w:val="nl-NL"/>
        </w:rPr>
        <w:t xml:space="preserve"> giao ti</w:t>
      </w:r>
      <w:r w:rsidRPr="001A72D3">
        <w:rPr>
          <w:szCs w:val="28"/>
          <w:lang w:val="nl-NL"/>
        </w:rPr>
        <w:t>ếp</w:t>
      </w:r>
      <w:r>
        <w:rPr>
          <w:szCs w:val="28"/>
          <w:lang w:val="nl-NL"/>
        </w:rPr>
        <w:t xml:space="preserve"> </w:t>
      </w:r>
    </w:p>
    <w:p w:rsidR="001F35E1" w:rsidRPr="001A72D3" w:rsidRDefault="001F35E1" w:rsidP="001F35E1">
      <w:pPr>
        <w:spacing w:after="0"/>
        <w:jc w:val="both"/>
        <w:rPr>
          <w:szCs w:val="28"/>
        </w:rPr>
      </w:pPr>
      <w:r w:rsidRPr="005A5904">
        <w:rPr>
          <w:b/>
          <w:szCs w:val="28"/>
        </w:rPr>
        <w:t>II. Phương pháp – Kĩ thuật dạy học:</w:t>
      </w:r>
      <w:r>
        <w:rPr>
          <w:b/>
          <w:szCs w:val="28"/>
        </w:rPr>
        <w:t xml:space="preserve"> </w:t>
      </w:r>
      <w:r w:rsidRPr="001A72D3">
        <w:rPr>
          <w:szCs w:val="28"/>
        </w:rPr>
        <w:t>Phân tích tình huống mẫu, động não, thực hành, làm việc nhóm.</w:t>
      </w:r>
    </w:p>
    <w:p w:rsidR="001F35E1" w:rsidRDefault="001F35E1" w:rsidP="001F35E1">
      <w:pPr>
        <w:spacing w:after="0"/>
        <w:jc w:val="both"/>
        <w:rPr>
          <w:b/>
          <w:szCs w:val="28"/>
          <w:lang w:val="vi-VN"/>
        </w:rPr>
      </w:pPr>
      <w:r>
        <w:rPr>
          <w:b/>
          <w:szCs w:val="28"/>
        </w:rPr>
        <w:t>I</w:t>
      </w:r>
      <w:r>
        <w:rPr>
          <w:b/>
          <w:szCs w:val="28"/>
          <w:lang w:val="vi-VN"/>
        </w:rPr>
        <w:t>II. Chuẩn bị:</w:t>
      </w:r>
    </w:p>
    <w:p w:rsidR="001F35E1" w:rsidRPr="001A72D3" w:rsidRDefault="001F35E1" w:rsidP="001F35E1">
      <w:pPr>
        <w:spacing w:after="0"/>
        <w:jc w:val="both"/>
        <w:rPr>
          <w:szCs w:val="28"/>
        </w:rPr>
      </w:pPr>
      <w:r>
        <w:rPr>
          <w:b/>
          <w:szCs w:val="28"/>
        </w:rPr>
        <w:t>1. Gi</w:t>
      </w:r>
      <w:r w:rsidRPr="001A72D3">
        <w:rPr>
          <w:b/>
          <w:szCs w:val="28"/>
        </w:rPr>
        <w:t>áo</w:t>
      </w:r>
      <w:r>
        <w:rPr>
          <w:b/>
          <w:szCs w:val="28"/>
        </w:rPr>
        <w:t xml:space="preserve"> vi</w:t>
      </w:r>
      <w:r w:rsidRPr="001A72D3">
        <w:rPr>
          <w:b/>
          <w:szCs w:val="28"/>
        </w:rPr>
        <w:t>ê</w:t>
      </w:r>
      <w:r>
        <w:rPr>
          <w:b/>
          <w:szCs w:val="28"/>
        </w:rPr>
        <w:t xml:space="preserve">n: </w:t>
      </w:r>
      <w:r w:rsidRPr="00F80AA0">
        <w:rPr>
          <w:szCs w:val="28"/>
        </w:rPr>
        <w:t>Các tình huống giao tiếp.</w:t>
      </w:r>
    </w:p>
    <w:p w:rsidR="001F35E1" w:rsidRPr="001A72D3" w:rsidRDefault="001F35E1" w:rsidP="001F35E1">
      <w:pPr>
        <w:spacing w:after="0"/>
        <w:jc w:val="both"/>
        <w:rPr>
          <w:b/>
          <w:szCs w:val="28"/>
        </w:rPr>
      </w:pPr>
      <w:r w:rsidRPr="005A5904">
        <w:rPr>
          <w:b/>
          <w:szCs w:val="28"/>
          <w:lang w:val="vi-VN"/>
        </w:rPr>
        <w:t>2. Học sinh:</w:t>
      </w:r>
      <w:r>
        <w:rPr>
          <w:b/>
          <w:szCs w:val="28"/>
        </w:rPr>
        <w:t xml:space="preserve"> </w:t>
      </w:r>
      <w:r w:rsidRPr="001A72D3">
        <w:rPr>
          <w:szCs w:val="28"/>
          <w:lang w:val="nl-NL"/>
        </w:rPr>
        <w:t>Soạn bài theo câu hỏi trong sgk</w:t>
      </w:r>
    </w:p>
    <w:p w:rsidR="001F35E1" w:rsidRPr="005A5904" w:rsidRDefault="001F35E1" w:rsidP="001F35E1">
      <w:pPr>
        <w:spacing w:after="0"/>
        <w:jc w:val="both"/>
        <w:rPr>
          <w:b/>
          <w:szCs w:val="28"/>
        </w:rPr>
      </w:pPr>
      <w:r w:rsidRPr="005A5904">
        <w:rPr>
          <w:b/>
          <w:szCs w:val="28"/>
          <w:lang w:val="vi-VN"/>
        </w:rPr>
        <w:t>IV. Tiến trình dạy</w:t>
      </w:r>
      <w:r w:rsidRPr="005A5904">
        <w:rPr>
          <w:b/>
          <w:szCs w:val="28"/>
        </w:rPr>
        <w:t xml:space="preserve"> học:</w:t>
      </w:r>
    </w:p>
    <w:p w:rsidR="001F35E1" w:rsidRPr="001A72D3" w:rsidRDefault="001F35E1" w:rsidP="001F35E1">
      <w:pPr>
        <w:spacing w:after="0"/>
        <w:jc w:val="both"/>
        <w:rPr>
          <w:b/>
          <w:szCs w:val="28"/>
        </w:rPr>
      </w:pPr>
      <w:r>
        <w:rPr>
          <w:b/>
          <w:szCs w:val="28"/>
          <w:lang w:val="vi-VN"/>
        </w:rPr>
        <w:t>1. Ổn định lớp</w:t>
      </w:r>
      <w:r w:rsidRPr="005A5904">
        <w:rPr>
          <w:b/>
          <w:szCs w:val="28"/>
          <w:lang w:val="vi-VN"/>
        </w:rPr>
        <w:t>:</w:t>
      </w:r>
      <w:r>
        <w:rPr>
          <w:b/>
          <w:szCs w:val="28"/>
        </w:rPr>
        <w:t xml:space="preserve"> (1p)</w:t>
      </w:r>
    </w:p>
    <w:p w:rsidR="001F35E1" w:rsidRDefault="001F35E1" w:rsidP="001F35E1">
      <w:pPr>
        <w:autoSpaceDE w:val="0"/>
        <w:autoSpaceDN w:val="0"/>
        <w:adjustRightInd w:val="0"/>
        <w:spacing w:after="0"/>
        <w:jc w:val="both"/>
        <w:rPr>
          <w:szCs w:val="28"/>
          <w:lang w:val="nl-NL"/>
        </w:rPr>
      </w:pPr>
      <w:r>
        <w:rPr>
          <w:b/>
          <w:szCs w:val="28"/>
          <w:lang w:val="vi-VN"/>
        </w:rPr>
        <w:t>2. Kiểm tra bài cũ</w:t>
      </w:r>
      <w:r w:rsidRPr="005A5904">
        <w:rPr>
          <w:b/>
          <w:szCs w:val="28"/>
          <w:lang w:val="vi-VN"/>
        </w:rPr>
        <w:t>:</w:t>
      </w:r>
      <w:r w:rsidRPr="005A5904">
        <w:rPr>
          <w:color w:val="000000"/>
          <w:szCs w:val="28"/>
          <w:lang w:val="vi-VN"/>
        </w:rPr>
        <w:t xml:space="preserve"> </w:t>
      </w:r>
      <w:r w:rsidRPr="00F80AA0">
        <w:rPr>
          <w:b/>
          <w:color w:val="000000"/>
          <w:szCs w:val="28"/>
        </w:rPr>
        <w:t>(4p)</w:t>
      </w:r>
      <w:r w:rsidRPr="001A72D3">
        <w:rPr>
          <w:szCs w:val="28"/>
          <w:lang w:val="nl-NL"/>
        </w:rPr>
        <w:t xml:space="preserve"> </w:t>
      </w:r>
    </w:p>
    <w:p w:rsidR="001F35E1" w:rsidRPr="001A72D3" w:rsidRDefault="001F35E1" w:rsidP="001F35E1">
      <w:pPr>
        <w:autoSpaceDE w:val="0"/>
        <w:autoSpaceDN w:val="0"/>
        <w:adjustRightInd w:val="0"/>
        <w:spacing w:after="0"/>
        <w:jc w:val="both"/>
        <w:rPr>
          <w:color w:val="000000"/>
          <w:szCs w:val="28"/>
          <w:lang w:val="vi-VN"/>
        </w:rPr>
      </w:pPr>
      <w:r>
        <w:rPr>
          <w:szCs w:val="28"/>
          <w:lang w:val="nl-NL"/>
        </w:rPr>
        <w:t xml:space="preserve">? </w:t>
      </w:r>
      <w:r w:rsidRPr="001A72D3">
        <w:rPr>
          <w:szCs w:val="28"/>
          <w:lang w:val="nl-NL"/>
        </w:rPr>
        <w:t xml:space="preserve">Có mấy cách thực hiện hành động nói? </w:t>
      </w:r>
      <w:r>
        <w:rPr>
          <w:szCs w:val="28"/>
          <w:lang w:val="nl-NL"/>
        </w:rPr>
        <w:t>Cho v</w:t>
      </w:r>
      <w:r w:rsidRPr="001A72D3">
        <w:rPr>
          <w:szCs w:val="28"/>
          <w:lang w:val="nl-NL"/>
        </w:rPr>
        <w:t>í</w:t>
      </w:r>
      <w:r>
        <w:rPr>
          <w:szCs w:val="28"/>
          <w:lang w:val="nl-NL"/>
        </w:rPr>
        <w:t xml:space="preserve"> d</w:t>
      </w:r>
      <w:r w:rsidRPr="001A72D3">
        <w:rPr>
          <w:szCs w:val="28"/>
          <w:lang w:val="nl-NL"/>
        </w:rPr>
        <w:t>ụ</w:t>
      </w:r>
      <w:r>
        <w:rPr>
          <w:szCs w:val="28"/>
          <w:lang w:val="nl-NL"/>
        </w:rPr>
        <w:t xml:space="preserve"> t</w:t>
      </w:r>
      <w:r w:rsidRPr="001A72D3">
        <w:rPr>
          <w:szCs w:val="28"/>
          <w:lang w:val="nl-NL"/>
        </w:rPr>
        <w:t>ươ</w:t>
      </w:r>
      <w:r>
        <w:rPr>
          <w:szCs w:val="28"/>
          <w:lang w:val="nl-NL"/>
        </w:rPr>
        <w:t xml:space="preserve">ng </w:t>
      </w:r>
      <w:r w:rsidRPr="001A72D3">
        <w:rPr>
          <w:szCs w:val="28"/>
          <w:lang w:val="nl-NL"/>
        </w:rPr>
        <w:t>ứng</w:t>
      </w:r>
      <w:r>
        <w:rPr>
          <w:szCs w:val="28"/>
          <w:lang w:val="nl-NL"/>
        </w:rPr>
        <w:t>.</w:t>
      </w:r>
    </w:p>
    <w:p w:rsidR="001F35E1" w:rsidRPr="00F80AA0" w:rsidRDefault="001F35E1" w:rsidP="001F35E1">
      <w:pPr>
        <w:spacing w:after="0"/>
        <w:jc w:val="both"/>
        <w:rPr>
          <w:b/>
          <w:szCs w:val="28"/>
          <w:lang w:val="nl-NL"/>
        </w:rPr>
      </w:pPr>
      <w:r w:rsidRPr="00F80AA0">
        <w:rPr>
          <w:b/>
          <w:szCs w:val="28"/>
          <w:lang w:val="nl-NL"/>
        </w:rPr>
        <w:t>3. Bài mới:</w:t>
      </w:r>
    </w:p>
    <w:p w:rsidR="001F35E1" w:rsidRPr="00F80AA0" w:rsidRDefault="001F35E1" w:rsidP="001F35E1">
      <w:pPr>
        <w:spacing w:after="0"/>
        <w:jc w:val="both"/>
        <w:rPr>
          <w:b/>
          <w:szCs w:val="28"/>
          <w:lang w:val="nl-NL"/>
        </w:rPr>
      </w:pPr>
      <w:r w:rsidRPr="00F80AA0">
        <w:rPr>
          <w:b/>
          <w:szCs w:val="28"/>
          <w:lang w:val="nl-NL"/>
        </w:rPr>
        <w:t>3.1 Khởi động: (3p)</w:t>
      </w:r>
    </w:p>
    <w:p w:rsidR="001F35E1" w:rsidRPr="00F80AA0" w:rsidRDefault="001F35E1" w:rsidP="001F35E1">
      <w:pPr>
        <w:spacing w:after="0"/>
        <w:jc w:val="both"/>
        <w:rPr>
          <w:szCs w:val="28"/>
          <w:lang w:val="nl-NL"/>
        </w:rPr>
      </w:pPr>
      <w:r>
        <w:rPr>
          <w:rFonts w:eastAsia="Times New Roman"/>
        </w:rPr>
        <w:t>- Gv gọi 2 HS lên nói 1đoạn hội thoại.</w:t>
      </w:r>
    </w:p>
    <w:p w:rsidR="001F35E1" w:rsidRDefault="001F35E1" w:rsidP="001F35E1">
      <w:pPr>
        <w:spacing w:after="0" w:line="13" w:lineRule="exact"/>
        <w:rPr>
          <w:rFonts w:eastAsia="Times New Roman"/>
        </w:rPr>
      </w:pPr>
    </w:p>
    <w:p w:rsidR="001F35E1" w:rsidRDefault="001F35E1" w:rsidP="001F35E1">
      <w:pPr>
        <w:tabs>
          <w:tab w:val="left" w:pos="1205"/>
        </w:tabs>
        <w:spacing w:after="0" w:line="234" w:lineRule="auto"/>
        <w:ind w:right="120"/>
        <w:rPr>
          <w:rFonts w:eastAsia="Times New Roman"/>
        </w:rPr>
      </w:pPr>
      <w:r>
        <w:rPr>
          <w:rFonts w:eastAsia="Times New Roman"/>
        </w:rPr>
        <w:t xml:space="preserve">? Tìm từ ngữ xưng hô? </w:t>
      </w:r>
    </w:p>
    <w:p w:rsidR="001F35E1" w:rsidRDefault="001F35E1" w:rsidP="001F35E1">
      <w:pPr>
        <w:tabs>
          <w:tab w:val="left" w:pos="1205"/>
        </w:tabs>
        <w:spacing w:after="0" w:line="234" w:lineRule="auto"/>
        <w:ind w:right="120"/>
        <w:rPr>
          <w:rFonts w:eastAsia="Times New Roman"/>
        </w:rPr>
      </w:pPr>
      <w:r>
        <w:rPr>
          <w:rFonts w:eastAsia="Times New Roman"/>
        </w:rPr>
        <w:t xml:space="preserve">? Nhận xét về cách xưng hô của các nhân vật trong đoạn hội thoại? </w:t>
      </w:r>
    </w:p>
    <w:p w:rsidR="001F35E1" w:rsidRDefault="001F35E1" w:rsidP="001F35E1">
      <w:pPr>
        <w:tabs>
          <w:tab w:val="left" w:pos="1205"/>
        </w:tabs>
        <w:spacing w:after="0" w:line="234" w:lineRule="auto"/>
        <w:ind w:right="120"/>
        <w:rPr>
          <w:rFonts w:eastAsia="Times New Roman"/>
        </w:rPr>
      </w:pPr>
      <w:r>
        <w:rPr>
          <w:rFonts w:eastAsia="Times New Roman"/>
        </w:rPr>
        <w:t>- GV giới thiệu bài...</w:t>
      </w:r>
    </w:p>
    <w:p w:rsidR="001F35E1" w:rsidRPr="00A53E09" w:rsidRDefault="001F35E1" w:rsidP="001F35E1">
      <w:pPr>
        <w:tabs>
          <w:tab w:val="left" w:pos="1205"/>
        </w:tabs>
        <w:spacing w:after="0" w:line="234" w:lineRule="auto"/>
        <w:ind w:right="120"/>
        <w:rPr>
          <w:rFonts w:eastAsia="Times New Roman"/>
          <w:b/>
        </w:rPr>
      </w:pPr>
      <w:r w:rsidRPr="00A53E09">
        <w:rPr>
          <w:rFonts w:eastAsia="Times New Roman"/>
          <w:b/>
        </w:rPr>
        <w:t>3.2 Hình thành kiến thức mới:</w:t>
      </w:r>
    </w:p>
    <w:p w:rsidR="001F35E1" w:rsidRPr="001A72D3" w:rsidRDefault="001F35E1" w:rsidP="001F35E1">
      <w:pPr>
        <w:spacing w:after="0"/>
        <w:jc w:val="both"/>
        <w:rPr>
          <w:szCs w:val="28"/>
          <w:lang w:val="nl-NL"/>
        </w:rPr>
      </w:pPr>
    </w:p>
    <w:tbl>
      <w:tblPr>
        <w:tblStyle w:val="TableGrid"/>
        <w:tblW w:w="0" w:type="auto"/>
        <w:tblInd w:w="108" w:type="dxa"/>
        <w:tblLook w:val="01E0" w:firstRow="1" w:lastRow="1" w:firstColumn="1" w:lastColumn="1" w:noHBand="0" w:noVBand="0"/>
      </w:tblPr>
      <w:tblGrid>
        <w:gridCol w:w="3682"/>
        <w:gridCol w:w="2073"/>
        <w:gridCol w:w="3766"/>
      </w:tblGrid>
      <w:tr w:rsidR="001F35E1" w:rsidRPr="001A72D3" w:rsidTr="00DB113C">
        <w:tc>
          <w:tcPr>
            <w:tcW w:w="3682" w:type="dxa"/>
          </w:tcPr>
          <w:p w:rsidR="001F35E1" w:rsidRPr="001A72D3" w:rsidRDefault="001F35E1" w:rsidP="00DB113C">
            <w:pPr>
              <w:tabs>
                <w:tab w:val="left" w:pos="2640"/>
              </w:tabs>
              <w:jc w:val="center"/>
              <w:rPr>
                <w:b/>
                <w:szCs w:val="28"/>
                <w:lang w:val="nl-NL"/>
              </w:rPr>
            </w:pPr>
            <w:r>
              <w:rPr>
                <w:b/>
                <w:szCs w:val="28"/>
                <w:lang w:val="nl-NL"/>
              </w:rPr>
              <w:t>Ho</w:t>
            </w:r>
            <w:r w:rsidRPr="00A53E09">
              <w:rPr>
                <w:b/>
                <w:szCs w:val="28"/>
                <w:lang w:val="nl-NL"/>
              </w:rPr>
              <w:t>ạt</w:t>
            </w:r>
            <w:r>
              <w:rPr>
                <w:b/>
                <w:szCs w:val="28"/>
                <w:lang w:val="nl-NL"/>
              </w:rPr>
              <w:t xml:space="preserve"> đ</w:t>
            </w:r>
            <w:r w:rsidRPr="00A53E09">
              <w:rPr>
                <w:b/>
                <w:szCs w:val="28"/>
                <w:lang w:val="nl-NL"/>
              </w:rPr>
              <w:t>ộng</w:t>
            </w:r>
            <w:r>
              <w:rPr>
                <w:b/>
                <w:szCs w:val="28"/>
                <w:lang w:val="nl-NL"/>
              </w:rPr>
              <w:t xml:space="preserve"> c</w:t>
            </w:r>
            <w:r w:rsidRPr="00A53E09">
              <w:rPr>
                <w:b/>
                <w:szCs w:val="28"/>
                <w:lang w:val="nl-NL"/>
              </w:rPr>
              <w:t>ủa</w:t>
            </w:r>
            <w:r>
              <w:rPr>
                <w:b/>
                <w:szCs w:val="28"/>
                <w:lang w:val="nl-NL"/>
              </w:rPr>
              <w:t xml:space="preserve"> GV</w:t>
            </w:r>
          </w:p>
        </w:tc>
        <w:tc>
          <w:tcPr>
            <w:tcW w:w="2073" w:type="dxa"/>
          </w:tcPr>
          <w:p w:rsidR="001F35E1" w:rsidRPr="001A72D3" w:rsidRDefault="001F35E1" w:rsidP="00DB113C">
            <w:pPr>
              <w:jc w:val="center"/>
              <w:rPr>
                <w:b/>
                <w:szCs w:val="28"/>
                <w:lang w:val="nl-NL"/>
              </w:rPr>
            </w:pPr>
            <w:r>
              <w:rPr>
                <w:b/>
                <w:szCs w:val="28"/>
                <w:lang w:val="nl-NL"/>
              </w:rPr>
              <w:t>Ho</w:t>
            </w:r>
            <w:r w:rsidRPr="00A53E09">
              <w:rPr>
                <w:b/>
                <w:szCs w:val="28"/>
                <w:lang w:val="nl-NL"/>
              </w:rPr>
              <w:t>ạt</w:t>
            </w:r>
            <w:r>
              <w:rPr>
                <w:b/>
                <w:szCs w:val="28"/>
                <w:lang w:val="nl-NL"/>
              </w:rPr>
              <w:t xml:space="preserve"> đ</w:t>
            </w:r>
            <w:r w:rsidRPr="00A53E09">
              <w:rPr>
                <w:b/>
                <w:szCs w:val="28"/>
                <w:lang w:val="nl-NL"/>
              </w:rPr>
              <w:t>ộng</w:t>
            </w:r>
            <w:r>
              <w:rPr>
                <w:b/>
                <w:szCs w:val="28"/>
                <w:lang w:val="nl-NL"/>
              </w:rPr>
              <w:t xml:space="preserve"> c</w:t>
            </w:r>
            <w:r w:rsidRPr="00A53E09">
              <w:rPr>
                <w:b/>
                <w:szCs w:val="28"/>
                <w:lang w:val="nl-NL"/>
              </w:rPr>
              <w:t>ủa</w:t>
            </w:r>
            <w:r>
              <w:rPr>
                <w:b/>
                <w:szCs w:val="28"/>
                <w:lang w:val="nl-NL"/>
              </w:rPr>
              <w:t xml:space="preserve"> HS</w:t>
            </w:r>
          </w:p>
        </w:tc>
        <w:tc>
          <w:tcPr>
            <w:tcW w:w="3766" w:type="dxa"/>
          </w:tcPr>
          <w:p w:rsidR="001F35E1" w:rsidRPr="001A72D3" w:rsidRDefault="001F35E1" w:rsidP="00DB113C">
            <w:pPr>
              <w:tabs>
                <w:tab w:val="left" w:pos="3632"/>
              </w:tabs>
              <w:jc w:val="center"/>
              <w:rPr>
                <w:b/>
                <w:szCs w:val="28"/>
                <w:lang w:val="nl-NL"/>
              </w:rPr>
            </w:pPr>
            <w:r w:rsidRPr="001A72D3">
              <w:rPr>
                <w:b/>
                <w:szCs w:val="28"/>
                <w:lang w:val="nl-NL"/>
              </w:rPr>
              <w:t>Nội dung</w:t>
            </w:r>
            <w:r>
              <w:rPr>
                <w:b/>
                <w:szCs w:val="28"/>
                <w:lang w:val="nl-NL"/>
              </w:rPr>
              <w:t xml:space="preserve"> c</w:t>
            </w:r>
            <w:r w:rsidRPr="001A72D3">
              <w:rPr>
                <w:b/>
                <w:szCs w:val="28"/>
                <w:lang w:val="nl-NL"/>
              </w:rPr>
              <w:t>ần</w:t>
            </w:r>
            <w:r>
              <w:rPr>
                <w:b/>
                <w:szCs w:val="28"/>
                <w:lang w:val="nl-NL"/>
              </w:rPr>
              <w:t xml:space="preserve"> </w:t>
            </w:r>
            <w:r w:rsidRPr="001A72D3">
              <w:rPr>
                <w:b/>
                <w:szCs w:val="28"/>
                <w:lang w:val="nl-NL"/>
              </w:rPr>
              <w:t>đạt</w:t>
            </w:r>
          </w:p>
        </w:tc>
      </w:tr>
      <w:tr w:rsidR="001F35E1" w:rsidRPr="001A72D3" w:rsidTr="00DB113C">
        <w:tc>
          <w:tcPr>
            <w:tcW w:w="9521" w:type="dxa"/>
            <w:gridSpan w:val="3"/>
          </w:tcPr>
          <w:p w:rsidR="001F35E1" w:rsidRPr="00A53E09" w:rsidRDefault="001F35E1" w:rsidP="00DB113C">
            <w:pPr>
              <w:rPr>
                <w:b/>
                <w:szCs w:val="28"/>
                <w:lang w:val="nl-NL"/>
              </w:rPr>
            </w:pPr>
            <w:r w:rsidRPr="001A72D3">
              <w:rPr>
                <w:szCs w:val="28"/>
                <w:lang w:val="nl-NL"/>
              </w:rPr>
              <w:t xml:space="preserve">                 </w:t>
            </w:r>
            <w:r w:rsidRPr="00A53E09">
              <w:rPr>
                <w:b/>
                <w:szCs w:val="28"/>
                <w:lang w:val="nl-NL"/>
              </w:rPr>
              <w:t>HĐ 1</w:t>
            </w:r>
            <w:r w:rsidRPr="00A53E09">
              <w:rPr>
                <w:b/>
                <w:bCs/>
                <w:szCs w:val="28"/>
                <w:lang w:val="nl-NL"/>
              </w:rPr>
              <w:t>:HDHS tìm hiểu vai xã hội trong hội thoại</w:t>
            </w:r>
            <w:r>
              <w:rPr>
                <w:b/>
                <w:szCs w:val="28"/>
                <w:lang w:val="nl-NL"/>
              </w:rPr>
              <w:t>.  ( 15</w:t>
            </w:r>
            <w:r w:rsidRPr="00A53E09">
              <w:rPr>
                <w:b/>
                <w:szCs w:val="28"/>
                <w:lang w:val="nl-NL"/>
              </w:rPr>
              <w:t>p)</w:t>
            </w:r>
          </w:p>
        </w:tc>
      </w:tr>
      <w:tr w:rsidR="001F35E1" w:rsidRPr="001A72D3" w:rsidTr="00DB113C">
        <w:tc>
          <w:tcPr>
            <w:tcW w:w="3682" w:type="dxa"/>
          </w:tcPr>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Yêu cầu h/s đọc đoạn trích.</w:t>
            </w: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Quan hệ giữa các nhân vật tham gia hội thoại là quan hệ gì?</w:t>
            </w:r>
          </w:p>
          <w:p w:rsidR="001F35E1" w:rsidRPr="001A72D3" w:rsidRDefault="001F35E1" w:rsidP="00DB113C">
            <w:pPr>
              <w:jc w:val="both"/>
              <w:rPr>
                <w:szCs w:val="28"/>
                <w:lang w:val="nl-NL"/>
              </w:rPr>
            </w:pPr>
            <w:r w:rsidRPr="001A72D3">
              <w:rPr>
                <w:szCs w:val="28"/>
                <w:lang w:val="nl-NL"/>
              </w:rPr>
              <w:t>- Ai ở vai trên? Ai là vai dưới?</w:t>
            </w: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xml:space="preserve">- Cách đối xử của người cô có gì đáng chê trách? </w:t>
            </w: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xml:space="preserve">- Tìm các chi tiết cho thấy bé Hồng đã cố gắng kìm nén sự bất bình của mình để giữ được </w:t>
            </w:r>
            <w:r w:rsidRPr="001A72D3">
              <w:rPr>
                <w:szCs w:val="28"/>
                <w:lang w:val="nl-NL"/>
              </w:rPr>
              <w:lastRenderedPageBreak/>
              <w:t>thái độ lễ phép?</w:t>
            </w:r>
          </w:p>
          <w:p w:rsidR="001F35E1" w:rsidRPr="001A72D3" w:rsidRDefault="001F35E1" w:rsidP="00DB113C">
            <w:pPr>
              <w:jc w:val="both"/>
              <w:rPr>
                <w:szCs w:val="28"/>
                <w:lang w:val="nl-NL"/>
              </w:rPr>
            </w:pPr>
            <w:r w:rsidRPr="001A72D3">
              <w:rPr>
                <w:szCs w:val="28"/>
                <w:lang w:val="nl-NL"/>
              </w:rPr>
              <w:t>Treo bảng phụ.</w:t>
            </w:r>
          </w:p>
          <w:p w:rsidR="001F35E1" w:rsidRPr="001A72D3" w:rsidRDefault="001F35E1" w:rsidP="00DB113C">
            <w:pPr>
              <w:jc w:val="both"/>
              <w:rPr>
                <w:szCs w:val="28"/>
                <w:lang w:val="nl-NL"/>
              </w:rPr>
            </w:pPr>
            <w:r w:rsidRPr="001A72D3">
              <w:rPr>
                <w:szCs w:val="28"/>
                <w:lang w:val="nl-NL"/>
              </w:rPr>
              <w:t>- Khi tham gia hội thoại ta cần phải lưu ý điều gì? VD?</w:t>
            </w:r>
          </w:p>
          <w:p w:rsidR="001F35E1" w:rsidRPr="001A72D3" w:rsidRDefault="001F35E1" w:rsidP="00DB113C">
            <w:pPr>
              <w:jc w:val="both"/>
              <w:rPr>
                <w:szCs w:val="28"/>
                <w:lang w:val="nl-NL"/>
              </w:rPr>
            </w:pPr>
            <w:r w:rsidRPr="001A72D3">
              <w:rPr>
                <w:szCs w:val="28"/>
                <w:lang w:val="nl-NL"/>
              </w:rPr>
              <w:t>- Gọi h/s đọc ghi nhớ.</w:t>
            </w:r>
          </w:p>
        </w:tc>
        <w:tc>
          <w:tcPr>
            <w:tcW w:w="2073" w:type="dxa"/>
          </w:tcPr>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Đọc</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Thảo luận</w:t>
            </w:r>
          </w:p>
          <w:p w:rsidR="001F35E1" w:rsidRPr="001A72D3" w:rsidRDefault="001F35E1" w:rsidP="00DB113C">
            <w:pPr>
              <w:jc w:val="center"/>
              <w:rPr>
                <w:szCs w:val="28"/>
                <w:lang w:val="nl-NL"/>
              </w:rPr>
            </w:pPr>
            <w:r w:rsidRPr="001A72D3">
              <w:rPr>
                <w:szCs w:val="28"/>
                <w:lang w:val="nl-NL"/>
              </w:rPr>
              <w:t>Trình bày</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Đọc</w:t>
            </w:r>
          </w:p>
        </w:tc>
        <w:tc>
          <w:tcPr>
            <w:tcW w:w="3766" w:type="dxa"/>
          </w:tcPr>
          <w:p w:rsidR="001F35E1" w:rsidRPr="001A72D3" w:rsidRDefault="001F35E1" w:rsidP="00DB113C">
            <w:pPr>
              <w:jc w:val="both"/>
              <w:rPr>
                <w:szCs w:val="28"/>
                <w:lang w:val="nl-NL"/>
              </w:rPr>
            </w:pPr>
            <w:r w:rsidRPr="001A72D3">
              <w:rPr>
                <w:b/>
                <w:szCs w:val="28"/>
                <w:lang w:val="nl-NL"/>
              </w:rPr>
              <w:lastRenderedPageBreak/>
              <w:t>I.</w:t>
            </w:r>
            <w:r w:rsidRPr="001A72D3">
              <w:rPr>
                <w:szCs w:val="28"/>
                <w:lang w:val="nl-NL"/>
              </w:rPr>
              <w:t xml:space="preserve"> </w:t>
            </w:r>
            <w:r w:rsidRPr="001A72D3">
              <w:rPr>
                <w:b/>
                <w:szCs w:val="28"/>
                <w:u w:val="single"/>
                <w:lang w:val="nl-NL"/>
              </w:rPr>
              <w:t>Vai xã hội trong hội thoại</w:t>
            </w:r>
            <w:r w:rsidRPr="001A72D3">
              <w:rPr>
                <w:szCs w:val="28"/>
                <w:lang w:val="nl-NL"/>
              </w:rPr>
              <w:t>.</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w:t>
            </w:r>
            <w:r w:rsidRPr="001A72D3">
              <w:rPr>
                <w:szCs w:val="28"/>
                <w:lang w:val="nl-NL"/>
              </w:rPr>
              <w:t xml:space="preserve"> </w:t>
            </w:r>
            <w:r w:rsidRPr="001A72D3">
              <w:rPr>
                <w:b/>
                <w:i/>
                <w:szCs w:val="28"/>
                <w:lang w:val="nl-NL"/>
              </w:rPr>
              <w:t>Đọc đoạn trích</w:t>
            </w:r>
            <w:r w:rsidRPr="001A72D3">
              <w:rPr>
                <w:szCs w:val="28"/>
                <w:lang w:val="nl-NL"/>
              </w:rPr>
              <w:t>.</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 xml:space="preserve">* </w:t>
            </w:r>
            <w:r w:rsidRPr="001A72D3">
              <w:rPr>
                <w:b/>
                <w:i/>
                <w:szCs w:val="28"/>
                <w:lang w:val="nl-NL"/>
              </w:rPr>
              <w:t>Nhận xét</w:t>
            </w:r>
            <w:r w:rsidRPr="001A72D3">
              <w:rPr>
                <w:szCs w:val="28"/>
                <w:lang w:val="nl-NL"/>
              </w:rPr>
              <w:t>:</w:t>
            </w:r>
          </w:p>
          <w:p w:rsidR="001F35E1" w:rsidRPr="001A72D3" w:rsidRDefault="001F35E1" w:rsidP="00DB113C">
            <w:pPr>
              <w:jc w:val="both"/>
              <w:rPr>
                <w:szCs w:val="28"/>
                <w:lang w:val="nl-NL"/>
              </w:rPr>
            </w:pPr>
            <w:r w:rsidRPr="001A72D3">
              <w:rPr>
                <w:b/>
                <w:szCs w:val="28"/>
                <w:lang w:val="nl-NL"/>
              </w:rPr>
              <w:t>1.</w:t>
            </w:r>
            <w:r w:rsidRPr="001A72D3">
              <w:rPr>
                <w:szCs w:val="28"/>
                <w:lang w:val="nl-NL"/>
              </w:rPr>
              <w:t xml:space="preserve"> 2 nhân vật có quan hệ gia tộc.</w:t>
            </w:r>
          </w:p>
          <w:p w:rsidR="001F35E1" w:rsidRPr="001A72D3" w:rsidRDefault="001F35E1" w:rsidP="00DB113C">
            <w:pPr>
              <w:jc w:val="both"/>
              <w:rPr>
                <w:szCs w:val="28"/>
                <w:lang w:val="nl-NL"/>
              </w:rPr>
            </w:pPr>
            <w:r w:rsidRPr="001A72D3">
              <w:rPr>
                <w:szCs w:val="28"/>
                <w:lang w:val="nl-NL"/>
              </w:rPr>
              <w:t xml:space="preserve"> + Người cô là vai trên.</w:t>
            </w:r>
          </w:p>
          <w:p w:rsidR="001F35E1" w:rsidRPr="001A72D3" w:rsidRDefault="001F35E1" w:rsidP="00DB113C">
            <w:pPr>
              <w:jc w:val="both"/>
              <w:rPr>
                <w:szCs w:val="28"/>
                <w:lang w:val="nl-NL"/>
              </w:rPr>
            </w:pPr>
            <w:r w:rsidRPr="001A72D3">
              <w:rPr>
                <w:szCs w:val="28"/>
                <w:lang w:val="nl-NL"/>
              </w:rPr>
              <w:t xml:space="preserve"> + Bé Hồng là vai dưới.</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2.</w:t>
            </w:r>
            <w:r w:rsidRPr="001A72D3">
              <w:rPr>
                <w:szCs w:val="28"/>
                <w:lang w:val="nl-NL"/>
              </w:rPr>
              <w:t xml:space="preserve"> Cách đối xử</w:t>
            </w:r>
            <w:r w:rsidRPr="001A72D3">
              <w:rPr>
                <w:b/>
                <w:i/>
                <w:szCs w:val="28"/>
                <w:lang w:val="nl-NL"/>
              </w:rPr>
              <w:t xml:space="preserve"> </w:t>
            </w:r>
            <w:r w:rsidRPr="001A72D3">
              <w:rPr>
                <w:szCs w:val="28"/>
                <w:lang w:val="nl-NL"/>
              </w:rPr>
              <w:t>thiếu thiện chí không phù hợp với quan hệ ruột thịt và thái độ đúng mực của người trên đối với người dưới.</w:t>
            </w:r>
          </w:p>
          <w:p w:rsidR="001F35E1" w:rsidRPr="001A72D3" w:rsidRDefault="001F35E1" w:rsidP="00DB113C">
            <w:pPr>
              <w:jc w:val="both"/>
              <w:rPr>
                <w:szCs w:val="28"/>
                <w:lang w:val="nl-NL"/>
              </w:rPr>
            </w:pPr>
            <w:r w:rsidRPr="001A72D3">
              <w:rPr>
                <w:szCs w:val="28"/>
                <w:lang w:val="nl-NL"/>
              </w:rPr>
              <w:t>Các chi tiết:</w:t>
            </w:r>
          </w:p>
          <w:p w:rsidR="001F35E1" w:rsidRPr="001A72D3" w:rsidRDefault="001F35E1" w:rsidP="00DB113C">
            <w:pPr>
              <w:jc w:val="both"/>
              <w:rPr>
                <w:szCs w:val="28"/>
                <w:lang w:val="nl-NL"/>
              </w:rPr>
            </w:pPr>
            <w:r w:rsidRPr="001A72D3">
              <w:rPr>
                <w:szCs w:val="28"/>
                <w:lang w:val="nl-NL"/>
              </w:rPr>
              <w:t xml:space="preserve">   - Tôi cúi đầu không đáp.</w:t>
            </w:r>
          </w:p>
          <w:p w:rsidR="001F35E1" w:rsidRPr="001A72D3" w:rsidRDefault="001F35E1" w:rsidP="00DB113C">
            <w:pPr>
              <w:jc w:val="both"/>
              <w:rPr>
                <w:szCs w:val="28"/>
                <w:lang w:val="nl-NL"/>
              </w:rPr>
            </w:pPr>
            <w:r w:rsidRPr="001A72D3">
              <w:rPr>
                <w:szCs w:val="28"/>
                <w:lang w:val="nl-NL"/>
              </w:rPr>
              <w:t xml:space="preserve">   - Tôi im lặng cúi đầu xuống </w:t>
            </w:r>
            <w:r w:rsidRPr="001A72D3">
              <w:rPr>
                <w:szCs w:val="28"/>
                <w:lang w:val="nl-NL"/>
              </w:rPr>
              <w:lastRenderedPageBreak/>
              <w:t>đất.</w:t>
            </w:r>
          </w:p>
          <w:p w:rsidR="001F35E1" w:rsidRPr="001A72D3" w:rsidRDefault="001F35E1" w:rsidP="00DB113C">
            <w:pPr>
              <w:jc w:val="both"/>
              <w:rPr>
                <w:szCs w:val="28"/>
                <w:lang w:val="nl-NL"/>
              </w:rPr>
            </w:pPr>
            <w:r w:rsidRPr="001A72D3">
              <w:rPr>
                <w:szCs w:val="28"/>
                <w:lang w:val="nl-NL"/>
              </w:rPr>
              <w:t xml:space="preserve">   - Cổ họng…khóc không ra tiếng.</w:t>
            </w:r>
          </w:p>
          <w:p w:rsidR="001F35E1" w:rsidRPr="001A72D3" w:rsidRDefault="001F35E1" w:rsidP="00DB113C">
            <w:pPr>
              <w:jc w:val="both"/>
              <w:rPr>
                <w:b/>
                <w:szCs w:val="28"/>
                <w:lang w:val="nl-NL"/>
              </w:rPr>
            </w:pPr>
          </w:p>
          <w:p w:rsidR="001F35E1" w:rsidRPr="001A72D3" w:rsidRDefault="001F35E1" w:rsidP="00DB113C">
            <w:pPr>
              <w:rPr>
                <w:szCs w:val="28"/>
                <w:lang w:val="nl-NL"/>
              </w:rPr>
            </w:pPr>
            <w:r w:rsidRPr="001A72D3">
              <w:rPr>
                <w:b/>
                <w:szCs w:val="28"/>
                <w:lang w:val="nl-NL"/>
              </w:rPr>
              <w:t>*</w:t>
            </w:r>
            <w:r w:rsidRPr="001A72D3">
              <w:rPr>
                <w:szCs w:val="28"/>
                <w:lang w:val="nl-NL"/>
              </w:rPr>
              <w:t xml:space="preserve"> </w:t>
            </w:r>
            <w:r w:rsidRPr="001A72D3">
              <w:rPr>
                <w:b/>
                <w:i/>
                <w:szCs w:val="28"/>
                <w:lang w:val="nl-NL"/>
              </w:rPr>
              <w:t>Ghi nhớ</w:t>
            </w:r>
            <w:r w:rsidRPr="001A72D3">
              <w:rPr>
                <w:szCs w:val="28"/>
                <w:lang w:val="nl-NL"/>
              </w:rPr>
              <w:t xml:space="preserve"> (SGK-94)</w:t>
            </w:r>
          </w:p>
        </w:tc>
      </w:tr>
    </w:tbl>
    <w:p w:rsidR="001F35E1" w:rsidRPr="00A53E09" w:rsidRDefault="001F35E1" w:rsidP="001F35E1">
      <w:pPr>
        <w:spacing w:after="0"/>
        <w:rPr>
          <w:b/>
          <w:szCs w:val="28"/>
          <w:lang w:val="nl-NL"/>
        </w:rPr>
      </w:pPr>
      <w:r>
        <w:rPr>
          <w:szCs w:val="28"/>
          <w:lang w:val="nl-NL"/>
        </w:rPr>
        <w:lastRenderedPageBreak/>
        <w:t xml:space="preserve">  </w:t>
      </w:r>
      <w:r w:rsidRPr="00A53E09">
        <w:rPr>
          <w:b/>
          <w:szCs w:val="28"/>
          <w:lang w:val="nl-NL"/>
        </w:rPr>
        <w:t>3.3 Luyện tập (15p)</w:t>
      </w:r>
    </w:p>
    <w:tbl>
      <w:tblPr>
        <w:tblStyle w:val="TableGrid"/>
        <w:tblW w:w="0" w:type="auto"/>
        <w:tblInd w:w="108" w:type="dxa"/>
        <w:tblLook w:val="01E0" w:firstRow="1" w:lastRow="1" w:firstColumn="1" w:lastColumn="1" w:noHBand="0" w:noVBand="0"/>
      </w:tblPr>
      <w:tblGrid>
        <w:gridCol w:w="3737"/>
        <w:gridCol w:w="2054"/>
        <w:gridCol w:w="3730"/>
      </w:tblGrid>
      <w:tr w:rsidR="001F35E1" w:rsidRPr="001A72D3" w:rsidTr="00DB113C">
        <w:tc>
          <w:tcPr>
            <w:tcW w:w="3737" w:type="dxa"/>
          </w:tcPr>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Hãy tìm các chi tiết trong bài “Hịch tướng sĩ” thể hiện thái độ vừa nghiêm khắc vừa khoan dung của TQT với binh sĩ dưới quyền?</w:t>
            </w:r>
          </w:p>
          <w:p w:rsidR="001F35E1" w:rsidRPr="001A72D3" w:rsidRDefault="001F35E1" w:rsidP="00DB113C">
            <w:pPr>
              <w:jc w:val="both"/>
              <w:rPr>
                <w:szCs w:val="28"/>
                <w:lang w:val="nl-NL"/>
              </w:rPr>
            </w:pPr>
            <w:r w:rsidRPr="001A72D3">
              <w:rPr>
                <w:szCs w:val="28"/>
                <w:lang w:val="nl-NL"/>
              </w:rPr>
              <w:t>- Treo đáp án.</w:t>
            </w: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Yêu cầu đọc BT2.</w:t>
            </w: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Hãy xác định vai xã hội của hai nhân vật tham gia cuộc thoại trên?</w:t>
            </w: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Những chi tiết nào trong lời thoại của nhân vật và lời miêu tả của nhà văn nói lên thái độ vừa kính trọng, vừa thân tình của ông giáo với lão Hạc?</w:t>
            </w: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Thái độ lão Hạc…ông giáo?</w:t>
            </w: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p>
          <w:p w:rsidR="001F35E1" w:rsidRPr="001A72D3" w:rsidRDefault="001F35E1" w:rsidP="00DB113C">
            <w:pPr>
              <w:jc w:val="both"/>
              <w:rPr>
                <w:szCs w:val="28"/>
                <w:lang w:val="nl-NL"/>
              </w:rPr>
            </w:pPr>
            <w:r w:rsidRPr="001A72D3">
              <w:rPr>
                <w:szCs w:val="28"/>
                <w:lang w:val="nl-NL"/>
              </w:rPr>
              <w:t>- Yêu cầu h/s đọc BT3.</w:t>
            </w:r>
          </w:p>
          <w:p w:rsidR="001F35E1" w:rsidRPr="001A72D3" w:rsidRDefault="001F35E1" w:rsidP="00DB113C">
            <w:pPr>
              <w:jc w:val="both"/>
              <w:rPr>
                <w:szCs w:val="28"/>
                <w:lang w:val="nl-NL"/>
              </w:rPr>
            </w:pPr>
            <w:r w:rsidRPr="001A72D3">
              <w:rPr>
                <w:szCs w:val="28"/>
                <w:lang w:val="nl-NL"/>
              </w:rPr>
              <w:t>- Yêu cầu lấy các VD cụ thể.</w:t>
            </w:r>
          </w:p>
          <w:p w:rsidR="001F35E1" w:rsidRPr="001A72D3" w:rsidRDefault="001F35E1" w:rsidP="00DB113C">
            <w:pPr>
              <w:jc w:val="both"/>
              <w:rPr>
                <w:szCs w:val="28"/>
                <w:lang w:val="nl-NL"/>
              </w:rPr>
            </w:pPr>
            <w:r w:rsidRPr="001A72D3">
              <w:rPr>
                <w:szCs w:val="28"/>
                <w:lang w:val="nl-NL"/>
              </w:rPr>
              <w:t>- Nhận xét – bổ xung.</w:t>
            </w:r>
          </w:p>
        </w:tc>
        <w:tc>
          <w:tcPr>
            <w:tcW w:w="2054" w:type="dxa"/>
          </w:tcPr>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Tìm các chi tiết</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Đọc</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Trả lời</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r w:rsidRPr="001A72D3">
              <w:rPr>
                <w:szCs w:val="28"/>
                <w:lang w:val="nl-NL"/>
              </w:rPr>
              <w:t>Đọc</w:t>
            </w: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p w:rsidR="001F35E1" w:rsidRPr="001A72D3" w:rsidRDefault="001F35E1" w:rsidP="00DB113C">
            <w:pPr>
              <w:jc w:val="center"/>
              <w:rPr>
                <w:szCs w:val="28"/>
                <w:lang w:val="nl-NL"/>
              </w:rPr>
            </w:pPr>
          </w:p>
        </w:tc>
        <w:tc>
          <w:tcPr>
            <w:tcW w:w="3730" w:type="dxa"/>
          </w:tcPr>
          <w:p w:rsidR="001F35E1" w:rsidRPr="001A72D3" w:rsidRDefault="001F35E1" w:rsidP="00DB113C">
            <w:pPr>
              <w:jc w:val="both"/>
              <w:rPr>
                <w:szCs w:val="28"/>
                <w:lang w:val="nl-NL"/>
              </w:rPr>
            </w:pPr>
            <w:r w:rsidRPr="001A72D3">
              <w:rPr>
                <w:b/>
                <w:szCs w:val="28"/>
                <w:lang w:val="nl-NL"/>
              </w:rPr>
              <w:t>II.</w:t>
            </w:r>
            <w:r w:rsidRPr="001A72D3">
              <w:rPr>
                <w:szCs w:val="28"/>
                <w:lang w:val="nl-NL"/>
              </w:rPr>
              <w:t xml:space="preserve"> </w:t>
            </w:r>
            <w:r w:rsidRPr="001A72D3">
              <w:rPr>
                <w:b/>
                <w:szCs w:val="28"/>
                <w:u w:val="single"/>
                <w:lang w:val="nl-NL"/>
              </w:rPr>
              <w:t>Luyện tập</w:t>
            </w:r>
            <w:r w:rsidRPr="001A72D3">
              <w:rPr>
                <w:szCs w:val="28"/>
                <w:lang w:val="nl-NL"/>
              </w:rPr>
              <w:t>.</w:t>
            </w:r>
          </w:p>
          <w:p w:rsidR="001F35E1" w:rsidRPr="001A72D3" w:rsidRDefault="001F35E1" w:rsidP="00DB113C">
            <w:pPr>
              <w:jc w:val="both"/>
              <w:rPr>
                <w:b/>
                <w:szCs w:val="28"/>
                <w:lang w:val="nl-NL"/>
              </w:rPr>
            </w:pPr>
            <w:r w:rsidRPr="001A72D3">
              <w:rPr>
                <w:szCs w:val="28"/>
                <w:lang w:val="nl-NL"/>
              </w:rPr>
              <w:t xml:space="preserve"> </w:t>
            </w:r>
            <w:r w:rsidRPr="001A72D3">
              <w:rPr>
                <w:b/>
                <w:szCs w:val="28"/>
                <w:lang w:val="nl-NL"/>
              </w:rPr>
              <w:t>1. BT1:</w:t>
            </w:r>
          </w:p>
          <w:p w:rsidR="001F35E1" w:rsidRPr="001A72D3" w:rsidRDefault="001F35E1" w:rsidP="00DB113C">
            <w:pPr>
              <w:jc w:val="both"/>
              <w:rPr>
                <w:szCs w:val="28"/>
                <w:lang w:val="nl-NL"/>
              </w:rPr>
            </w:pPr>
            <w:r w:rsidRPr="001A72D3">
              <w:rPr>
                <w:szCs w:val="28"/>
                <w:lang w:val="nl-NL"/>
              </w:rPr>
              <w:t xml:space="preserve"> Các chi tiết.</w:t>
            </w:r>
          </w:p>
          <w:p w:rsidR="001F35E1" w:rsidRPr="001A72D3" w:rsidRDefault="001F35E1" w:rsidP="00DB113C">
            <w:pPr>
              <w:jc w:val="both"/>
              <w:rPr>
                <w:szCs w:val="28"/>
                <w:lang w:val="nl-NL"/>
              </w:rPr>
            </w:pPr>
            <w:r w:rsidRPr="001A72D3">
              <w:rPr>
                <w:szCs w:val="28"/>
                <w:lang w:val="nl-NL"/>
              </w:rPr>
              <w:t>- Nghiêm khắc: Nay các ngươi nhìn chủ nhục mà không biết lo, thấy nước nhục mà không biết thẹn…</w:t>
            </w:r>
          </w:p>
          <w:p w:rsidR="001F35E1" w:rsidRPr="001A72D3" w:rsidRDefault="001F35E1" w:rsidP="00DB113C">
            <w:pPr>
              <w:jc w:val="both"/>
              <w:rPr>
                <w:szCs w:val="28"/>
                <w:lang w:val="nl-NL"/>
              </w:rPr>
            </w:pPr>
            <w:r w:rsidRPr="001A72D3">
              <w:rPr>
                <w:szCs w:val="28"/>
                <w:lang w:val="nl-NL"/>
              </w:rPr>
              <w:t>- Khoan dung: Nếu các ngươi biết chuyên tập sách này theo lời dạy bảo của ta thì mới phải đạo thần chủ… Ta viết ra bài hịch này để các ngươi biết bụng ta.</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2. BT2</w:t>
            </w:r>
            <w:r w:rsidRPr="001A72D3">
              <w:rPr>
                <w:szCs w:val="28"/>
                <w:lang w:val="nl-NL"/>
              </w:rPr>
              <w:t xml:space="preserve">: </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a</w:t>
            </w:r>
            <w:r w:rsidRPr="001A72D3">
              <w:rPr>
                <w:szCs w:val="28"/>
                <w:lang w:val="nl-NL"/>
              </w:rPr>
              <w:t>.- Xét về địa vị xã hội: Ông giáo có vị thế cao hơn. =&gt; Vai xã hội cao hơn.</w:t>
            </w:r>
          </w:p>
          <w:p w:rsidR="001F35E1" w:rsidRPr="001A72D3" w:rsidRDefault="001F35E1" w:rsidP="00DB113C">
            <w:pPr>
              <w:jc w:val="both"/>
              <w:rPr>
                <w:szCs w:val="28"/>
                <w:lang w:val="nl-NL"/>
              </w:rPr>
            </w:pPr>
            <w:r w:rsidRPr="001A72D3">
              <w:rPr>
                <w:szCs w:val="28"/>
                <w:lang w:val="nl-NL"/>
              </w:rPr>
              <w:t xml:space="preserve"> - Xét về tuổi tác: lão Hạc là bậc trên  =&gt; Vai XH cao hơn.</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b</w:t>
            </w:r>
            <w:r w:rsidRPr="001A72D3">
              <w:rPr>
                <w:szCs w:val="28"/>
                <w:lang w:val="nl-NL"/>
              </w:rPr>
              <w:t>. Ông giáo thưa gửi ôn tồn, nhã nhặn, thân mật mời uống nước, hút thuốc, ăn khoai. Gọi lão Hạc là cụ, xưng gộp là “ông con mình” (kính trọng), xưng tôi (bình đẳng).</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c</w:t>
            </w:r>
            <w:r w:rsidRPr="001A72D3">
              <w:rPr>
                <w:szCs w:val="28"/>
                <w:lang w:val="nl-NL"/>
              </w:rPr>
              <w:t>. Lão Hạc gọi là ông giáo, dùng từ “dạy” thay cho từ nói (sự tôn trọng) xưng gộp “chúng mình” (thân tình)</w:t>
            </w:r>
          </w:p>
          <w:p w:rsidR="001F35E1" w:rsidRPr="001A72D3" w:rsidRDefault="001F35E1" w:rsidP="00DB113C">
            <w:pPr>
              <w:jc w:val="both"/>
              <w:rPr>
                <w:szCs w:val="28"/>
                <w:lang w:val="nl-NL"/>
              </w:rPr>
            </w:pPr>
            <w:r w:rsidRPr="001A72D3">
              <w:rPr>
                <w:szCs w:val="28"/>
                <w:lang w:val="nl-NL"/>
              </w:rPr>
              <w:t>- Khoảng cách: chỉ “cười đưa đà” “cười gượng” từ chối…</w:t>
            </w:r>
          </w:p>
          <w:p w:rsidR="001F35E1" w:rsidRPr="001A72D3" w:rsidRDefault="001F35E1" w:rsidP="00DB113C">
            <w:pPr>
              <w:jc w:val="both"/>
              <w:rPr>
                <w:szCs w:val="28"/>
                <w:lang w:val="nl-NL"/>
              </w:rPr>
            </w:pPr>
            <w:r w:rsidRPr="001A72D3">
              <w:rPr>
                <w:szCs w:val="28"/>
                <w:lang w:val="nl-NL"/>
              </w:rPr>
              <w:t xml:space="preserve"> </w:t>
            </w:r>
            <w:r w:rsidRPr="001A72D3">
              <w:rPr>
                <w:b/>
                <w:szCs w:val="28"/>
                <w:lang w:val="nl-NL"/>
              </w:rPr>
              <w:t>3. BT3</w:t>
            </w:r>
            <w:r w:rsidRPr="001A72D3">
              <w:rPr>
                <w:szCs w:val="28"/>
                <w:lang w:val="nl-NL"/>
              </w:rPr>
              <w:t xml:space="preserve">: </w:t>
            </w:r>
          </w:p>
          <w:p w:rsidR="001F35E1" w:rsidRPr="001A72D3" w:rsidRDefault="001F35E1" w:rsidP="00DB113C">
            <w:pPr>
              <w:jc w:val="both"/>
              <w:rPr>
                <w:szCs w:val="28"/>
                <w:lang w:val="nl-NL"/>
              </w:rPr>
            </w:pPr>
            <w:r w:rsidRPr="001A72D3">
              <w:rPr>
                <w:szCs w:val="28"/>
                <w:lang w:val="nl-NL"/>
              </w:rPr>
              <w:t>- Thuật lại một cuộc trò chuyện…</w:t>
            </w:r>
          </w:p>
          <w:p w:rsidR="001F35E1" w:rsidRPr="001A72D3" w:rsidRDefault="001F35E1" w:rsidP="00DB113C">
            <w:pPr>
              <w:jc w:val="both"/>
              <w:rPr>
                <w:szCs w:val="28"/>
                <w:lang w:val="nl-NL"/>
              </w:rPr>
            </w:pPr>
            <w:r w:rsidRPr="001A72D3">
              <w:rPr>
                <w:szCs w:val="28"/>
                <w:lang w:val="nl-NL"/>
              </w:rPr>
              <w:t>- Phân tích vai xã hội của người tham gia cuộc thoại.</w:t>
            </w:r>
          </w:p>
          <w:p w:rsidR="001F35E1" w:rsidRPr="001A72D3" w:rsidRDefault="001F35E1" w:rsidP="00DB113C">
            <w:pPr>
              <w:rPr>
                <w:szCs w:val="28"/>
                <w:lang w:val="nl-NL"/>
              </w:rPr>
            </w:pPr>
            <w:r w:rsidRPr="001A72D3">
              <w:rPr>
                <w:szCs w:val="28"/>
                <w:lang w:val="nl-NL"/>
              </w:rPr>
              <w:t>- Cách đối xử của họ với nhau qua lời thoại, cử chỉ, thái độ kèm theo lời.</w:t>
            </w:r>
          </w:p>
        </w:tc>
      </w:tr>
    </w:tbl>
    <w:p w:rsidR="001F35E1" w:rsidRDefault="001F35E1" w:rsidP="001F35E1">
      <w:pPr>
        <w:tabs>
          <w:tab w:val="left" w:pos="540"/>
        </w:tabs>
        <w:spacing w:after="0" w:line="237" w:lineRule="auto"/>
        <w:rPr>
          <w:rFonts w:eastAsia="Times New Roman"/>
          <w:b/>
        </w:rPr>
      </w:pPr>
      <w:r>
        <w:rPr>
          <w:rFonts w:eastAsia="Times New Roman"/>
          <w:b/>
        </w:rPr>
        <w:t>3.4 Hoạt động vận dụng (5p)</w:t>
      </w:r>
    </w:p>
    <w:p w:rsidR="001F35E1" w:rsidRPr="000B387E" w:rsidRDefault="001F35E1" w:rsidP="001F35E1">
      <w:pPr>
        <w:tabs>
          <w:tab w:val="left" w:pos="540"/>
        </w:tabs>
        <w:spacing w:after="0" w:line="237" w:lineRule="auto"/>
        <w:rPr>
          <w:rFonts w:eastAsia="Times New Roman"/>
          <w:b/>
        </w:rPr>
      </w:pPr>
      <w:r>
        <w:rPr>
          <w:rFonts w:eastAsia="Times New Roman"/>
        </w:rPr>
        <w:t xml:space="preserve">Đọc lại đoạn trích “Tức nước vỡ bờ”, cho biết : Tại sao trong cuộc đối thoại giữa chị Dậu với tên cai lệ có sự thay đổi về vai xã hội (ông cháu, ông - tôi, mày - bà) cùng </w:t>
      </w:r>
      <w:r>
        <w:rPr>
          <w:rFonts w:eastAsia="Times New Roman"/>
        </w:rPr>
        <w:lastRenderedPageBreak/>
        <w:t>với cử chỉ “Nghiến chặt 2 hàm răng”. Nhận xét vài xã hội trong đoạn trích</w:t>
      </w:r>
      <w:bookmarkStart w:id="0" w:name="page79"/>
      <w:bookmarkEnd w:id="0"/>
      <w:r>
        <w:rPr>
          <w:rFonts w:eastAsia="Times New Roman"/>
        </w:rPr>
        <w:t xml:space="preserve"> từ bài học này, em rút ra được những kinh nghiệm gì khi tham gia giao tiếp</w:t>
      </w:r>
    </w:p>
    <w:p w:rsidR="001F35E1" w:rsidRDefault="001F35E1" w:rsidP="001F35E1">
      <w:pPr>
        <w:spacing w:after="0" w:line="4" w:lineRule="exact"/>
        <w:rPr>
          <w:rFonts w:eastAsia="Times New Roman"/>
        </w:rPr>
      </w:pPr>
    </w:p>
    <w:p w:rsidR="001F35E1" w:rsidRDefault="001F35E1" w:rsidP="001F35E1">
      <w:pPr>
        <w:spacing w:after="0" w:line="0" w:lineRule="atLeast"/>
        <w:rPr>
          <w:rFonts w:eastAsia="Times New Roman"/>
          <w:b/>
        </w:rPr>
      </w:pPr>
      <w:r>
        <w:rPr>
          <w:rFonts w:eastAsia="Times New Roman"/>
          <w:b/>
        </w:rPr>
        <w:t>3.5 Hoạt động tìm tòi, mở rộng (1p)</w:t>
      </w:r>
    </w:p>
    <w:p w:rsidR="001F35E1" w:rsidRDefault="001F35E1" w:rsidP="001F35E1">
      <w:pPr>
        <w:tabs>
          <w:tab w:val="left" w:pos="1140"/>
        </w:tabs>
        <w:spacing w:after="0" w:line="236" w:lineRule="auto"/>
        <w:rPr>
          <w:rFonts w:eastAsia="Times New Roman"/>
        </w:rPr>
      </w:pPr>
      <w:r>
        <w:rPr>
          <w:rFonts w:eastAsia="Times New Roman"/>
        </w:rPr>
        <w:t>Sưu tầm những câu tục ngữ nói về kĩ năng giao tiếp</w:t>
      </w:r>
    </w:p>
    <w:p w:rsidR="001F35E1" w:rsidRPr="000B387E" w:rsidRDefault="001F35E1" w:rsidP="001F35E1">
      <w:pPr>
        <w:tabs>
          <w:tab w:val="left" w:pos="1140"/>
        </w:tabs>
        <w:spacing w:after="0" w:line="0" w:lineRule="atLeast"/>
        <w:rPr>
          <w:rFonts w:eastAsia="Times New Roman"/>
          <w:b/>
        </w:rPr>
      </w:pPr>
      <w:r w:rsidRPr="000B387E">
        <w:rPr>
          <w:rFonts w:eastAsia="Times New Roman"/>
          <w:b/>
        </w:rPr>
        <w:t>4. Hướng dẫn tự học:</w:t>
      </w:r>
    </w:p>
    <w:p w:rsidR="001F35E1" w:rsidRPr="000B387E" w:rsidRDefault="001F35E1" w:rsidP="001F35E1">
      <w:pPr>
        <w:tabs>
          <w:tab w:val="left" w:pos="1140"/>
        </w:tabs>
        <w:spacing w:after="0" w:line="0" w:lineRule="atLeast"/>
        <w:rPr>
          <w:rFonts w:eastAsia="Times New Roman"/>
        </w:rPr>
      </w:pPr>
      <w:r w:rsidRPr="000B387E">
        <w:rPr>
          <w:rFonts w:eastAsia="Times New Roman"/>
        </w:rPr>
        <w:t>Học thuộc ghi nhớ và hoàn thành các bài tập</w:t>
      </w:r>
    </w:p>
    <w:p w:rsidR="001F35E1" w:rsidRDefault="001F35E1" w:rsidP="001F35E1">
      <w:pPr>
        <w:spacing w:after="0" w:line="2" w:lineRule="exact"/>
        <w:rPr>
          <w:rFonts w:eastAsia="Times New Roman"/>
        </w:rPr>
      </w:pPr>
    </w:p>
    <w:p w:rsidR="001F35E1" w:rsidRDefault="001F35E1" w:rsidP="001F35E1">
      <w:pPr>
        <w:tabs>
          <w:tab w:val="left" w:pos="1140"/>
        </w:tabs>
        <w:spacing w:after="0" w:line="0" w:lineRule="atLeast"/>
        <w:rPr>
          <w:rFonts w:eastAsia="Times New Roman"/>
        </w:rPr>
      </w:pPr>
      <w:r>
        <w:rPr>
          <w:rFonts w:eastAsia="Times New Roman"/>
        </w:rPr>
        <w:t>Chuẩn bị bài “Hội thoại - tiếp”</w:t>
      </w:r>
    </w:p>
    <w:p w:rsidR="001F35E1" w:rsidRDefault="001F35E1" w:rsidP="001F35E1">
      <w:pPr>
        <w:tabs>
          <w:tab w:val="left" w:pos="1200"/>
        </w:tabs>
        <w:spacing w:after="0" w:line="0" w:lineRule="atLeast"/>
        <w:rPr>
          <w:rFonts w:eastAsia="Times New Roman"/>
        </w:rPr>
      </w:pPr>
      <w:r>
        <w:rPr>
          <w:rFonts w:eastAsia="Times New Roman"/>
        </w:rPr>
        <w:t>Đọc ví dụ và trả lời các câu hỏi</w:t>
      </w:r>
    </w:p>
    <w:p w:rsidR="001F35E1" w:rsidRDefault="001F35E1" w:rsidP="001F35E1">
      <w:pPr>
        <w:tabs>
          <w:tab w:val="left" w:pos="1200"/>
        </w:tabs>
        <w:spacing w:after="0" w:line="0" w:lineRule="atLeast"/>
        <w:rPr>
          <w:rFonts w:eastAsia="Times New Roman"/>
        </w:rPr>
      </w:pPr>
      <w:r>
        <w:rPr>
          <w:rFonts w:eastAsia="Times New Roman"/>
        </w:rPr>
        <w:t>Tìm hiểu khái niệm lượt lời; những điều cần lưu ý khi tham gia hội thoại</w:t>
      </w:r>
    </w:p>
    <w:p w:rsidR="001F35E1" w:rsidRDefault="001F35E1" w:rsidP="001F35E1">
      <w:pPr>
        <w:spacing w:after="0" w:line="200" w:lineRule="exact"/>
        <w:rPr>
          <w:rFonts w:eastAsia="Times New Roman"/>
        </w:rPr>
      </w:pPr>
    </w:p>
    <w:p w:rsidR="001F35E1" w:rsidRDefault="001F35E1" w:rsidP="001F35E1">
      <w:pPr>
        <w:spacing w:line="200" w:lineRule="exact"/>
        <w:rPr>
          <w:rFonts w:eastAsia="Times New Roman"/>
        </w:rPr>
      </w:pPr>
    </w:p>
    <w:p w:rsidR="001F35E1" w:rsidRDefault="001F35E1" w:rsidP="001F35E1">
      <w:pPr>
        <w:spacing w:after="0"/>
        <w:rPr>
          <w:b/>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p w:rsidR="001F35E1" w:rsidRDefault="001F35E1" w:rsidP="001F35E1">
      <w:pPr>
        <w:spacing w:after="0"/>
        <w:jc w:val="both"/>
        <w:rPr>
          <w:b/>
          <w:i/>
          <w:szCs w:val="28"/>
          <w:lang w:val="nl-NL"/>
        </w:rPr>
      </w:pPr>
    </w:p>
    <w:tbl>
      <w:tblPr>
        <w:tblStyle w:val="TableGrid"/>
        <w:tblW w:w="9776" w:type="dxa"/>
        <w:tblLook w:val="04A0" w:firstRow="1" w:lastRow="0" w:firstColumn="1" w:lastColumn="0" w:noHBand="0" w:noVBand="1"/>
      </w:tblPr>
      <w:tblGrid>
        <w:gridCol w:w="1696"/>
        <w:gridCol w:w="5954"/>
        <w:gridCol w:w="2126"/>
      </w:tblGrid>
      <w:tr w:rsidR="001F35E1" w:rsidRPr="001F5B71" w:rsidTr="00DB113C">
        <w:tc>
          <w:tcPr>
            <w:tcW w:w="1696" w:type="dxa"/>
          </w:tcPr>
          <w:p w:rsidR="001F35E1" w:rsidRPr="001F5B71" w:rsidRDefault="001F35E1" w:rsidP="00DB113C">
            <w:pPr>
              <w:rPr>
                <w:b/>
                <w:szCs w:val="28"/>
              </w:rPr>
            </w:pPr>
            <w:r w:rsidRPr="001F5B71">
              <w:rPr>
                <w:b/>
                <w:szCs w:val="28"/>
              </w:rPr>
              <w:t>TUẦN 28</w:t>
            </w:r>
          </w:p>
          <w:p w:rsidR="001F35E1" w:rsidRPr="001F5B71" w:rsidRDefault="001F35E1" w:rsidP="00DB113C">
            <w:pPr>
              <w:rPr>
                <w:b/>
                <w:szCs w:val="28"/>
              </w:rPr>
            </w:pPr>
            <w:r w:rsidRPr="001F5B71">
              <w:rPr>
                <w:b/>
                <w:szCs w:val="28"/>
              </w:rPr>
              <w:t>TIẾT 108</w:t>
            </w:r>
          </w:p>
        </w:tc>
        <w:tc>
          <w:tcPr>
            <w:tcW w:w="5954" w:type="dxa"/>
          </w:tcPr>
          <w:p w:rsidR="001F35E1" w:rsidRPr="001F5B71" w:rsidRDefault="001F35E1" w:rsidP="00DB113C">
            <w:pPr>
              <w:jc w:val="center"/>
              <w:rPr>
                <w:rFonts w:cs="Times New Roman"/>
                <w:b/>
                <w:szCs w:val="28"/>
                <w:lang w:val="nl-NL"/>
              </w:rPr>
            </w:pPr>
            <w:r w:rsidRPr="001F5B71">
              <w:rPr>
                <w:rFonts w:cs="Times New Roman"/>
                <w:b/>
                <w:szCs w:val="28"/>
                <w:lang w:val="nl-NL"/>
              </w:rPr>
              <w:t>TÌM HIỂU YẾU TỐ BIỂU CẢM TRONG VĂN NGHỊ LUẬN</w:t>
            </w:r>
          </w:p>
          <w:p w:rsidR="001F35E1" w:rsidRPr="001F5B71" w:rsidRDefault="001F35E1" w:rsidP="00DB113C">
            <w:pPr>
              <w:rPr>
                <w:b/>
                <w:szCs w:val="28"/>
              </w:rPr>
            </w:pPr>
          </w:p>
        </w:tc>
        <w:tc>
          <w:tcPr>
            <w:tcW w:w="2126" w:type="dxa"/>
          </w:tcPr>
          <w:p w:rsidR="001F35E1" w:rsidRPr="001F5B71" w:rsidRDefault="001F35E1" w:rsidP="00DB113C">
            <w:pPr>
              <w:rPr>
                <w:b/>
                <w:szCs w:val="28"/>
              </w:rPr>
            </w:pPr>
            <w:r w:rsidRPr="001F5B71">
              <w:rPr>
                <w:b/>
                <w:szCs w:val="28"/>
              </w:rPr>
              <w:t>NS: 26/03/2019</w:t>
            </w:r>
          </w:p>
          <w:p w:rsidR="001F35E1" w:rsidRPr="001F5B71" w:rsidRDefault="001F35E1" w:rsidP="00DB113C">
            <w:pPr>
              <w:rPr>
                <w:b/>
                <w:szCs w:val="28"/>
              </w:rPr>
            </w:pPr>
            <w:r w:rsidRPr="001F5B71">
              <w:rPr>
                <w:b/>
                <w:szCs w:val="28"/>
              </w:rPr>
              <w:t>ND: 28/03/2019</w:t>
            </w:r>
          </w:p>
        </w:tc>
      </w:tr>
    </w:tbl>
    <w:p w:rsidR="001F35E1" w:rsidRDefault="001F35E1" w:rsidP="001F35E1">
      <w:pPr>
        <w:spacing w:after="0" w:line="0" w:lineRule="atLeast"/>
        <w:rPr>
          <w:rFonts w:eastAsia="Times New Roman"/>
          <w:b/>
        </w:rPr>
      </w:pPr>
    </w:p>
    <w:p w:rsidR="001F35E1" w:rsidRDefault="001F35E1" w:rsidP="001F35E1">
      <w:pPr>
        <w:spacing w:after="0" w:line="0" w:lineRule="atLeast"/>
        <w:rPr>
          <w:rFonts w:eastAsia="Times New Roman"/>
        </w:rPr>
      </w:pPr>
      <w:r>
        <w:rPr>
          <w:rFonts w:eastAsia="Times New Roman"/>
          <w:b/>
        </w:rPr>
        <w:t>I. Mục tiêu bài học</w:t>
      </w:r>
      <w:r>
        <w:rPr>
          <w:rFonts w:eastAsia="Times New Roman"/>
        </w:rPr>
        <w:t>:</w:t>
      </w:r>
    </w:p>
    <w:p w:rsidR="001F35E1" w:rsidRDefault="001F35E1" w:rsidP="001F35E1">
      <w:pPr>
        <w:spacing w:after="0" w:line="4" w:lineRule="exact"/>
        <w:rPr>
          <w:rFonts w:eastAsia="Times New Roman"/>
        </w:rPr>
      </w:pPr>
    </w:p>
    <w:p w:rsidR="001F35E1" w:rsidRDefault="001F35E1" w:rsidP="001F35E1">
      <w:pPr>
        <w:tabs>
          <w:tab w:val="left" w:pos="540"/>
        </w:tabs>
        <w:spacing w:after="0" w:line="0" w:lineRule="atLeast"/>
        <w:rPr>
          <w:rFonts w:eastAsia="Times New Roman"/>
          <w:b/>
        </w:rPr>
      </w:pPr>
      <w:r>
        <w:rPr>
          <w:rFonts w:eastAsia="Times New Roman"/>
          <w:b/>
        </w:rPr>
        <w:t>1. Kiến thức</w:t>
      </w:r>
    </w:p>
    <w:p w:rsidR="001F35E1" w:rsidRDefault="001F35E1" w:rsidP="001F35E1">
      <w:pPr>
        <w:spacing w:after="0" w:line="8" w:lineRule="exact"/>
        <w:rPr>
          <w:rFonts w:eastAsia="Times New Roman"/>
          <w:b/>
        </w:rPr>
      </w:pPr>
    </w:p>
    <w:p w:rsidR="001F35E1" w:rsidRDefault="001F35E1" w:rsidP="001F35E1">
      <w:pPr>
        <w:tabs>
          <w:tab w:val="left" w:pos="1179"/>
        </w:tabs>
        <w:spacing w:after="0" w:line="236" w:lineRule="auto"/>
        <w:ind w:right="20"/>
        <w:jc w:val="both"/>
        <w:rPr>
          <w:rFonts w:eastAsia="Times New Roman"/>
        </w:rPr>
      </w:pPr>
      <w:r>
        <w:rPr>
          <w:rFonts w:eastAsia="Times New Roman"/>
        </w:rPr>
        <w:t>Hs hiểu được: Lập luận là phương thức chính trong văn nghị luận; biểu cảm là yếu tố hỗ trợ cho lập luận, góp phần tạo nên sức lay động, truyền cảm cho bài văn nghị luận</w:t>
      </w:r>
    </w:p>
    <w:p w:rsidR="001F35E1" w:rsidRDefault="001F35E1" w:rsidP="001F35E1">
      <w:pPr>
        <w:spacing w:after="0" w:line="6" w:lineRule="exact"/>
        <w:rPr>
          <w:rFonts w:eastAsia="Times New Roman"/>
        </w:rPr>
      </w:pPr>
    </w:p>
    <w:p w:rsidR="001F35E1" w:rsidRDefault="001F35E1" w:rsidP="001F35E1">
      <w:pPr>
        <w:tabs>
          <w:tab w:val="left" w:pos="540"/>
        </w:tabs>
        <w:spacing w:after="0" w:line="0" w:lineRule="atLeast"/>
        <w:rPr>
          <w:rFonts w:eastAsia="Times New Roman"/>
          <w:b/>
        </w:rPr>
      </w:pPr>
      <w:r>
        <w:rPr>
          <w:rFonts w:eastAsia="Times New Roman"/>
          <w:b/>
        </w:rPr>
        <w:t>2. Kĩ năng</w:t>
      </w:r>
    </w:p>
    <w:p w:rsidR="001F35E1" w:rsidRDefault="001F35E1" w:rsidP="001F35E1">
      <w:pPr>
        <w:tabs>
          <w:tab w:val="left" w:pos="540"/>
        </w:tabs>
        <w:spacing w:after="0" w:line="0" w:lineRule="atLeast"/>
        <w:rPr>
          <w:rFonts w:eastAsia="Times New Roman"/>
          <w:b/>
        </w:rPr>
      </w:pPr>
      <w:r>
        <w:rPr>
          <w:rFonts w:eastAsia="Times New Roman"/>
          <w:b/>
        </w:rPr>
        <w:t>* K</w:t>
      </w:r>
      <w:r w:rsidRPr="004B6C85">
        <w:rPr>
          <w:rFonts w:eastAsia="Times New Roman"/>
          <w:b/>
        </w:rPr>
        <w:t>ĩ</w:t>
      </w:r>
      <w:r>
        <w:rPr>
          <w:rFonts w:eastAsia="Times New Roman"/>
          <w:b/>
        </w:rPr>
        <w:t xml:space="preserve"> n</w:t>
      </w:r>
      <w:r w:rsidRPr="004B6C85">
        <w:rPr>
          <w:rFonts w:eastAsia="Times New Roman"/>
          <w:b/>
        </w:rPr>
        <w:t>ă</w:t>
      </w:r>
      <w:r>
        <w:rPr>
          <w:rFonts w:eastAsia="Times New Roman"/>
          <w:b/>
        </w:rPr>
        <w:t>ng b</w:t>
      </w:r>
      <w:r w:rsidRPr="004B6C85">
        <w:rPr>
          <w:rFonts w:eastAsia="Times New Roman"/>
          <w:b/>
        </w:rPr>
        <w:t>ài</w:t>
      </w:r>
      <w:r>
        <w:rPr>
          <w:rFonts w:eastAsia="Times New Roman"/>
          <w:b/>
        </w:rPr>
        <w:t xml:space="preserve"> h</w:t>
      </w:r>
      <w:r w:rsidRPr="004B6C85">
        <w:rPr>
          <w:rFonts w:eastAsia="Times New Roman"/>
          <w:b/>
        </w:rPr>
        <w:t>ọc</w:t>
      </w:r>
      <w:r>
        <w:rPr>
          <w:rFonts w:eastAsia="Times New Roman"/>
          <w:b/>
        </w:rPr>
        <w:t>:</w:t>
      </w:r>
    </w:p>
    <w:p w:rsidR="001F35E1" w:rsidRDefault="001F35E1" w:rsidP="001F35E1">
      <w:pPr>
        <w:spacing w:after="0" w:line="10" w:lineRule="exact"/>
        <w:rPr>
          <w:rFonts w:eastAsia="Times New Roman"/>
          <w:b/>
        </w:rPr>
      </w:pPr>
    </w:p>
    <w:p w:rsidR="001F35E1" w:rsidRDefault="001F35E1" w:rsidP="001F35E1">
      <w:pPr>
        <w:tabs>
          <w:tab w:val="left" w:pos="1148"/>
        </w:tabs>
        <w:spacing w:after="0" w:line="234" w:lineRule="auto"/>
        <w:ind w:right="20"/>
        <w:rPr>
          <w:rFonts w:eastAsia="Times New Roman"/>
        </w:rPr>
      </w:pPr>
      <w:r>
        <w:rPr>
          <w:rFonts w:eastAsia="Times New Roman"/>
        </w:rPr>
        <w:t>Nhận biết yếu tố biểu cảm và tác dụng của nó trong văn nghị luận; đưa yếu tố biểu cảm vào bài văn nghi luận hợp lí, có hiệu quả, phù hợp với lập luận của bài</w:t>
      </w:r>
    </w:p>
    <w:p w:rsidR="001F35E1" w:rsidRPr="00AD2C22" w:rsidRDefault="001F35E1" w:rsidP="001F35E1">
      <w:pPr>
        <w:spacing w:after="0"/>
      </w:pPr>
      <w:r w:rsidRPr="004B6C85">
        <w:rPr>
          <w:b/>
        </w:rPr>
        <w:t>*Tích hợp kĩ năng sống:</w:t>
      </w:r>
      <w:r w:rsidRPr="00AD2C22">
        <w:t xml:space="preserve"> Giao tiếp, ra quyết định.</w:t>
      </w:r>
    </w:p>
    <w:p w:rsidR="001F35E1" w:rsidRDefault="001F35E1" w:rsidP="001F35E1">
      <w:pPr>
        <w:spacing w:after="0" w:line="6" w:lineRule="exact"/>
        <w:rPr>
          <w:rFonts w:eastAsia="Times New Roman"/>
        </w:rPr>
      </w:pPr>
    </w:p>
    <w:p w:rsidR="001F35E1" w:rsidRPr="003D6223" w:rsidRDefault="001F35E1" w:rsidP="001F35E1">
      <w:pPr>
        <w:tabs>
          <w:tab w:val="left" w:pos="540"/>
        </w:tabs>
        <w:spacing w:after="0" w:line="0" w:lineRule="atLeast"/>
        <w:rPr>
          <w:rFonts w:eastAsia="Times New Roman"/>
          <w:b/>
        </w:rPr>
      </w:pPr>
      <w:r>
        <w:rPr>
          <w:rFonts w:eastAsia="Times New Roman"/>
          <w:b/>
        </w:rPr>
        <w:t xml:space="preserve">3. Thái độ: </w:t>
      </w:r>
      <w:r>
        <w:rPr>
          <w:rFonts w:eastAsia="Times New Roman"/>
        </w:rPr>
        <w:t>Tự giác, tích cực học tập</w:t>
      </w:r>
    </w:p>
    <w:p w:rsidR="001F35E1" w:rsidRDefault="001F35E1" w:rsidP="001F35E1">
      <w:pPr>
        <w:spacing w:after="0" w:line="5" w:lineRule="exact"/>
        <w:rPr>
          <w:rFonts w:eastAsia="Times New Roman"/>
        </w:rPr>
      </w:pPr>
    </w:p>
    <w:p w:rsidR="001F35E1" w:rsidRDefault="001F35E1" w:rsidP="001F35E1">
      <w:pPr>
        <w:tabs>
          <w:tab w:val="left" w:pos="540"/>
        </w:tabs>
        <w:spacing w:after="0" w:line="0" w:lineRule="atLeast"/>
        <w:rPr>
          <w:rFonts w:eastAsia="Times New Roman"/>
        </w:rPr>
      </w:pPr>
      <w:r>
        <w:rPr>
          <w:rFonts w:eastAsia="Times New Roman"/>
          <w:b/>
        </w:rPr>
        <w:t xml:space="preserve">4. Năng lực: </w:t>
      </w:r>
      <w:r>
        <w:rPr>
          <w:rFonts w:eastAsia="Times New Roman"/>
        </w:rPr>
        <w:t>Năng lực tự học, năng lực giải quyết vấn đề, năng lực tư duy sáng tạo, năng lực hợp tác, năng lực giao tiếp.</w:t>
      </w:r>
    </w:p>
    <w:p w:rsidR="001F35E1" w:rsidRDefault="001F35E1" w:rsidP="001F35E1">
      <w:pPr>
        <w:spacing w:after="0"/>
        <w:rPr>
          <w:b/>
        </w:rPr>
      </w:pPr>
      <w:r w:rsidRPr="004B6C85">
        <w:rPr>
          <w:b/>
        </w:rPr>
        <w:t>5. Nội dung tích hợp:</w:t>
      </w:r>
    </w:p>
    <w:p w:rsidR="001F35E1" w:rsidRPr="004B6C85" w:rsidRDefault="001F35E1" w:rsidP="001F35E1">
      <w:pPr>
        <w:spacing w:after="0"/>
        <w:rPr>
          <w:b/>
        </w:rPr>
      </w:pPr>
      <w:r>
        <w:rPr>
          <w:b/>
        </w:rPr>
        <w:t xml:space="preserve">- </w:t>
      </w:r>
      <w:r w:rsidRPr="00AD2C22">
        <w:t xml:space="preserve">Tích hợp ANQP: </w:t>
      </w:r>
      <w:r w:rsidRPr="00AD2C22">
        <w:rPr>
          <w:color w:val="000000"/>
          <w:lang w:val="vi-VN"/>
        </w:rPr>
        <w:t>Tinh thần chiến đấu dũng cảm của tướng sĩ trong các cuộc kháng chiến chống giặc ngoại xâm</w:t>
      </w:r>
      <w:r w:rsidRPr="00AD2C22">
        <w:rPr>
          <w:color w:val="000000"/>
        </w:rPr>
        <w:t>.</w:t>
      </w:r>
    </w:p>
    <w:p w:rsidR="001F35E1" w:rsidRDefault="001F35E1" w:rsidP="001F35E1">
      <w:pPr>
        <w:spacing w:after="0" w:line="0" w:lineRule="atLeast"/>
        <w:rPr>
          <w:rFonts w:eastAsia="Times New Roman"/>
        </w:rPr>
      </w:pPr>
      <w:r>
        <w:rPr>
          <w:rFonts w:eastAsia="Times New Roman"/>
          <w:b/>
        </w:rPr>
        <w:t xml:space="preserve">II. Phương pháp - kĩ thuật dạy học: </w:t>
      </w:r>
      <w:r>
        <w:rPr>
          <w:rFonts w:eastAsia="Times New Roman"/>
        </w:rPr>
        <w:t xml:space="preserve">Vấn đáp, hoạt động nhóm, luyện tập thực hành  KT </w:t>
      </w:r>
      <w:r w:rsidRPr="003D6223">
        <w:rPr>
          <w:rFonts w:eastAsia="Times New Roman"/>
        </w:rPr>
        <w:t>đ</w:t>
      </w:r>
      <w:r>
        <w:rPr>
          <w:rFonts w:eastAsia="Times New Roman"/>
        </w:rPr>
        <w:t>ặt câu hỏi.</w:t>
      </w:r>
    </w:p>
    <w:p w:rsidR="001F35E1" w:rsidRDefault="001F35E1" w:rsidP="001F35E1">
      <w:pPr>
        <w:spacing w:after="0" w:line="6" w:lineRule="exact"/>
        <w:rPr>
          <w:rFonts w:eastAsia="Times New Roman"/>
        </w:rPr>
      </w:pPr>
    </w:p>
    <w:p w:rsidR="001F35E1" w:rsidRDefault="001F35E1" w:rsidP="001F35E1">
      <w:pPr>
        <w:spacing w:after="0" w:line="0" w:lineRule="atLeast"/>
        <w:rPr>
          <w:rFonts w:eastAsia="Times New Roman"/>
          <w:b/>
        </w:rPr>
      </w:pPr>
      <w:r>
        <w:rPr>
          <w:rFonts w:eastAsia="Times New Roman"/>
          <w:b/>
        </w:rPr>
        <w:t>III. Chuẩn bị:</w:t>
      </w:r>
    </w:p>
    <w:p w:rsidR="001F35E1" w:rsidRDefault="001F35E1" w:rsidP="001F35E1">
      <w:pPr>
        <w:spacing w:after="0" w:line="6" w:lineRule="exact"/>
        <w:rPr>
          <w:rFonts w:eastAsia="Times New Roman"/>
        </w:rPr>
      </w:pPr>
    </w:p>
    <w:p w:rsidR="001F35E1" w:rsidRDefault="001F35E1" w:rsidP="001F35E1">
      <w:pPr>
        <w:spacing w:after="0" w:line="0" w:lineRule="atLeast"/>
        <w:rPr>
          <w:rFonts w:eastAsia="Times New Roman"/>
          <w:sz w:val="27"/>
        </w:rPr>
      </w:pPr>
      <w:r w:rsidRPr="003D6223">
        <w:rPr>
          <w:rFonts w:eastAsia="Times New Roman"/>
          <w:b/>
          <w:sz w:val="27"/>
        </w:rPr>
        <w:t>1. Giáo viên:</w:t>
      </w:r>
      <w:r>
        <w:rPr>
          <w:rFonts w:eastAsia="Times New Roman"/>
          <w:sz w:val="27"/>
        </w:rPr>
        <w:t xml:space="preserve"> Tham khảo tài liệu, Tích hợp với văn nghị luận, yếu tố biểu cảm ( Ngữ văn 7)</w:t>
      </w:r>
    </w:p>
    <w:p w:rsidR="001F35E1" w:rsidRDefault="001F35E1" w:rsidP="001F35E1">
      <w:pPr>
        <w:spacing w:after="0" w:line="0" w:lineRule="atLeast"/>
        <w:rPr>
          <w:rFonts w:eastAsia="Times New Roman"/>
        </w:rPr>
      </w:pPr>
      <w:r w:rsidRPr="003D6223">
        <w:rPr>
          <w:rFonts w:eastAsia="Times New Roman"/>
          <w:b/>
        </w:rPr>
        <w:t xml:space="preserve">2. Học sinh: </w:t>
      </w:r>
      <w:r>
        <w:rPr>
          <w:rFonts w:eastAsia="Times New Roman"/>
        </w:rPr>
        <w:t>Đọc các VD trong sgk và trả lời câc câu hỏi</w:t>
      </w:r>
    </w:p>
    <w:p w:rsidR="001F35E1" w:rsidRDefault="001F35E1" w:rsidP="001F35E1">
      <w:pPr>
        <w:spacing w:after="0" w:line="4" w:lineRule="exact"/>
        <w:rPr>
          <w:rFonts w:eastAsia="Times New Roman"/>
        </w:rPr>
      </w:pPr>
    </w:p>
    <w:p w:rsidR="001F35E1" w:rsidRDefault="001F35E1" w:rsidP="001F35E1">
      <w:pPr>
        <w:spacing w:after="0" w:line="4" w:lineRule="exact"/>
        <w:rPr>
          <w:rFonts w:eastAsia="Times New Roman"/>
        </w:rPr>
      </w:pPr>
    </w:p>
    <w:p w:rsidR="001F35E1" w:rsidRDefault="001F35E1" w:rsidP="001F35E1">
      <w:pPr>
        <w:spacing w:after="0" w:line="0" w:lineRule="atLeast"/>
        <w:rPr>
          <w:rFonts w:eastAsia="Times New Roman"/>
          <w:b/>
        </w:rPr>
      </w:pPr>
      <w:r>
        <w:rPr>
          <w:rFonts w:eastAsia="Times New Roman"/>
          <w:b/>
        </w:rPr>
        <w:t>IV. Ti</w:t>
      </w:r>
      <w:r w:rsidRPr="003D6223">
        <w:rPr>
          <w:rFonts w:eastAsia="Times New Roman"/>
          <w:b/>
        </w:rPr>
        <w:t>ến</w:t>
      </w:r>
      <w:r>
        <w:rPr>
          <w:rFonts w:eastAsia="Times New Roman"/>
          <w:b/>
        </w:rPr>
        <w:t xml:space="preserve"> tr</w:t>
      </w:r>
      <w:r w:rsidRPr="003D6223">
        <w:rPr>
          <w:rFonts w:eastAsia="Times New Roman"/>
          <w:b/>
        </w:rPr>
        <w:t>ình</w:t>
      </w:r>
      <w:r>
        <w:rPr>
          <w:rFonts w:eastAsia="Times New Roman"/>
          <w:b/>
        </w:rPr>
        <w:t xml:space="preserve"> d</w:t>
      </w:r>
      <w:r w:rsidRPr="003D6223">
        <w:rPr>
          <w:rFonts w:eastAsia="Times New Roman"/>
          <w:b/>
        </w:rPr>
        <w:t>ạy</w:t>
      </w:r>
      <w:r>
        <w:rPr>
          <w:rFonts w:eastAsia="Times New Roman"/>
          <w:b/>
        </w:rPr>
        <w:t xml:space="preserve"> h</w:t>
      </w:r>
      <w:r w:rsidRPr="003D6223">
        <w:rPr>
          <w:rFonts w:eastAsia="Times New Roman"/>
          <w:b/>
        </w:rPr>
        <w:t>ọc</w:t>
      </w:r>
      <w:r>
        <w:rPr>
          <w:rFonts w:eastAsia="Times New Roman"/>
          <w:b/>
        </w:rPr>
        <w:t>:</w:t>
      </w:r>
    </w:p>
    <w:p w:rsidR="001F35E1" w:rsidRDefault="001F35E1" w:rsidP="001F35E1">
      <w:pPr>
        <w:spacing w:after="0" w:line="235" w:lineRule="auto"/>
        <w:ind w:right="7065"/>
        <w:jc w:val="both"/>
        <w:rPr>
          <w:rFonts w:eastAsia="Times New Roman"/>
          <w:b/>
        </w:rPr>
      </w:pPr>
      <w:r w:rsidRPr="003D6223">
        <w:rPr>
          <w:rFonts w:eastAsia="Times New Roman"/>
          <w:b/>
        </w:rPr>
        <w:t xml:space="preserve">1. Ổn định lớp (1p) </w:t>
      </w:r>
    </w:p>
    <w:p w:rsidR="001F35E1" w:rsidRPr="003D6223" w:rsidRDefault="001F35E1" w:rsidP="001F35E1">
      <w:pPr>
        <w:tabs>
          <w:tab w:val="left" w:pos="1843"/>
        </w:tabs>
        <w:spacing w:after="0" w:line="235" w:lineRule="auto"/>
        <w:ind w:right="6782"/>
        <w:rPr>
          <w:rFonts w:eastAsia="Times New Roman"/>
          <w:b/>
        </w:rPr>
      </w:pPr>
      <w:r w:rsidRPr="003D6223">
        <w:rPr>
          <w:rFonts w:eastAsia="Times New Roman"/>
          <w:b/>
        </w:rPr>
        <w:t xml:space="preserve">2. </w:t>
      </w:r>
      <w:r>
        <w:rPr>
          <w:rFonts w:eastAsia="Times New Roman"/>
          <w:b/>
        </w:rPr>
        <w:t>Kiểm tra bài c</w:t>
      </w:r>
      <w:r w:rsidRPr="003D6223">
        <w:rPr>
          <w:rFonts w:eastAsia="Times New Roman"/>
          <w:b/>
        </w:rPr>
        <w:t>ũ</w:t>
      </w:r>
      <w:r>
        <w:rPr>
          <w:rFonts w:eastAsia="Times New Roman"/>
          <w:b/>
        </w:rPr>
        <w:t xml:space="preserve"> (4p)</w:t>
      </w:r>
    </w:p>
    <w:p w:rsidR="001F35E1" w:rsidRDefault="001F35E1" w:rsidP="001F35E1">
      <w:pPr>
        <w:spacing w:after="0" w:line="1" w:lineRule="exact"/>
        <w:rPr>
          <w:rFonts w:eastAsia="Times New Roman"/>
          <w:b/>
        </w:rPr>
      </w:pPr>
    </w:p>
    <w:p w:rsidR="001F35E1" w:rsidRDefault="001F35E1" w:rsidP="001F35E1">
      <w:pPr>
        <w:spacing w:after="0" w:line="234" w:lineRule="auto"/>
        <w:rPr>
          <w:rFonts w:eastAsia="Times New Roman"/>
        </w:rPr>
      </w:pPr>
      <w:r>
        <w:rPr>
          <w:rFonts w:eastAsia="Times New Roman"/>
          <w:b/>
          <w:i/>
        </w:rPr>
        <w:t xml:space="preserve">? </w:t>
      </w:r>
      <w:r>
        <w:rPr>
          <w:rFonts w:eastAsia="Times New Roman"/>
        </w:rPr>
        <w:t>Những yêu cầu khi trình bày luận điểm.</w:t>
      </w:r>
    </w:p>
    <w:p w:rsidR="001F35E1" w:rsidRPr="003D6223" w:rsidRDefault="001F35E1" w:rsidP="001F35E1">
      <w:pPr>
        <w:spacing w:after="0" w:line="234" w:lineRule="auto"/>
        <w:rPr>
          <w:rFonts w:eastAsia="Times New Roman"/>
          <w:b/>
        </w:rPr>
      </w:pPr>
      <w:r w:rsidRPr="003D6223">
        <w:rPr>
          <w:rFonts w:eastAsia="Times New Roman"/>
          <w:b/>
        </w:rPr>
        <w:t>3. Bài mới:</w:t>
      </w:r>
    </w:p>
    <w:p w:rsidR="001F35E1" w:rsidRPr="003D6223" w:rsidRDefault="001F35E1" w:rsidP="001F35E1">
      <w:pPr>
        <w:spacing w:after="0" w:line="9" w:lineRule="exact"/>
        <w:rPr>
          <w:rFonts w:eastAsia="Times New Roman"/>
          <w:b/>
        </w:rPr>
      </w:pPr>
    </w:p>
    <w:p w:rsidR="001F35E1" w:rsidRPr="003D6223" w:rsidRDefault="001F35E1" w:rsidP="001F35E1">
      <w:pPr>
        <w:spacing w:after="0" w:line="0" w:lineRule="atLeast"/>
        <w:rPr>
          <w:rFonts w:eastAsia="Times New Roman"/>
          <w:b/>
        </w:rPr>
      </w:pPr>
      <w:r w:rsidRPr="003D6223">
        <w:rPr>
          <w:rFonts w:eastAsia="Times New Roman"/>
          <w:b/>
        </w:rPr>
        <w:t>3.1 K</w:t>
      </w:r>
      <w:r>
        <w:rPr>
          <w:rFonts w:eastAsia="Times New Roman"/>
          <w:b/>
        </w:rPr>
        <w:t>hởi động (2p)</w:t>
      </w:r>
    </w:p>
    <w:p w:rsidR="001F35E1" w:rsidRDefault="001F35E1" w:rsidP="001F35E1">
      <w:pPr>
        <w:spacing w:after="0" w:line="234" w:lineRule="auto"/>
        <w:rPr>
          <w:rFonts w:eastAsia="Times New Roman"/>
        </w:rPr>
      </w:pPr>
      <w:r>
        <w:rPr>
          <w:rFonts w:eastAsia="Times New Roman"/>
        </w:rPr>
        <w:t>? Yếu tố biểu cảm được sử dụng trong những bài văn nào?</w:t>
      </w:r>
    </w:p>
    <w:p w:rsidR="001F35E1" w:rsidRDefault="001F35E1" w:rsidP="001F35E1">
      <w:pPr>
        <w:spacing w:after="0" w:line="234" w:lineRule="auto"/>
        <w:rPr>
          <w:rFonts w:eastAsia="Times New Roman"/>
        </w:rPr>
      </w:pPr>
      <w:r>
        <w:rPr>
          <w:rFonts w:eastAsia="Times New Roman"/>
        </w:rPr>
        <w:t>- H</w:t>
      </w:r>
      <w:r w:rsidRPr="003D6223">
        <w:rPr>
          <w:rFonts w:eastAsia="Times New Roman"/>
        </w:rPr>
        <w:t>S</w:t>
      </w:r>
      <w:r>
        <w:rPr>
          <w:rFonts w:eastAsia="Times New Roman"/>
        </w:rPr>
        <w:t xml:space="preserve"> tr</w:t>
      </w:r>
      <w:r w:rsidRPr="003D6223">
        <w:rPr>
          <w:rFonts w:eastAsia="Times New Roman"/>
        </w:rPr>
        <w:t>ả</w:t>
      </w:r>
      <w:r>
        <w:rPr>
          <w:rFonts w:eastAsia="Times New Roman"/>
        </w:rPr>
        <w:t xml:space="preserve"> l</w:t>
      </w:r>
      <w:r w:rsidRPr="003D6223">
        <w:rPr>
          <w:rFonts w:eastAsia="Times New Roman"/>
        </w:rPr>
        <w:t>ời</w:t>
      </w:r>
    </w:p>
    <w:p w:rsidR="001F35E1" w:rsidRDefault="001F35E1" w:rsidP="001F35E1">
      <w:pPr>
        <w:tabs>
          <w:tab w:val="left" w:pos="1140"/>
        </w:tabs>
        <w:spacing w:after="0" w:line="0" w:lineRule="atLeast"/>
        <w:rPr>
          <w:rFonts w:eastAsia="Times New Roman"/>
        </w:rPr>
      </w:pPr>
      <w:r>
        <w:rPr>
          <w:rFonts w:eastAsia="Times New Roman"/>
        </w:rPr>
        <w:t>Gv dẫn vào bài....</w:t>
      </w:r>
    </w:p>
    <w:p w:rsidR="001F35E1" w:rsidRDefault="001F35E1" w:rsidP="001F35E1">
      <w:pPr>
        <w:tabs>
          <w:tab w:val="left" w:pos="1140"/>
        </w:tabs>
        <w:spacing w:after="0" w:line="0" w:lineRule="atLeast"/>
        <w:rPr>
          <w:rFonts w:eastAsia="Times New Roman"/>
          <w:b/>
        </w:rPr>
      </w:pPr>
      <w:r w:rsidRPr="00E47F1E">
        <w:rPr>
          <w:rFonts w:eastAsia="Times New Roman"/>
          <w:b/>
        </w:rPr>
        <w:t>3.2 Hình thành kiến thức  mới</w:t>
      </w:r>
    </w:p>
    <w:p w:rsidR="001F35E1" w:rsidRPr="00E47F1E" w:rsidRDefault="001F35E1" w:rsidP="001F35E1">
      <w:pPr>
        <w:tabs>
          <w:tab w:val="left" w:pos="1140"/>
        </w:tabs>
        <w:spacing w:after="0" w:line="0" w:lineRule="atLeast"/>
        <w:rPr>
          <w:rFonts w:cs="Times New Roman"/>
          <w:b/>
          <w:szCs w:val="28"/>
          <w:lang w:val="nl-NL"/>
        </w:rPr>
      </w:pPr>
    </w:p>
    <w:tbl>
      <w:tblPr>
        <w:tblStyle w:val="TableGrid"/>
        <w:tblW w:w="0" w:type="auto"/>
        <w:tblInd w:w="108" w:type="dxa"/>
        <w:tblLook w:val="01E0" w:firstRow="1" w:lastRow="1" w:firstColumn="1" w:lastColumn="1" w:noHBand="0" w:noVBand="0"/>
      </w:tblPr>
      <w:tblGrid>
        <w:gridCol w:w="3687"/>
        <w:gridCol w:w="1947"/>
        <w:gridCol w:w="3887"/>
      </w:tblGrid>
      <w:tr w:rsidR="001F35E1" w:rsidRPr="001F5B71" w:rsidTr="00DB113C">
        <w:tc>
          <w:tcPr>
            <w:tcW w:w="3687" w:type="dxa"/>
          </w:tcPr>
          <w:p w:rsidR="001F35E1" w:rsidRPr="001F5B71" w:rsidRDefault="001F35E1" w:rsidP="00DB113C">
            <w:pPr>
              <w:tabs>
                <w:tab w:val="left" w:pos="2640"/>
              </w:tabs>
              <w:jc w:val="center"/>
              <w:rPr>
                <w:rFonts w:cs="Times New Roman"/>
                <w:b/>
                <w:szCs w:val="28"/>
                <w:lang w:val="nl-NL"/>
              </w:rPr>
            </w:pPr>
            <w:r w:rsidRPr="001F5B71">
              <w:rPr>
                <w:rFonts w:cs="Times New Roman"/>
                <w:b/>
                <w:szCs w:val="28"/>
                <w:lang w:val="nl-NL"/>
              </w:rPr>
              <w:t>HĐ của Giáo Viên</w:t>
            </w:r>
          </w:p>
        </w:tc>
        <w:tc>
          <w:tcPr>
            <w:tcW w:w="1947" w:type="dxa"/>
          </w:tcPr>
          <w:p w:rsidR="001F35E1" w:rsidRPr="001F5B71" w:rsidRDefault="001F35E1" w:rsidP="00DB113C">
            <w:pPr>
              <w:jc w:val="center"/>
              <w:rPr>
                <w:rFonts w:cs="Times New Roman"/>
                <w:b/>
                <w:szCs w:val="28"/>
                <w:lang w:val="nl-NL"/>
              </w:rPr>
            </w:pPr>
            <w:r w:rsidRPr="001F5B71">
              <w:rPr>
                <w:rFonts w:cs="Times New Roman"/>
                <w:b/>
                <w:szCs w:val="28"/>
                <w:lang w:val="nl-NL"/>
              </w:rPr>
              <w:t>HĐ của Học  sinh</w:t>
            </w:r>
          </w:p>
        </w:tc>
        <w:tc>
          <w:tcPr>
            <w:tcW w:w="3887" w:type="dxa"/>
          </w:tcPr>
          <w:p w:rsidR="001F35E1" w:rsidRPr="001F5B71" w:rsidRDefault="001F35E1" w:rsidP="00DB113C">
            <w:pPr>
              <w:tabs>
                <w:tab w:val="left" w:pos="3632"/>
              </w:tabs>
              <w:jc w:val="center"/>
              <w:rPr>
                <w:rFonts w:cs="Times New Roman"/>
                <w:b/>
                <w:szCs w:val="28"/>
                <w:lang w:val="nl-NL"/>
              </w:rPr>
            </w:pPr>
            <w:r w:rsidRPr="001F5B71">
              <w:rPr>
                <w:rFonts w:cs="Times New Roman"/>
                <w:b/>
                <w:szCs w:val="28"/>
                <w:lang w:val="nl-NL"/>
              </w:rPr>
              <w:t>Nội dung</w:t>
            </w:r>
            <w:r>
              <w:rPr>
                <w:rFonts w:cs="Times New Roman"/>
                <w:b/>
                <w:szCs w:val="28"/>
                <w:lang w:val="nl-NL"/>
              </w:rPr>
              <w:t xml:space="preserve"> c</w:t>
            </w:r>
            <w:r w:rsidRPr="00671981">
              <w:rPr>
                <w:rFonts w:cs="Times New Roman"/>
                <w:b/>
                <w:szCs w:val="28"/>
                <w:lang w:val="nl-NL"/>
              </w:rPr>
              <w:t>ần</w:t>
            </w:r>
            <w:r>
              <w:rPr>
                <w:rFonts w:cs="Times New Roman"/>
                <w:b/>
                <w:szCs w:val="28"/>
                <w:lang w:val="nl-NL"/>
              </w:rPr>
              <w:t xml:space="preserve"> </w:t>
            </w:r>
            <w:r w:rsidRPr="00671981">
              <w:rPr>
                <w:rFonts w:cs="Times New Roman"/>
                <w:b/>
                <w:szCs w:val="28"/>
                <w:lang w:val="nl-NL"/>
              </w:rPr>
              <w:t>đạt</w:t>
            </w:r>
          </w:p>
        </w:tc>
      </w:tr>
      <w:tr w:rsidR="001F35E1" w:rsidRPr="001F5B71" w:rsidTr="00DB113C">
        <w:tc>
          <w:tcPr>
            <w:tcW w:w="9521" w:type="dxa"/>
            <w:gridSpan w:val="3"/>
          </w:tcPr>
          <w:p w:rsidR="001F35E1" w:rsidRPr="001F5B71" w:rsidRDefault="001F35E1" w:rsidP="00DB113C">
            <w:pPr>
              <w:jc w:val="center"/>
              <w:rPr>
                <w:rFonts w:cs="Times New Roman"/>
                <w:szCs w:val="28"/>
                <w:lang w:val="nl-NL"/>
              </w:rPr>
            </w:pPr>
            <w:r w:rsidRPr="001F5B71">
              <w:rPr>
                <w:rFonts w:cs="Times New Roman"/>
                <w:szCs w:val="28"/>
                <w:lang w:val="nl-NL"/>
              </w:rPr>
              <w:t>HĐ 1:</w:t>
            </w:r>
            <w:r w:rsidRPr="001F5B71">
              <w:rPr>
                <w:rFonts w:cs="Times New Roman"/>
                <w:b/>
                <w:bCs/>
                <w:szCs w:val="28"/>
                <w:lang w:val="nl-NL"/>
              </w:rPr>
              <w:t>HDHS tìm hiểu yếu tố biểu cảm trong văn nghị luậ</w:t>
            </w:r>
            <w:r>
              <w:rPr>
                <w:rFonts w:cs="Times New Roman"/>
                <w:b/>
                <w:bCs/>
                <w:szCs w:val="28"/>
                <w:lang w:val="nl-NL"/>
              </w:rPr>
              <w:t>n.  ( 25</w:t>
            </w:r>
            <w:r w:rsidRPr="001F5B71">
              <w:rPr>
                <w:rFonts w:cs="Times New Roman"/>
                <w:b/>
                <w:bCs/>
                <w:szCs w:val="28"/>
                <w:lang w:val="nl-NL"/>
              </w:rPr>
              <w:t>p</w:t>
            </w:r>
            <w:r>
              <w:rPr>
                <w:rFonts w:cs="Times New Roman"/>
                <w:b/>
                <w:bCs/>
                <w:szCs w:val="28"/>
                <w:lang w:val="nl-NL"/>
              </w:rPr>
              <w:t>)</w:t>
            </w:r>
          </w:p>
        </w:tc>
      </w:tr>
      <w:tr w:rsidR="001F35E1" w:rsidRPr="001F5B71" w:rsidTr="00DB113C">
        <w:tc>
          <w:tcPr>
            <w:tcW w:w="3687" w:type="dxa"/>
          </w:tcPr>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Yêu cầu h/s đọc văn bản.</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Hãy tìm các từ ngữ biểu lộ tình cảm mãnh liệt của tác giả và những câu cảm thán?</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lastRenderedPageBreak/>
              <w:t>- GV treo bảng phụ đáp án.</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Việc sử dụng từ ngữ và đặt câu có tính chất biểu cảm “lời kêu gọi..” và “Hịch tướng sĩ” có gì giống?</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2 VB trên là VB NL chứ không phải là VB biểu cảm vì sao?</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t>- HS đọc bảng đối chiếu.</w:t>
            </w: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Vì sao những câu cột 2 hay hơn cột 1?</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Tác dụng yếu tố biểu cảm trong văn nghị luận là gì ?</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Qua 2 VB trên hãy cho biết: làm thế nào để phát huy hết tác dụng của yếu tố biểu cảm trong văn nghị luận?</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t>- Gọi h/s đọc ghi nhớ.</w:t>
            </w:r>
          </w:p>
        </w:tc>
        <w:tc>
          <w:tcPr>
            <w:tcW w:w="1947" w:type="dxa"/>
          </w:tcPr>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Đọc</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Thảo luận</w:t>
            </w:r>
          </w:p>
          <w:p w:rsidR="001F35E1" w:rsidRPr="001F5B71" w:rsidRDefault="001F35E1" w:rsidP="00DB113C">
            <w:pPr>
              <w:jc w:val="center"/>
              <w:rPr>
                <w:rFonts w:cs="Times New Roman"/>
                <w:szCs w:val="28"/>
                <w:lang w:val="nl-NL"/>
              </w:rPr>
            </w:pPr>
            <w:r w:rsidRPr="001F5B71">
              <w:rPr>
                <w:rFonts w:cs="Times New Roman"/>
                <w:szCs w:val="28"/>
                <w:lang w:val="nl-NL"/>
              </w:rPr>
              <w:t>Trình bày</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lastRenderedPageBreak/>
              <w:t>So sánh</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Trình bày</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Suy nghĩ</w:t>
            </w:r>
          </w:p>
          <w:p w:rsidR="001F35E1" w:rsidRPr="001F5B71" w:rsidRDefault="001F35E1" w:rsidP="00DB113C">
            <w:pPr>
              <w:jc w:val="center"/>
              <w:rPr>
                <w:rFonts w:cs="Times New Roman"/>
                <w:szCs w:val="28"/>
                <w:lang w:val="nl-NL"/>
              </w:rPr>
            </w:pPr>
            <w:r w:rsidRPr="001F5B71">
              <w:rPr>
                <w:rFonts w:cs="Times New Roman"/>
                <w:szCs w:val="28"/>
                <w:lang w:val="nl-NL"/>
              </w:rPr>
              <w:t>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Đọc</w:t>
            </w:r>
          </w:p>
          <w:p w:rsidR="001F35E1" w:rsidRPr="001F5B71" w:rsidRDefault="001F35E1" w:rsidP="00DB113C">
            <w:pPr>
              <w:jc w:val="center"/>
              <w:rPr>
                <w:rFonts w:cs="Times New Roman"/>
                <w:szCs w:val="28"/>
                <w:lang w:val="nl-NL"/>
              </w:rPr>
            </w:pPr>
            <w:r w:rsidRPr="001F5B71">
              <w:rPr>
                <w:rFonts w:cs="Times New Roman"/>
                <w:szCs w:val="28"/>
                <w:lang w:val="nl-NL"/>
              </w:rPr>
              <w:t>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Thảo luận</w:t>
            </w:r>
          </w:p>
          <w:p w:rsidR="001F35E1" w:rsidRPr="001F5B71" w:rsidRDefault="001F35E1" w:rsidP="00DB113C">
            <w:pPr>
              <w:jc w:val="center"/>
              <w:rPr>
                <w:rFonts w:cs="Times New Roman"/>
                <w:szCs w:val="28"/>
                <w:lang w:val="nl-NL"/>
              </w:rPr>
            </w:pPr>
            <w:r w:rsidRPr="001F5B71">
              <w:rPr>
                <w:rFonts w:cs="Times New Roman"/>
                <w:szCs w:val="28"/>
                <w:lang w:val="nl-NL"/>
              </w:rPr>
              <w:t>Trình bày</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rPr>
                <w:rFonts w:cs="Times New Roman"/>
                <w:szCs w:val="28"/>
                <w:lang w:val="nl-NL"/>
              </w:rPr>
            </w:pPr>
          </w:p>
          <w:p w:rsidR="001F35E1" w:rsidRPr="001F5B71" w:rsidRDefault="001F35E1" w:rsidP="00DB113C">
            <w:pPr>
              <w:rPr>
                <w:rFonts w:cs="Times New Roman"/>
                <w:szCs w:val="28"/>
                <w:lang w:val="nl-NL"/>
              </w:rPr>
            </w:pPr>
            <w:r w:rsidRPr="001F5B71">
              <w:rPr>
                <w:rFonts w:cs="Times New Roman"/>
                <w:szCs w:val="28"/>
                <w:lang w:val="nl-NL"/>
              </w:rPr>
              <w:t xml:space="preserve">        Đọc</w:t>
            </w:r>
          </w:p>
        </w:tc>
        <w:tc>
          <w:tcPr>
            <w:tcW w:w="3887" w:type="dxa"/>
          </w:tcPr>
          <w:p w:rsidR="001F35E1" w:rsidRPr="001F5B71" w:rsidRDefault="001F35E1" w:rsidP="00DB113C">
            <w:pPr>
              <w:jc w:val="both"/>
              <w:rPr>
                <w:rFonts w:cs="Times New Roman"/>
                <w:szCs w:val="28"/>
                <w:lang w:val="nl-NL"/>
              </w:rPr>
            </w:pPr>
            <w:r w:rsidRPr="001F5B71">
              <w:rPr>
                <w:rFonts w:cs="Times New Roman"/>
                <w:b/>
                <w:szCs w:val="28"/>
                <w:lang w:val="nl-NL"/>
              </w:rPr>
              <w:lastRenderedPageBreak/>
              <w:t>I.</w:t>
            </w:r>
            <w:r w:rsidRPr="001F5B71">
              <w:rPr>
                <w:rFonts w:cs="Times New Roman"/>
                <w:szCs w:val="28"/>
                <w:lang w:val="nl-NL"/>
              </w:rPr>
              <w:t xml:space="preserve"> </w:t>
            </w:r>
            <w:r w:rsidRPr="001F5B71">
              <w:rPr>
                <w:rFonts w:cs="Times New Roman"/>
                <w:b/>
                <w:szCs w:val="28"/>
                <w:u w:val="single"/>
                <w:lang w:val="nl-NL"/>
              </w:rPr>
              <w:t>Yếu tố biểu cảm trong văn nghị luận</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szCs w:val="28"/>
                <w:lang w:val="nl-NL"/>
              </w:rPr>
              <w:t xml:space="preserve"> </w:t>
            </w:r>
            <w:r w:rsidRPr="001F5B71">
              <w:rPr>
                <w:rFonts w:cs="Times New Roman"/>
                <w:b/>
                <w:szCs w:val="28"/>
                <w:lang w:val="nl-NL"/>
              </w:rPr>
              <w:t>1. BT1</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szCs w:val="28"/>
                <w:lang w:val="nl-NL"/>
              </w:rPr>
              <w:t xml:space="preserve"> </w:t>
            </w:r>
            <w:r w:rsidRPr="001F5B71">
              <w:rPr>
                <w:rFonts w:cs="Times New Roman"/>
                <w:b/>
                <w:szCs w:val="28"/>
                <w:lang w:val="nl-NL"/>
              </w:rPr>
              <w:t>*</w:t>
            </w:r>
            <w:r w:rsidRPr="001F5B71">
              <w:rPr>
                <w:rFonts w:cs="Times New Roman"/>
                <w:szCs w:val="28"/>
                <w:lang w:val="nl-NL"/>
              </w:rPr>
              <w:t xml:space="preserve"> </w:t>
            </w:r>
            <w:r w:rsidRPr="001F5B71">
              <w:rPr>
                <w:rFonts w:cs="Times New Roman"/>
                <w:b/>
                <w:i/>
                <w:szCs w:val="28"/>
                <w:lang w:val="nl-NL"/>
              </w:rPr>
              <w:t>Đọc</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szCs w:val="28"/>
                <w:lang w:val="nl-NL"/>
              </w:rPr>
              <w:t xml:space="preserve"> </w:t>
            </w:r>
            <w:r w:rsidRPr="001F5B71">
              <w:rPr>
                <w:rFonts w:cs="Times New Roman"/>
                <w:b/>
                <w:szCs w:val="28"/>
                <w:lang w:val="nl-NL"/>
              </w:rPr>
              <w:t>*</w:t>
            </w:r>
            <w:r w:rsidRPr="001F5B71">
              <w:rPr>
                <w:rFonts w:cs="Times New Roman"/>
                <w:szCs w:val="28"/>
                <w:lang w:val="nl-NL"/>
              </w:rPr>
              <w:t xml:space="preserve"> </w:t>
            </w:r>
            <w:r w:rsidRPr="001F5B71">
              <w:rPr>
                <w:rFonts w:cs="Times New Roman"/>
                <w:b/>
                <w:i/>
                <w:szCs w:val="28"/>
                <w:lang w:val="nl-NL"/>
              </w:rPr>
              <w:t>Nhận xét</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b/>
                <w:szCs w:val="28"/>
                <w:lang w:val="nl-NL"/>
              </w:rPr>
              <w:t>a.</w:t>
            </w:r>
            <w:r w:rsidRPr="001F5B71">
              <w:rPr>
                <w:rFonts w:cs="Times New Roman"/>
                <w:szCs w:val="28"/>
                <w:lang w:val="nl-NL"/>
              </w:rPr>
              <w:t xml:space="preserve"> Các từ ngữ biểu cảm: Hỡi, muốn, phải, nhân nhượng, lấn tới, quyết tâm cướp, không, thà, chứ nhất định không chịu, phải </w:t>
            </w:r>
            <w:r w:rsidRPr="001F5B71">
              <w:rPr>
                <w:rFonts w:cs="Times New Roman"/>
                <w:szCs w:val="28"/>
                <w:lang w:val="nl-NL"/>
              </w:rPr>
              <w:lastRenderedPageBreak/>
              <w:t>đứng lên, hễ là, thì, ai có, ai cũng phải…</w:t>
            </w:r>
          </w:p>
          <w:p w:rsidR="001F35E1" w:rsidRPr="001F5B71" w:rsidRDefault="001F35E1" w:rsidP="00DB113C">
            <w:pPr>
              <w:jc w:val="both"/>
              <w:rPr>
                <w:rFonts w:cs="Times New Roman"/>
                <w:szCs w:val="28"/>
                <w:lang w:val="nl-NL"/>
              </w:rPr>
            </w:pPr>
            <w:r w:rsidRPr="001F5B71">
              <w:rPr>
                <w:rFonts w:cs="Times New Roman"/>
                <w:szCs w:val="28"/>
                <w:lang w:val="nl-NL"/>
              </w:rPr>
              <w:t>- Câu cảm thán:</w:t>
            </w:r>
          </w:p>
          <w:p w:rsidR="001F35E1" w:rsidRPr="001F5B71" w:rsidRDefault="001F35E1" w:rsidP="00DB113C">
            <w:pPr>
              <w:jc w:val="both"/>
              <w:rPr>
                <w:rFonts w:cs="Times New Roman"/>
                <w:szCs w:val="28"/>
                <w:lang w:val="nl-NL"/>
              </w:rPr>
            </w:pPr>
            <w:r w:rsidRPr="001F5B71">
              <w:rPr>
                <w:rFonts w:cs="Times New Roman"/>
                <w:szCs w:val="28"/>
                <w:lang w:val="nl-NL"/>
              </w:rPr>
              <w:t>+ Hỡi đồng bào và chiến sĩ toàn quốc !</w:t>
            </w:r>
          </w:p>
          <w:p w:rsidR="001F35E1" w:rsidRPr="001F5B71" w:rsidRDefault="001F35E1" w:rsidP="00DB113C">
            <w:pPr>
              <w:jc w:val="both"/>
              <w:rPr>
                <w:rFonts w:cs="Times New Roman"/>
                <w:szCs w:val="28"/>
                <w:lang w:val="nl-NL"/>
              </w:rPr>
            </w:pPr>
            <w:r w:rsidRPr="001F5B71">
              <w:rPr>
                <w:rFonts w:cs="Times New Roman"/>
                <w:szCs w:val="28"/>
                <w:lang w:val="nl-NL"/>
              </w:rPr>
              <w:t>+ Hỡi đồng bào chúng ta phải đứng lên !</w:t>
            </w:r>
          </w:p>
          <w:p w:rsidR="001F35E1" w:rsidRPr="001F5B71" w:rsidRDefault="001F35E1" w:rsidP="00DB113C">
            <w:pPr>
              <w:jc w:val="both"/>
              <w:rPr>
                <w:rFonts w:cs="Times New Roman"/>
                <w:szCs w:val="28"/>
                <w:lang w:val="nl-NL"/>
              </w:rPr>
            </w:pPr>
            <w:r w:rsidRPr="001F5B71">
              <w:rPr>
                <w:rFonts w:cs="Times New Roman"/>
                <w:szCs w:val="28"/>
                <w:lang w:val="nl-NL"/>
              </w:rPr>
              <w:t>+ Hỡi anh em binh sĩ, tự vệ, dân quân ! Thắng lợi…ta.</w:t>
            </w:r>
          </w:p>
          <w:p w:rsidR="001F35E1" w:rsidRPr="001F5B71" w:rsidRDefault="001F35E1" w:rsidP="00DB113C">
            <w:pPr>
              <w:jc w:val="both"/>
              <w:rPr>
                <w:rFonts w:cs="Times New Roman"/>
                <w:szCs w:val="28"/>
                <w:lang w:val="nl-NL"/>
              </w:rPr>
            </w:pPr>
            <w:r w:rsidRPr="001F5B71">
              <w:rPr>
                <w:rFonts w:cs="Times New Roman"/>
                <w:szCs w:val="28"/>
                <w:lang w:val="nl-NL"/>
              </w:rPr>
              <w:t>+ VN độc lập…muôn năm! Kháng chiến…  muôn năm !</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t xml:space="preserve"> - Giống: Có nhiều từ ngữ, nhiều câu cảm.</w:t>
            </w:r>
          </w:p>
          <w:p w:rsidR="001F35E1" w:rsidRPr="001F5B71" w:rsidRDefault="001F35E1" w:rsidP="00DB113C">
            <w:pPr>
              <w:jc w:val="both"/>
              <w:rPr>
                <w:rFonts w:cs="Times New Roman"/>
                <w:szCs w:val="28"/>
                <w:lang w:val="nl-NL"/>
              </w:rPr>
            </w:pPr>
            <w:r w:rsidRPr="001F5B71">
              <w:rPr>
                <w:rFonts w:cs="Times New Roman"/>
                <w:szCs w:val="28"/>
                <w:lang w:val="nl-NL"/>
              </w:rPr>
              <w:t>+ Hịch tướng sĩ: Ta viết bài hịch…lúc bấy giờ…được không?</w:t>
            </w:r>
          </w:p>
          <w:p w:rsidR="001F35E1" w:rsidRPr="001F5B71" w:rsidRDefault="001F35E1" w:rsidP="00DB113C">
            <w:pPr>
              <w:jc w:val="both"/>
              <w:rPr>
                <w:rFonts w:cs="Times New Roman"/>
                <w:szCs w:val="28"/>
                <w:lang w:val="nl-NL"/>
              </w:rPr>
            </w:pPr>
            <w:r w:rsidRPr="001F5B71">
              <w:rPr>
                <w:rFonts w:cs="Times New Roman"/>
                <w:szCs w:val="28"/>
                <w:lang w:val="nl-NL"/>
              </w:rPr>
              <w:t xml:space="preserve"> Ta thường tới bữa…không có mặc…cơm.</w:t>
            </w:r>
          </w:p>
          <w:p w:rsidR="001F35E1" w:rsidRPr="001F5B71" w:rsidRDefault="001F35E1" w:rsidP="00DB113C">
            <w:pPr>
              <w:jc w:val="both"/>
              <w:rPr>
                <w:rFonts w:cs="Times New Roman"/>
                <w:b/>
                <w:szCs w:val="28"/>
                <w:lang w:val="nl-NL"/>
              </w:rPr>
            </w:pPr>
            <w:r w:rsidRPr="001F5B71">
              <w:rPr>
                <w:rFonts w:cs="Times New Roman"/>
                <w:szCs w:val="28"/>
                <w:lang w:val="nl-NL"/>
              </w:rPr>
              <w:t xml:space="preserve"> </w:t>
            </w:r>
            <w:r w:rsidRPr="001F5B71">
              <w:rPr>
                <w:rFonts w:cs="Times New Roman"/>
                <w:b/>
                <w:szCs w:val="28"/>
                <w:lang w:val="nl-NL"/>
              </w:rPr>
              <w:t xml:space="preserve">b. </w:t>
            </w:r>
            <w:r w:rsidRPr="001F5B71">
              <w:rPr>
                <w:rFonts w:cs="Times New Roman"/>
                <w:szCs w:val="28"/>
                <w:lang w:val="nl-NL"/>
              </w:rPr>
              <w:t>Cả hai tác phẩm được viết ra nhằm mục đích nghị luận chứ không nhằm mục đích biểu cảm.</w:t>
            </w:r>
          </w:p>
          <w:p w:rsidR="001F35E1" w:rsidRPr="001F5B71" w:rsidRDefault="001F35E1" w:rsidP="00DB113C">
            <w:pPr>
              <w:jc w:val="both"/>
              <w:rPr>
                <w:rFonts w:cs="Times New Roman"/>
                <w:b/>
                <w:szCs w:val="28"/>
                <w:lang w:val="nl-NL"/>
              </w:rPr>
            </w:pPr>
            <w:r w:rsidRPr="001F5B71">
              <w:rPr>
                <w:rFonts w:cs="Times New Roman"/>
                <w:b/>
                <w:szCs w:val="28"/>
                <w:lang w:val="nl-NL"/>
              </w:rPr>
              <w:t xml:space="preserve"> c.</w:t>
            </w:r>
            <w:r w:rsidRPr="001F5B71">
              <w:rPr>
                <w:rFonts w:cs="Times New Roman"/>
                <w:szCs w:val="28"/>
                <w:lang w:val="nl-NL"/>
              </w:rPr>
              <w:t>Cột 2 hay hơn vì có các từ ngữ biểu cảm, câu cảm tạo nên yếu tố biểu cảm gây được hứng thú và cảm xúc cho người đọc.</w:t>
            </w:r>
          </w:p>
          <w:p w:rsidR="001F35E1" w:rsidRPr="001F5B71" w:rsidRDefault="001F35E1" w:rsidP="00DB113C">
            <w:pPr>
              <w:jc w:val="both"/>
              <w:rPr>
                <w:rFonts w:cs="Times New Roman"/>
                <w:szCs w:val="28"/>
                <w:lang w:val="nl-NL"/>
              </w:rPr>
            </w:pPr>
            <w:r w:rsidRPr="001F5B71">
              <w:rPr>
                <w:rFonts w:cs="Times New Roman"/>
                <w:szCs w:val="28"/>
                <w:lang w:val="nl-NL"/>
              </w:rPr>
              <w:t>- Làm cho bài văn NL sinh động, cụ thể không chỉ tác động vào lí trí mà còn tác động vào tình cảm, tâm hồn người đọc.</w:t>
            </w:r>
          </w:p>
          <w:p w:rsidR="001F35E1" w:rsidRPr="001F5B71" w:rsidRDefault="001F35E1" w:rsidP="00DB113C">
            <w:pPr>
              <w:jc w:val="both"/>
              <w:rPr>
                <w:rFonts w:cs="Times New Roman"/>
                <w:b/>
                <w:szCs w:val="28"/>
                <w:lang w:val="nl-NL"/>
              </w:rPr>
            </w:pPr>
            <w:r w:rsidRPr="001F5B71">
              <w:rPr>
                <w:rFonts w:cs="Times New Roman"/>
                <w:szCs w:val="28"/>
                <w:lang w:val="nl-NL"/>
              </w:rPr>
              <w:t xml:space="preserve"> </w:t>
            </w:r>
            <w:r w:rsidRPr="001F5B71">
              <w:rPr>
                <w:rFonts w:cs="Times New Roman"/>
                <w:b/>
                <w:szCs w:val="28"/>
                <w:lang w:val="nl-NL"/>
              </w:rPr>
              <w:t>2. BT2:</w:t>
            </w:r>
          </w:p>
          <w:p w:rsidR="001F35E1" w:rsidRPr="001F5B71" w:rsidRDefault="001F35E1" w:rsidP="00DB113C">
            <w:pPr>
              <w:jc w:val="both"/>
              <w:rPr>
                <w:rFonts w:cs="Times New Roman"/>
                <w:szCs w:val="28"/>
                <w:lang w:val="nl-NL"/>
              </w:rPr>
            </w:pPr>
            <w:r w:rsidRPr="001F5B71">
              <w:rPr>
                <w:rFonts w:cs="Times New Roman"/>
                <w:b/>
                <w:szCs w:val="28"/>
                <w:lang w:val="nl-NL"/>
              </w:rPr>
              <w:t>a.</w:t>
            </w:r>
            <w:r w:rsidRPr="001F5B71">
              <w:rPr>
                <w:rFonts w:cs="Times New Roman"/>
                <w:szCs w:val="28"/>
                <w:lang w:val="nl-NL"/>
              </w:rPr>
              <w:t xml:space="preserve"> Người làm văn phải thật sự xúc động trước những điều mình nói (viết) -&gt; rung động người nghe.</w:t>
            </w:r>
          </w:p>
          <w:p w:rsidR="001F35E1" w:rsidRPr="001F5B71" w:rsidRDefault="001F35E1" w:rsidP="00DB113C">
            <w:pPr>
              <w:jc w:val="both"/>
              <w:rPr>
                <w:rFonts w:cs="Times New Roman"/>
                <w:szCs w:val="28"/>
                <w:lang w:val="nl-NL"/>
              </w:rPr>
            </w:pPr>
            <w:r w:rsidRPr="001F5B71">
              <w:rPr>
                <w:rFonts w:cs="Times New Roman"/>
                <w:szCs w:val="28"/>
                <w:lang w:val="nl-NL"/>
              </w:rPr>
              <w:t xml:space="preserve"> </w:t>
            </w:r>
            <w:r w:rsidRPr="001F5B71">
              <w:rPr>
                <w:rFonts w:cs="Times New Roman"/>
                <w:b/>
                <w:szCs w:val="28"/>
                <w:lang w:val="nl-NL"/>
              </w:rPr>
              <w:t>b.</w:t>
            </w:r>
            <w:r w:rsidRPr="001F5B71">
              <w:rPr>
                <w:rFonts w:cs="Times New Roman"/>
                <w:szCs w:val="28"/>
                <w:lang w:val="nl-NL"/>
              </w:rPr>
              <w:t xml:space="preserve"> Để viết được những câu văn truyền cảm còn cần phải biết diễn tả bằng những từ ngữ, những câu văn có sức truyền cảm (từ ngữ BC, câu cảm thán)</w:t>
            </w:r>
          </w:p>
          <w:p w:rsidR="001F35E1" w:rsidRPr="001F5B71" w:rsidRDefault="001F35E1" w:rsidP="00DB113C">
            <w:pPr>
              <w:jc w:val="both"/>
              <w:rPr>
                <w:rFonts w:cs="Times New Roman"/>
                <w:szCs w:val="28"/>
                <w:lang w:val="nl-NL"/>
              </w:rPr>
            </w:pPr>
            <w:r w:rsidRPr="001F5B71">
              <w:rPr>
                <w:rFonts w:cs="Times New Roman"/>
                <w:b/>
                <w:szCs w:val="28"/>
                <w:lang w:val="nl-NL"/>
              </w:rPr>
              <w:t xml:space="preserve"> c.</w:t>
            </w:r>
            <w:r w:rsidRPr="001F5B71">
              <w:rPr>
                <w:rFonts w:cs="Times New Roman"/>
                <w:szCs w:val="28"/>
                <w:lang w:val="nl-NL"/>
              </w:rPr>
              <w:t xml:space="preserve"> Không nên dùng bừa bãi từ ngữ biểu cảm, câu cảm thán vì sẽ mất đi sự trung thực và có thể làm bài văn không mạch lạc.</w:t>
            </w:r>
          </w:p>
          <w:p w:rsidR="001F35E1" w:rsidRPr="001F5B71" w:rsidRDefault="001F35E1" w:rsidP="00DB113C">
            <w:pPr>
              <w:rPr>
                <w:rFonts w:cs="Times New Roman"/>
                <w:szCs w:val="28"/>
                <w:lang w:val="nl-NL"/>
              </w:rPr>
            </w:pPr>
            <w:r w:rsidRPr="001F5B71">
              <w:rPr>
                <w:rFonts w:cs="Times New Roman"/>
                <w:b/>
                <w:szCs w:val="28"/>
                <w:lang w:val="nl-NL"/>
              </w:rPr>
              <w:t>*</w:t>
            </w:r>
            <w:r w:rsidRPr="001F5B71">
              <w:rPr>
                <w:rFonts w:cs="Times New Roman"/>
                <w:szCs w:val="28"/>
                <w:lang w:val="nl-NL"/>
              </w:rPr>
              <w:t xml:space="preserve"> </w:t>
            </w:r>
            <w:r w:rsidRPr="001F5B71">
              <w:rPr>
                <w:rFonts w:cs="Times New Roman"/>
                <w:b/>
                <w:i/>
                <w:szCs w:val="28"/>
                <w:lang w:val="nl-NL"/>
              </w:rPr>
              <w:t>Ghi nhớ</w:t>
            </w:r>
            <w:r w:rsidRPr="001F5B71">
              <w:rPr>
                <w:rFonts w:cs="Times New Roman"/>
                <w:szCs w:val="28"/>
                <w:lang w:val="nl-NL"/>
              </w:rPr>
              <w:t xml:space="preserve"> (sgk-97)</w:t>
            </w:r>
          </w:p>
        </w:tc>
      </w:tr>
    </w:tbl>
    <w:p w:rsidR="001F35E1" w:rsidRPr="00E47F1E" w:rsidRDefault="001F35E1" w:rsidP="001F35E1">
      <w:pPr>
        <w:spacing w:after="0"/>
        <w:rPr>
          <w:rFonts w:cs="Times New Roman"/>
          <w:b/>
          <w:szCs w:val="28"/>
          <w:lang w:val="nl-NL"/>
        </w:rPr>
      </w:pPr>
      <w:r w:rsidRPr="00E47F1E">
        <w:rPr>
          <w:rFonts w:cs="Times New Roman"/>
          <w:b/>
          <w:szCs w:val="28"/>
          <w:lang w:val="nl-NL"/>
        </w:rPr>
        <w:lastRenderedPageBreak/>
        <w:t>3.3 Luyện tập (15p)</w:t>
      </w:r>
    </w:p>
    <w:tbl>
      <w:tblPr>
        <w:tblStyle w:val="TableGrid"/>
        <w:tblW w:w="0" w:type="auto"/>
        <w:tblInd w:w="108" w:type="dxa"/>
        <w:tblLook w:val="01E0" w:firstRow="1" w:lastRow="1" w:firstColumn="1" w:lastColumn="1" w:noHBand="0" w:noVBand="0"/>
      </w:tblPr>
      <w:tblGrid>
        <w:gridCol w:w="3688"/>
        <w:gridCol w:w="1938"/>
        <w:gridCol w:w="3895"/>
      </w:tblGrid>
      <w:tr w:rsidR="001F35E1" w:rsidRPr="001F5B71" w:rsidTr="00DB113C">
        <w:tc>
          <w:tcPr>
            <w:tcW w:w="9521" w:type="dxa"/>
            <w:gridSpan w:val="3"/>
          </w:tcPr>
          <w:p w:rsidR="001F35E1" w:rsidRPr="001F5B71" w:rsidRDefault="001F35E1" w:rsidP="00DB113C">
            <w:pPr>
              <w:rPr>
                <w:rFonts w:cs="Times New Roman"/>
                <w:szCs w:val="28"/>
                <w:lang w:val="nl-NL"/>
              </w:rPr>
            </w:pPr>
            <w:r w:rsidRPr="001F5B71">
              <w:rPr>
                <w:rFonts w:cs="Times New Roman"/>
                <w:szCs w:val="28"/>
                <w:lang w:val="nl-NL"/>
              </w:rPr>
              <w:t xml:space="preserve">                                                  HĐ 2:</w:t>
            </w:r>
            <w:r w:rsidRPr="001F5B71">
              <w:rPr>
                <w:rFonts w:cs="Times New Roman"/>
                <w:b/>
                <w:bCs/>
                <w:szCs w:val="28"/>
                <w:lang w:val="nl-NL"/>
              </w:rPr>
              <w:t>HDHS luyện tập.  ( 15 )p</w:t>
            </w:r>
          </w:p>
        </w:tc>
      </w:tr>
      <w:tr w:rsidR="001F35E1" w:rsidRPr="001F5B71" w:rsidTr="00DB113C">
        <w:tc>
          <w:tcPr>
            <w:tcW w:w="3688" w:type="dxa"/>
          </w:tcPr>
          <w:p w:rsidR="001F35E1" w:rsidRPr="001F5B71" w:rsidRDefault="001F35E1" w:rsidP="00DB113C">
            <w:pPr>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Hãy chỉ ra các yếu tố biểu </w:t>
            </w:r>
            <w:r w:rsidRPr="001F5B71">
              <w:rPr>
                <w:rFonts w:cs="Times New Roman"/>
                <w:szCs w:val="28"/>
                <w:lang w:val="nl-NL"/>
              </w:rPr>
              <w:lastRenderedPageBreak/>
              <w:t>cảm trong phần 1?</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Tác dụng của nó?</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Những cảm xúc gì được biểu hiện qua đoạn văn?</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Pr>
                <w:rFonts w:cs="Times New Roman"/>
                <w:szCs w:val="28"/>
                <w:lang w:val="nl-NL"/>
              </w:rPr>
              <w:t>?</w:t>
            </w:r>
            <w:r w:rsidRPr="001F5B71">
              <w:rPr>
                <w:rFonts w:cs="Times New Roman"/>
                <w:szCs w:val="28"/>
                <w:lang w:val="nl-NL"/>
              </w:rPr>
              <w:t xml:space="preserve"> Những đoạn văn đó có sức thuyết phục lí trí mà còn gợi cảm?</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t>- HD HS về nhà thực hiện BT3 theo yêu cầu.</w:t>
            </w:r>
          </w:p>
        </w:tc>
        <w:tc>
          <w:tcPr>
            <w:tcW w:w="1938" w:type="dxa"/>
          </w:tcPr>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Pr>
                <w:rFonts w:cs="Times New Roman"/>
                <w:szCs w:val="28"/>
                <w:lang w:val="nl-NL"/>
              </w:rPr>
              <w:t>C</w:t>
            </w:r>
            <w:r w:rsidRPr="00E47F1E">
              <w:rPr>
                <w:rFonts w:cs="Times New Roman"/>
                <w:szCs w:val="28"/>
                <w:lang w:val="nl-NL"/>
              </w:rPr>
              <w:t>á</w:t>
            </w:r>
            <w:r>
              <w:rPr>
                <w:rFonts w:cs="Times New Roman"/>
                <w:szCs w:val="28"/>
                <w:lang w:val="nl-NL"/>
              </w:rPr>
              <w:t xml:space="preserve"> nh</w:t>
            </w:r>
            <w:r w:rsidRPr="00E47F1E">
              <w:rPr>
                <w:rFonts w:cs="Times New Roman"/>
                <w:szCs w:val="28"/>
                <w:lang w:val="nl-NL"/>
              </w:rPr>
              <w:t>â</w:t>
            </w:r>
            <w:r>
              <w:rPr>
                <w:rFonts w:cs="Times New Roman"/>
                <w:szCs w:val="28"/>
                <w:lang w:val="nl-NL"/>
              </w:rPr>
              <w:t>n t</w:t>
            </w:r>
            <w:r w:rsidRPr="001F5B71">
              <w:rPr>
                <w:rFonts w:cs="Times New Roman"/>
                <w:szCs w:val="28"/>
                <w:lang w:val="nl-NL"/>
              </w:rPr>
              <w:t xml:space="preserve">hực </w:t>
            </w:r>
            <w:r w:rsidRPr="001F5B71">
              <w:rPr>
                <w:rFonts w:cs="Times New Roman"/>
                <w:szCs w:val="28"/>
                <w:lang w:val="nl-NL"/>
              </w:rPr>
              <w:lastRenderedPageBreak/>
              <w:t>hiện</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rPr>
                <w:rFonts w:cs="Times New Roman"/>
                <w:szCs w:val="28"/>
                <w:lang w:val="nl-NL"/>
              </w:rPr>
            </w:pPr>
          </w:p>
          <w:p w:rsidR="001F35E1" w:rsidRPr="001F5B71" w:rsidRDefault="001F35E1" w:rsidP="00DB113C">
            <w:pPr>
              <w:jc w:val="center"/>
              <w:rPr>
                <w:rFonts w:cs="Times New Roman"/>
                <w:szCs w:val="28"/>
                <w:lang w:val="nl-NL"/>
              </w:rPr>
            </w:pPr>
            <w:r>
              <w:rPr>
                <w:rFonts w:eastAsia="Times New Roman"/>
              </w:rPr>
              <w:t>- Cho hs trao đổi theo cặp, 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Trả lời</w:t>
            </w: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p>
          <w:p w:rsidR="001F35E1" w:rsidRPr="001F5B71" w:rsidRDefault="001F35E1" w:rsidP="00DB113C">
            <w:pPr>
              <w:jc w:val="center"/>
              <w:rPr>
                <w:rFonts w:cs="Times New Roman"/>
                <w:szCs w:val="28"/>
                <w:lang w:val="nl-NL"/>
              </w:rPr>
            </w:pPr>
            <w:r w:rsidRPr="001F5B71">
              <w:rPr>
                <w:rFonts w:cs="Times New Roman"/>
                <w:szCs w:val="28"/>
                <w:lang w:val="nl-NL"/>
              </w:rPr>
              <w:t>Về nhà</w:t>
            </w:r>
          </w:p>
        </w:tc>
        <w:tc>
          <w:tcPr>
            <w:tcW w:w="3895" w:type="dxa"/>
          </w:tcPr>
          <w:p w:rsidR="001F35E1" w:rsidRPr="001F5B71" w:rsidRDefault="001F35E1" w:rsidP="00DB113C">
            <w:pPr>
              <w:jc w:val="both"/>
              <w:rPr>
                <w:rFonts w:cs="Times New Roman"/>
                <w:szCs w:val="28"/>
                <w:lang w:val="nl-NL"/>
              </w:rPr>
            </w:pPr>
            <w:r w:rsidRPr="001F5B71">
              <w:rPr>
                <w:rFonts w:cs="Times New Roman"/>
                <w:b/>
                <w:szCs w:val="28"/>
                <w:lang w:val="nl-NL"/>
              </w:rPr>
              <w:lastRenderedPageBreak/>
              <w:t>II.</w:t>
            </w:r>
            <w:r w:rsidRPr="001F5B71">
              <w:rPr>
                <w:rFonts w:cs="Times New Roman"/>
                <w:szCs w:val="28"/>
                <w:lang w:val="nl-NL"/>
              </w:rPr>
              <w:t xml:space="preserve"> </w:t>
            </w:r>
            <w:r w:rsidRPr="001F5B71">
              <w:rPr>
                <w:rFonts w:cs="Times New Roman"/>
                <w:b/>
                <w:szCs w:val="28"/>
                <w:u w:val="single"/>
                <w:lang w:val="nl-NL"/>
              </w:rPr>
              <w:t>Luyện tập</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szCs w:val="28"/>
                <w:lang w:val="nl-NL"/>
              </w:rPr>
              <w:t xml:space="preserve"> </w:t>
            </w:r>
            <w:r w:rsidRPr="001F5B71">
              <w:rPr>
                <w:rFonts w:cs="Times New Roman"/>
                <w:b/>
                <w:szCs w:val="28"/>
                <w:lang w:val="nl-NL"/>
              </w:rPr>
              <w:t>1. BT1</w:t>
            </w:r>
            <w:r w:rsidRPr="001F5B71">
              <w:rPr>
                <w:rFonts w:cs="Times New Roman"/>
                <w:szCs w:val="28"/>
                <w:lang w:val="nl-NL"/>
              </w:rPr>
              <w:t xml:space="preserve">: </w:t>
            </w:r>
          </w:p>
          <w:p w:rsidR="001F35E1" w:rsidRPr="001F5B71" w:rsidRDefault="001F35E1" w:rsidP="00DB113C">
            <w:pPr>
              <w:jc w:val="both"/>
              <w:rPr>
                <w:rFonts w:cs="Times New Roman"/>
                <w:szCs w:val="28"/>
                <w:lang w:val="nl-NL"/>
              </w:rPr>
            </w:pPr>
            <w:r w:rsidRPr="001F5B71">
              <w:rPr>
                <w:rFonts w:cs="Times New Roman"/>
                <w:szCs w:val="28"/>
                <w:lang w:val="nl-NL"/>
              </w:rPr>
              <w:lastRenderedPageBreak/>
              <w:t>- Các yếu tố: “Tên da đen bẩn thỉu” “tên An-nam- mít bẩn thỉu” “con yêu” “bạn hiền” “chiến sĩ bảo vệ công lí và tự do”.</w:t>
            </w:r>
          </w:p>
          <w:p w:rsidR="001F35E1" w:rsidRPr="001F5B71" w:rsidRDefault="001F35E1" w:rsidP="00DB113C">
            <w:pPr>
              <w:jc w:val="both"/>
              <w:rPr>
                <w:rFonts w:cs="Times New Roman"/>
                <w:szCs w:val="28"/>
                <w:lang w:val="nl-NL"/>
              </w:rPr>
            </w:pPr>
            <w:r w:rsidRPr="001F5B71">
              <w:rPr>
                <w:rFonts w:cs="Times New Roman"/>
                <w:szCs w:val="28"/>
                <w:lang w:val="nl-NL"/>
              </w:rPr>
              <w:t>- Biện pháp: giễu nhại, đối lập.</w:t>
            </w:r>
          </w:p>
          <w:p w:rsidR="001F35E1" w:rsidRPr="001F5B71" w:rsidRDefault="001F35E1" w:rsidP="00DB113C">
            <w:pPr>
              <w:jc w:val="both"/>
              <w:rPr>
                <w:rFonts w:cs="Times New Roman"/>
                <w:szCs w:val="28"/>
                <w:lang w:val="nl-NL"/>
              </w:rPr>
            </w:pPr>
            <w:r w:rsidRPr="001F5B71">
              <w:rPr>
                <w:rFonts w:cs="Times New Roman"/>
                <w:szCs w:val="28"/>
                <w:lang w:val="nl-NL"/>
              </w:rPr>
              <w:t>- Tác dụng: phơi bày bản chất lừa bịp, dối trá của TDP.</w:t>
            </w:r>
          </w:p>
          <w:p w:rsidR="001F35E1" w:rsidRPr="001F5B71" w:rsidRDefault="001F35E1" w:rsidP="00DB113C">
            <w:pPr>
              <w:jc w:val="both"/>
              <w:rPr>
                <w:rFonts w:cs="Times New Roman"/>
                <w:szCs w:val="28"/>
                <w:lang w:val="nl-NL"/>
              </w:rPr>
            </w:pPr>
          </w:p>
          <w:p w:rsidR="001F35E1" w:rsidRPr="001F5B71" w:rsidRDefault="001F35E1" w:rsidP="00DB113C">
            <w:pPr>
              <w:jc w:val="both"/>
              <w:rPr>
                <w:rFonts w:cs="Times New Roman"/>
                <w:szCs w:val="28"/>
                <w:lang w:val="nl-NL"/>
              </w:rPr>
            </w:pPr>
            <w:r w:rsidRPr="001F5B71">
              <w:rPr>
                <w:rFonts w:cs="Times New Roman"/>
                <w:szCs w:val="28"/>
                <w:lang w:val="nl-NL"/>
              </w:rPr>
              <w:t>-&gt; Gây cười -&gt; tiếng cười châm biếm sâu cay.</w:t>
            </w:r>
          </w:p>
          <w:p w:rsidR="001F35E1" w:rsidRPr="001F5B71" w:rsidRDefault="001F35E1" w:rsidP="00DB113C">
            <w:pPr>
              <w:jc w:val="both"/>
              <w:rPr>
                <w:rFonts w:cs="Times New Roman"/>
                <w:szCs w:val="28"/>
                <w:lang w:val="nl-NL"/>
              </w:rPr>
            </w:pPr>
            <w:r w:rsidRPr="001F5B71">
              <w:rPr>
                <w:rFonts w:cs="Times New Roman"/>
                <w:szCs w:val="28"/>
                <w:lang w:val="nl-NL"/>
              </w:rPr>
              <w:t>- Các yếu tố:</w:t>
            </w:r>
          </w:p>
          <w:p w:rsidR="001F35E1" w:rsidRPr="001F5B71" w:rsidRDefault="001F35E1" w:rsidP="00DB113C">
            <w:pPr>
              <w:jc w:val="both"/>
              <w:rPr>
                <w:rFonts w:cs="Times New Roman"/>
                <w:szCs w:val="28"/>
                <w:lang w:val="nl-NL"/>
              </w:rPr>
            </w:pPr>
            <w:r w:rsidRPr="001F5B71">
              <w:rPr>
                <w:rFonts w:cs="Times New Roman"/>
                <w:szCs w:val="28"/>
                <w:lang w:val="nl-NL"/>
              </w:rPr>
              <w:t xml:space="preserve"> + Cảnh kì diệu…phóng ngư lôi…thuỷ quái.</w:t>
            </w:r>
          </w:p>
          <w:p w:rsidR="001F35E1" w:rsidRPr="001F5B71" w:rsidRDefault="001F35E1" w:rsidP="00DB113C">
            <w:pPr>
              <w:jc w:val="both"/>
              <w:rPr>
                <w:rFonts w:cs="Times New Roman"/>
                <w:szCs w:val="28"/>
                <w:lang w:val="nl-NL"/>
              </w:rPr>
            </w:pPr>
            <w:r w:rsidRPr="001F5B71">
              <w:rPr>
                <w:rFonts w:cs="Times New Roman"/>
                <w:szCs w:val="28"/>
                <w:lang w:val="nl-NL"/>
              </w:rPr>
              <w:t xml:space="preserve"> + Bỏ xác…hoang vu thơ mộng…</w:t>
            </w:r>
          </w:p>
          <w:p w:rsidR="001F35E1" w:rsidRPr="001F5B71" w:rsidRDefault="001F35E1" w:rsidP="00DB113C">
            <w:pPr>
              <w:jc w:val="both"/>
              <w:rPr>
                <w:rFonts w:cs="Times New Roman"/>
                <w:szCs w:val="28"/>
                <w:lang w:val="nl-NL"/>
              </w:rPr>
            </w:pPr>
            <w:r w:rsidRPr="001F5B71">
              <w:rPr>
                <w:rFonts w:cs="Times New Roman"/>
                <w:szCs w:val="28"/>
                <w:lang w:val="nl-NL"/>
              </w:rPr>
              <w:t>- Biện pháp: từ ngữ, h/ả mỉa mai.</w:t>
            </w:r>
          </w:p>
          <w:p w:rsidR="001F35E1" w:rsidRPr="001F5B71" w:rsidRDefault="001F35E1" w:rsidP="00DB113C">
            <w:pPr>
              <w:jc w:val="both"/>
              <w:rPr>
                <w:rFonts w:cs="Times New Roman"/>
                <w:szCs w:val="28"/>
                <w:lang w:val="nl-NL"/>
              </w:rPr>
            </w:pPr>
            <w:r w:rsidRPr="001F5B71">
              <w:rPr>
                <w:rFonts w:cs="Times New Roman"/>
                <w:szCs w:val="28"/>
                <w:lang w:val="nl-NL"/>
              </w:rPr>
              <w:t>- Tác dụng: ngôn từ đẹp đẽ không che đậy được thực tế phũ phàng</w:t>
            </w:r>
          </w:p>
          <w:p w:rsidR="001F35E1" w:rsidRPr="001F5B71" w:rsidRDefault="001F35E1" w:rsidP="00DB113C">
            <w:pPr>
              <w:jc w:val="both"/>
              <w:rPr>
                <w:rFonts w:cs="Times New Roman"/>
                <w:szCs w:val="28"/>
                <w:lang w:val="nl-NL"/>
              </w:rPr>
            </w:pPr>
            <w:r w:rsidRPr="001F5B71">
              <w:rPr>
                <w:rFonts w:cs="Times New Roman"/>
                <w:szCs w:val="28"/>
                <w:lang w:val="nl-NL"/>
              </w:rPr>
              <w:t>-&gt; tiếng cười châm biếm, sâu cay.</w:t>
            </w:r>
          </w:p>
          <w:p w:rsidR="001F35E1" w:rsidRPr="001F5B71" w:rsidRDefault="001F35E1" w:rsidP="00DB113C">
            <w:pPr>
              <w:jc w:val="both"/>
              <w:rPr>
                <w:rFonts w:cs="Times New Roman"/>
                <w:szCs w:val="28"/>
                <w:lang w:val="nl-NL"/>
              </w:rPr>
            </w:pPr>
            <w:r w:rsidRPr="001F5B71">
              <w:rPr>
                <w:rFonts w:cs="Times New Roman"/>
                <w:b/>
                <w:szCs w:val="28"/>
                <w:lang w:val="nl-NL"/>
              </w:rPr>
              <w:t>2. BT2</w:t>
            </w:r>
            <w:r w:rsidRPr="001F5B71">
              <w:rPr>
                <w:rFonts w:cs="Times New Roman"/>
                <w:szCs w:val="28"/>
                <w:lang w:val="nl-NL"/>
              </w:rPr>
              <w:t>:</w:t>
            </w:r>
          </w:p>
          <w:p w:rsidR="001F35E1" w:rsidRPr="001F5B71" w:rsidRDefault="001F35E1" w:rsidP="00DB113C">
            <w:pPr>
              <w:jc w:val="both"/>
              <w:rPr>
                <w:rFonts w:cs="Times New Roman"/>
                <w:szCs w:val="28"/>
                <w:lang w:val="nl-NL"/>
              </w:rPr>
            </w:pPr>
            <w:r w:rsidRPr="001F5B71">
              <w:rPr>
                <w:rFonts w:cs="Times New Roman"/>
                <w:szCs w:val="28"/>
                <w:lang w:val="nl-NL"/>
              </w:rPr>
              <w:t>- Cảm xúc: nỗi buồn và khổ tâm của người thầy tâm huyết và chân chính trước vấn nạn học vẹt, học tủ trong môn Ngữ văn.</w:t>
            </w:r>
          </w:p>
          <w:p w:rsidR="001F35E1" w:rsidRPr="001F5B71" w:rsidRDefault="001F35E1" w:rsidP="00DB113C">
            <w:pPr>
              <w:jc w:val="both"/>
              <w:rPr>
                <w:rFonts w:cs="Times New Roman"/>
                <w:szCs w:val="28"/>
                <w:lang w:val="nl-NL"/>
              </w:rPr>
            </w:pPr>
            <w:r w:rsidRPr="001F5B71">
              <w:rPr>
                <w:rFonts w:cs="Times New Roman"/>
                <w:szCs w:val="28"/>
                <w:lang w:val="nl-NL"/>
              </w:rPr>
              <w:t>- Cảm xúc tự nhiên, chân thật như câu chuyện tâm tình giữa thầy và trò…</w:t>
            </w:r>
          </w:p>
          <w:p w:rsidR="001F35E1" w:rsidRPr="001F5B71" w:rsidRDefault="001F35E1" w:rsidP="00DB113C">
            <w:pPr>
              <w:jc w:val="both"/>
              <w:rPr>
                <w:rFonts w:cs="Times New Roman"/>
                <w:szCs w:val="28"/>
                <w:lang w:val="nl-NL"/>
              </w:rPr>
            </w:pPr>
            <w:r w:rsidRPr="001F5B71">
              <w:rPr>
                <w:rFonts w:cs="Times New Roman"/>
                <w:b/>
                <w:szCs w:val="28"/>
                <w:lang w:val="nl-NL"/>
              </w:rPr>
              <w:t>3. BT3</w:t>
            </w:r>
            <w:r w:rsidRPr="001F5B71">
              <w:rPr>
                <w:rFonts w:cs="Times New Roman"/>
                <w:szCs w:val="28"/>
                <w:lang w:val="nl-NL"/>
              </w:rPr>
              <w:t>: Viết đoạn văn.</w:t>
            </w:r>
          </w:p>
          <w:p w:rsidR="001F35E1" w:rsidRPr="001F5B71" w:rsidRDefault="001F35E1" w:rsidP="00DB113C">
            <w:pPr>
              <w:jc w:val="both"/>
              <w:rPr>
                <w:rFonts w:cs="Times New Roman"/>
                <w:szCs w:val="28"/>
                <w:lang w:val="nl-NL"/>
              </w:rPr>
            </w:pPr>
            <w:r w:rsidRPr="001F5B71">
              <w:rPr>
                <w:rFonts w:cs="Times New Roman"/>
                <w:szCs w:val="28"/>
                <w:lang w:val="nl-NL"/>
              </w:rPr>
              <w:t>- Luận điểm: “Chúng ta không nên học vẹt, học tủ”.</w:t>
            </w:r>
          </w:p>
          <w:p w:rsidR="001F35E1" w:rsidRPr="001F5B71" w:rsidRDefault="001F35E1" w:rsidP="00DB113C">
            <w:pPr>
              <w:jc w:val="both"/>
              <w:rPr>
                <w:rFonts w:cs="Times New Roman"/>
                <w:szCs w:val="28"/>
                <w:lang w:val="nl-NL"/>
              </w:rPr>
            </w:pPr>
            <w:r w:rsidRPr="001F5B71">
              <w:rPr>
                <w:rFonts w:cs="Times New Roman"/>
                <w:szCs w:val="28"/>
                <w:lang w:val="nl-NL"/>
              </w:rPr>
              <w:t>- Lí lẽ, dẫn chứng: Tác hại của 2 lối học này (dẫn chứng cụ thể).</w:t>
            </w:r>
          </w:p>
          <w:p w:rsidR="001F35E1" w:rsidRPr="001F5B71" w:rsidRDefault="001F35E1" w:rsidP="00DB113C">
            <w:pPr>
              <w:jc w:val="both"/>
              <w:rPr>
                <w:rFonts w:cs="Times New Roman"/>
                <w:szCs w:val="28"/>
                <w:lang w:val="nl-NL"/>
              </w:rPr>
            </w:pPr>
            <w:r w:rsidRPr="001F5B71">
              <w:rPr>
                <w:rFonts w:cs="Times New Roman"/>
                <w:szCs w:val="28"/>
                <w:lang w:val="nl-NL"/>
              </w:rPr>
              <w:t>- Yêu cầu biểu cảm: Tán thành hay phản đối… đáng tiếc, đáng buồn.</w:t>
            </w:r>
          </w:p>
          <w:p w:rsidR="001F35E1" w:rsidRPr="001F5B71" w:rsidRDefault="001F35E1" w:rsidP="00DB113C">
            <w:pPr>
              <w:rPr>
                <w:rFonts w:cs="Times New Roman"/>
                <w:szCs w:val="28"/>
                <w:lang w:val="nl-NL"/>
              </w:rPr>
            </w:pPr>
          </w:p>
        </w:tc>
      </w:tr>
    </w:tbl>
    <w:p w:rsidR="001F35E1" w:rsidRDefault="001F35E1" w:rsidP="001F35E1">
      <w:pPr>
        <w:tabs>
          <w:tab w:val="left" w:pos="540"/>
        </w:tabs>
        <w:spacing w:after="0" w:line="237" w:lineRule="auto"/>
        <w:rPr>
          <w:rFonts w:eastAsia="Times New Roman"/>
          <w:b/>
        </w:rPr>
      </w:pPr>
      <w:r>
        <w:rPr>
          <w:rFonts w:eastAsia="Times New Roman"/>
          <w:b/>
        </w:rPr>
        <w:lastRenderedPageBreak/>
        <w:t>3.4 C</w:t>
      </w:r>
      <w:r w:rsidRPr="00E47F1E">
        <w:rPr>
          <w:rFonts w:eastAsia="Times New Roman"/>
          <w:b/>
        </w:rPr>
        <w:t>ủng</w:t>
      </w:r>
      <w:r>
        <w:rPr>
          <w:rFonts w:eastAsia="Times New Roman"/>
          <w:b/>
        </w:rPr>
        <w:t xml:space="preserve"> c</w:t>
      </w:r>
      <w:r w:rsidRPr="00E47F1E">
        <w:rPr>
          <w:rFonts w:eastAsia="Times New Roman"/>
          <w:b/>
        </w:rPr>
        <w:t>ố</w:t>
      </w:r>
      <w:r>
        <w:rPr>
          <w:rFonts w:eastAsia="Times New Roman"/>
          <w:b/>
        </w:rPr>
        <w:t xml:space="preserve"> - Vận dụng</w:t>
      </w:r>
    </w:p>
    <w:p w:rsidR="001F35E1" w:rsidRDefault="001F35E1" w:rsidP="001F35E1">
      <w:pPr>
        <w:spacing w:after="0" w:line="1" w:lineRule="exact"/>
        <w:rPr>
          <w:rFonts w:eastAsia="Times New Roman"/>
          <w:b/>
        </w:rPr>
      </w:pPr>
    </w:p>
    <w:p w:rsidR="001F35E1" w:rsidRDefault="001F35E1" w:rsidP="001F35E1">
      <w:pPr>
        <w:tabs>
          <w:tab w:val="left" w:pos="1140"/>
        </w:tabs>
        <w:spacing w:after="0" w:line="237" w:lineRule="auto"/>
        <w:rPr>
          <w:rFonts w:eastAsia="Times New Roman"/>
        </w:rPr>
      </w:pPr>
      <w:r>
        <w:rPr>
          <w:rFonts w:eastAsia="Times New Roman"/>
        </w:rPr>
        <w:t>? Cần lưu ý gì khi sử dụng yếu tố biểu cảm trong văn nghị luận?</w:t>
      </w:r>
    </w:p>
    <w:p w:rsidR="001F35E1" w:rsidRDefault="001F35E1" w:rsidP="001F35E1">
      <w:pPr>
        <w:spacing w:after="0" w:line="1" w:lineRule="exact"/>
        <w:rPr>
          <w:rFonts w:eastAsia="Times New Roman"/>
        </w:rPr>
      </w:pPr>
    </w:p>
    <w:p w:rsidR="001F35E1" w:rsidRDefault="001F35E1" w:rsidP="001F35E1">
      <w:pPr>
        <w:tabs>
          <w:tab w:val="left" w:pos="1140"/>
        </w:tabs>
        <w:spacing w:after="0" w:line="0" w:lineRule="atLeast"/>
        <w:rPr>
          <w:rFonts w:eastAsia="Times New Roman"/>
        </w:rPr>
      </w:pPr>
      <w:r>
        <w:rPr>
          <w:rFonts w:eastAsia="Times New Roman"/>
        </w:rPr>
        <w:t>? Viết một đoạn văn nghị luận có sử dụng yếu tố biểu cảm.</w:t>
      </w:r>
    </w:p>
    <w:p w:rsidR="001F35E1" w:rsidRDefault="001F35E1" w:rsidP="001F35E1">
      <w:pPr>
        <w:spacing w:line="4" w:lineRule="exact"/>
        <w:rPr>
          <w:rFonts w:eastAsia="Times New Roman"/>
        </w:rPr>
      </w:pPr>
    </w:p>
    <w:p w:rsidR="001F35E1" w:rsidRDefault="001F35E1" w:rsidP="001F35E1">
      <w:pPr>
        <w:tabs>
          <w:tab w:val="left" w:pos="540"/>
        </w:tabs>
        <w:spacing w:after="0" w:line="0" w:lineRule="atLeast"/>
        <w:rPr>
          <w:rFonts w:eastAsia="Times New Roman"/>
          <w:b/>
        </w:rPr>
      </w:pPr>
      <w:r>
        <w:rPr>
          <w:rFonts w:eastAsia="Times New Roman"/>
          <w:b/>
        </w:rPr>
        <w:t>3.5 Hoạt động tìm tòi, mở rộng</w:t>
      </w:r>
    </w:p>
    <w:p w:rsidR="001F35E1" w:rsidRDefault="001F35E1" w:rsidP="001F35E1">
      <w:pPr>
        <w:tabs>
          <w:tab w:val="left" w:pos="1146"/>
        </w:tabs>
        <w:spacing w:after="0" w:line="234" w:lineRule="auto"/>
        <w:ind w:right="100"/>
        <w:rPr>
          <w:rFonts w:eastAsia="Times New Roman"/>
        </w:rPr>
      </w:pPr>
      <w:bookmarkStart w:id="1" w:name="page82"/>
      <w:bookmarkEnd w:id="1"/>
      <w:r>
        <w:rPr>
          <w:rFonts w:eastAsia="Times New Roman"/>
        </w:rPr>
        <w:t>Tham khảo tài liệu về văn nghị luận, văn biểu cảm và các bài văn nghị luận có sử dụng yếu tố biểu cảm.</w:t>
      </w:r>
    </w:p>
    <w:p w:rsidR="001F35E1" w:rsidRPr="00E47F1E" w:rsidRDefault="001F35E1" w:rsidP="001F35E1">
      <w:pPr>
        <w:tabs>
          <w:tab w:val="left" w:pos="1146"/>
        </w:tabs>
        <w:spacing w:after="0" w:line="234" w:lineRule="auto"/>
        <w:ind w:right="100"/>
        <w:rPr>
          <w:rFonts w:eastAsia="Times New Roman"/>
          <w:b/>
        </w:rPr>
      </w:pPr>
      <w:r w:rsidRPr="00E47F1E">
        <w:rPr>
          <w:rFonts w:eastAsia="Times New Roman"/>
          <w:b/>
        </w:rPr>
        <w:t>4. Hướng dẫn tự học:</w:t>
      </w:r>
    </w:p>
    <w:p w:rsidR="001F35E1" w:rsidRDefault="001F35E1" w:rsidP="001F35E1">
      <w:pPr>
        <w:tabs>
          <w:tab w:val="left" w:pos="1140"/>
        </w:tabs>
        <w:spacing w:after="0" w:line="0" w:lineRule="atLeast"/>
        <w:rPr>
          <w:rFonts w:eastAsia="Times New Roman"/>
        </w:rPr>
      </w:pPr>
      <w:r>
        <w:rPr>
          <w:rFonts w:eastAsia="Times New Roman"/>
        </w:rPr>
        <w:t>- Học kĩ lí thuyết; Hoàn thành các bài tập</w:t>
      </w:r>
    </w:p>
    <w:p w:rsidR="001F35E1" w:rsidRPr="00E47F1E" w:rsidRDefault="001F35E1" w:rsidP="001F35E1">
      <w:pPr>
        <w:tabs>
          <w:tab w:val="left" w:pos="1140"/>
        </w:tabs>
        <w:spacing w:after="0" w:line="0" w:lineRule="atLeast"/>
        <w:rPr>
          <w:rFonts w:eastAsia="Times New Roman"/>
          <w:b/>
          <w:i/>
        </w:rPr>
      </w:pPr>
      <w:r>
        <w:rPr>
          <w:rFonts w:eastAsia="Times New Roman"/>
        </w:rPr>
        <w:t xml:space="preserve">- Xem trước bài: </w:t>
      </w:r>
      <w:r w:rsidRPr="00E47F1E">
        <w:rPr>
          <w:rFonts w:eastAsia="Times New Roman"/>
          <w:b/>
          <w:i/>
        </w:rPr>
        <w:t>Đi bộ ngao du</w:t>
      </w:r>
    </w:p>
    <w:p w:rsidR="001F35E1" w:rsidRDefault="001F35E1" w:rsidP="001F35E1">
      <w:pPr>
        <w:spacing w:line="200" w:lineRule="exact"/>
        <w:rPr>
          <w:rFonts w:eastAsia="Times New Roman"/>
        </w:rPr>
      </w:pPr>
    </w:p>
    <w:tbl>
      <w:tblPr>
        <w:tblStyle w:val="TableGrid"/>
        <w:tblW w:w="9634" w:type="dxa"/>
        <w:tblLook w:val="04A0" w:firstRow="1" w:lastRow="0" w:firstColumn="1" w:lastColumn="0" w:noHBand="0" w:noVBand="1"/>
      </w:tblPr>
      <w:tblGrid>
        <w:gridCol w:w="1980"/>
        <w:gridCol w:w="5528"/>
        <w:gridCol w:w="2126"/>
      </w:tblGrid>
      <w:tr w:rsidR="001F35E1" w:rsidRPr="005A5904" w:rsidTr="00DB113C">
        <w:tc>
          <w:tcPr>
            <w:tcW w:w="1980" w:type="dxa"/>
          </w:tcPr>
          <w:p w:rsidR="001F35E1" w:rsidRPr="005A5904" w:rsidRDefault="001F35E1" w:rsidP="00DB113C">
            <w:pPr>
              <w:rPr>
                <w:b/>
                <w:szCs w:val="28"/>
              </w:rPr>
            </w:pPr>
            <w:r w:rsidRPr="005A5904">
              <w:rPr>
                <w:b/>
                <w:szCs w:val="28"/>
              </w:rPr>
              <w:t>TUẦN</w:t>
            </w:r>
            <w:r>
              <w:rPr>
                <w:b/>
                <w:szCs w:val="28"/>
              </w:rPr>
              <w:t xml:space="preserve"> 29</w:t>
            </w:r>
          </w:p>
          <w:p w:rsidR="001F35E1" w:rsidRPr="005A5904" w:rsidRDefault="001F35E1" w:rsidP="00DB113C">
            <w:pPr>
              <w:rPr>
                <w:b/>
                <w:szCs w:val="28"/>
              </w:rPr>
            </w:pPr>
            <w:r w:rsidRPr="005A5904">
              <w:rPr>
                <w:b/>
                <w:szCs w:val="28"/>
              </w:rPr>
              <w:t>TIẾT</w:t>
            </w:r>
            <w:r>
              <w:rPr>
                <w:b/>
                <w:szCs w:val="28"/>
              </w:rPr>
              <w:t xml:space="preserve"> 109,110</w:t>
            </w:r>
          </w:p>
        </w:tc>
        <w:tc>
          <w:tcPr>
            <w:tcW w:w="5528" w:type="dxa"/>
          </w:tcPr>
          <w:p w:rsidR="001F35E1" w:rsidRDefault="001F35E1" w:rsidP="00DB113C">
            <w:pPr>
              <w:tabs>
                <w:tab w:val="left" w:pos="4120"/>
              </w:tabs>
              <w:spacing w:line="0" w:lineRule="atLeast"/>
              <w:jc w:val="center"/>
              <w:rPr>
                <w:rFonts w:eastAsia="Times New Roman"/>
                <w:b/>
                <w:sz w:val="31"/>
              </w:rPr>
            </w:pPr>
            <w:r>
              <w:rPr>
                <w:rFonts w:eastAsia="Times New Roman"/>
                <w:b/>
                <w:sz w:val="31"/>
              </w:rPr>
              <w:t>ĐI BỘ NGAO DU</w:t>
            </w:r>
          </w:p>
          <w:p w:rsidR="001F35E1" w:rsidRDefault="001F35E1" w:rsidP="00DB113C">
            <w:pPr>
              <w:spacing w:line="239" w:lineRule="auto"/>
              <w:jc w:val="center"/>
              <w:rPr>
                <w:rFonts w:eastAsia="Times New Roman"/>
                <w:b/>
              </w:rPr>
            </w:pPr>
            <w:r>
              <w:rPr>
                <w:rFonts w:eastAsia="Times New Roman"/>
                <w:b/>
              </w:rPr>
              <w:t>(Trích Ê-min hay về giáo dục)</w:t>
            </w:r>
          </w:p>
          <w:p w:rsidR="001F35E1" w:rsidRDefault="001F35E1" w:rsidP="00DB113C">
            <w:pPr>
              <w:spacing w:line="2" w:lineRule="exact"/>
              <w:rPr>
                <w:rFonts w:eastAsia="Times New Roman"/>
              </w:rPr>
            </w:pPr>
          </w:p>
          <w:p w:rsidR="001F35E1" w:rsidRDefault="001F35E1" w:rsidP="00DB113C">
            <w:pPr>
              <w:spacing w:line="0" w:lineRule="atLeast"/>
              <w:jc w:val="right"/>
              <w:rPr>
                <w:rFonts w:eastAsia="Times New Roman"/>
                <w:b/>
                <w:i/>
              </w:rPr>
            </w:pPr>
            <w:r>
              <w:rPr>
                <w:rFonts w:eastAsia="Times New Roman"/>
                <w:b/>
                <w:i/>
              </w:rPr>
              <w:t>( Ru-xô)</w:t>
            </w:r>
          </w:p>
          <w:p w:rsidR="001F35E1" w:rsidRPr="005A5904" w:rsidRDefault="001F35E1" w:rsidP="00DB113C">
            <w:pPr>
              <w:rPr>
                <w:b/>
                <w:szCs w:val="28"/>
              </w:rPr>
            </w:pPr>
          </w:p>
        </w:tc>
        <w:tc>
          <w:tcPr>
            <w:tcW w:w="2126" w:type="dxa"/>
          </w:tcPr>
          <w:p w:rsidR="001F35E1" w:rsidRPr="005A5904" w:rsidRDefault="001F35E1" w:rsidP="00DB113C">
            <w:pPr>
              <w:rPr>
                <w:b/>
                <w:szCs w:val="28"/>
              </w:rPr>
            </w:pPr>
            <w:r w:rsidRPr="005A5904">
              <w:rPr>
                <w:b/>
                <w:szCs w:val="28"/>
              </w:rPr>
              <w:t>NS:</w:t>
            </w:r>
            <w:r>
              <w:rPr>
                <w:b/>
                <w:szCs w:val="28"/>
              </w:rPr>
              <w:t xml:space="preserve"> 29/3/2019</w:t>
            </w:r>
          </w:p>
          <w:p w:rsidR="001F35E1" w:rsidRPr="005A5904" w:rsidRDefault="001F35E1" w:rsidP="00DB113C">
            <w:pPr>
              <w:rPr>
                <w:b/>
                <w:szCs w:val="28"/>
              </w:rPr>
            </w:pPr>
            <w:r w:rsidRPr="005A5904">
              <w:rPr>
                <w:b/>
                <w:szCs w:val="28"/>
              </w:rPr>
              <w:t>ND:</w:t>
            </w:r>
            <w:r>
              <w:rPr>
                <w:b/>
                <w:szCs w:val="28"/>
              </w:rPr>
              <w:t xml:space="preserve"> 01/4/2019</w:t>
            </w:r>
          </w:p>
        </w:tc>
      </w:tr>
    </w:tbl>
    <w:p w:rsidR="001F35E1" w:rsidRPr="005A5904" w:rsidRDefault="001F35E1" w:rsidP="001F35E1">
      <w:pPr>
        <w:rPr>
          <w:b/>
          <w:szCs w:val="28"/>
        </w:rPr>
      </w:pPr>
    </w:p>
    <w:p w:rsidR="001F35E1" w:rsidRPr="005A5904" w:rsidRDefault="001F35E1" w:rsidP="001F35E1">
      <w:pPr>
        <w:rPr>
          <w:b/>
          <w:szCs w:val="28"/>
        </w:rPr>
      </w:pPr>
      <w:r w:rsidRPr="005A5904">
        <w:rPr>
          <w:b/>
          <w:szCs w:val="28"/>
        </w:rPr>
        <w:t>I. Mục tiêu cần đạt:</w:t>
      </w:r>
    </w:p>
    <w:p w:rsidR="001F35E1" w:rsidRPr="00AA4BE6" w:rsidRDefault="001F35E1" w:rsidP="001F35E1">
      <w:pPr>
        <w:spacing w:after="0"/>
        <w:rPr>
          <w:rFonts w:cs="Times New Roman"/>
          <w:b/>
          <w:szCs w:val="28"/>
          <w:lang w:val="nl-NL"/>
        </w:rPr>
      </w:pPr>
      <w:r w:rsidRPr="00AA4BE6">
        <w:rPr>
          <w:rFonts w:cs="Times New Roman"/>
          <w:b/>
          <w:szCs w:val="28"/>
          <w:lang w:val="nl-NL"/>
        </w:rPr>
        <w:t xml:space="preserve">1. Kiến thức:  </w:t>
      </w:r>
    </w:p>
    <w:p w:rsidR="001F35E1" w:rsidRPr="00574880" w:rsidRDefault="001F35E1" w:rsidP="001F35E1">
      <w:pPr>
        <w:spacing w:after="0"/>
        <w:jc w:val="both"/>
        <w:rPr>
          <w:rFonts w:cs="Times New Roman"/>
          <w:szCs w:val="28"/>
          <w:lang w:val="nl-NL"/>
        </w:rPr>
      </w:pPr>
      <w:r w:rsidRPr="00574880">
        <w:rPr>
          <w:rFonts w:cs="Times New Roman"/>
          <w:szCs w:val="28"/>
          <w:lang w:val="nl-NL"/>
        </w:rPr>
        <w:t>- H/s nắm được đây là văn bản mang tính chất nghị luận với cách lập luận chặt chẽ, có tính thuyết phục. Bài này trích trong tiểu thuyết nên lí lẽ nên hoà quyện với thực tiễn cuộc sống riêng của nhà văn, khiến nó không những sinh động mà qua đó ta còn thấy ông là một con người giản dị, quý trọng tự do và yêu mến thiên nhiên.</w:t>
      </w:r>
    </w:p>
    <w:p w:rsidR="001F35E1" w:rsidRDefault="001F35E1" w:rsidP="001F35E1">
      <w:pPr>
        <w:tabs>
          <w:tab w:val="left" w:pos="706"/>
        </w:tabs>
        <w:spacing w:after="0" w:line="235" w:lineRule="auto"/>
        <w:ind w:right="120"/>
        <w:rPr>
          <w:rFonts w:eastAsia="Times New Roman"/>
        </w:rPr>
      </w:pPr>
      <w:r w:rsidRPr="00AA4BE6">
        <w:rPr>
          <w:rFonts w:cs="Times New Roman"/>
          <w:b/>
          <w:szCs w:val="28"/>
          <w:lang w:val="nl-NL"/>
        </w:rPr>
        <w:t>2. Kĩ năng:</w:t>
      </w:r>
      <w:r w:rsidRPr="00574880">
        <w:rPr>
          <w:rFonts w:cs="Times New Roman"/>
          <w:szCs w:val="28"/>
          <w:lang w:val="nl-NL"/>
        </w:rPr>
        <w:t xml:space="preserve"> </w:t>
      </w:r>
      <w:r>
        <w:rPr>
          <w:rFonts w:eastAsia="Times New Roman"/>
        </w:rPr>
        <w:t>Đọc hiểu văn bản nghị luận nước ngoài; phân tích các luận điểm, luận cứ, cách trình bày vấn đề trong một bài văn nghị luận cụ thể.</w:t>
      </w:r>
    </w:p>
    <w:p w:rsidR="001F35E1" w:rsidRDefault="001F35E1" w:rsidP="001F35E1">
      <w:pPr>
        <w:tabs>
          <w:tab w:val="left" w:pos="780"/>
        </w:tabs>
        <w:spacing w:after="0" w:line="236" w:lineRule="auto"/>
        <w:rPr>
          <w:rFonts w:eastAsia="Times New Roman"/>
        </w:rPr>
      </w:pPr>
      <w:r w:rsidRPr="00AA4BE6">
        <w:rPr>
          <w:rFonts w:cs="Times New Roman"/>
          <w:b/>
          <w:szCs w:val="28"/>
          <w:lang w:val="nl-NL"/>
        </w:rPr>
        <w:t xml:space="preserve">3. Thái độ: </w:t>
      </w:r>
      <w:r>
        <w:rPr>
          <w:rFonts w:eastAsia="Times New Roman"/>
        </w:rPr>
        <w:t>Giáo dục lòng yêu quí tự do, khám phá những điều thú vị.</w:t>
      </w:r>
    </w:p>
    <w:p w:rsidR="001F35E1" w:rsidRDefault="001F35E1" w:rsidP="001F35E1">
      <w:pPr>
        <w:tabs>
          <w:tab w:val="left" w:pos="1182"/>
        </w:tabs>
        <w:spacing w:after="0" w:line="234" w:lineRule="auto"/>
        <w:ind w:right="100"/>
        <w:rPr>
          <w:rFonts w:eastAsia="Times New Roman"/>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Pr>
          <w:rFonts w:eastAsia="Times New Roman"/>
        </w:rPr>
        <w:t>Năng lực tự học, năng lực giải quyết vấn đề, năng lực tư duy sáng tạo, năng lực hợp tác, năng lực giao tiếp.</w:t>
      </w:r>
    </w:p>
    <w:p w:rsidR="001F35E1" w:rsidRPr="00456F94" w:rsidRDefault="001F35E1" w:rsidP="001F35E1">
      <w:pPr>
        <w:tabs>
          <w:tab w:val="left" w:pos="706"/>
        </w:tabs>
        <w:spacing w:after="0" w:line="235" w:lineRule="auto"/>
        <w:ind w:right="120"/>
        <w:rPr>
          <w:b/>
        </w:rPr>
      </w:pPr>
      <w:r w:rsidRPr="00456F94">
        <w:rPr>
          <w:b/>
        </w:rPr>
        <w:t>5. Nội dung tích hợp</w:t>
      </w:r>
      <w:r>
        <w:rPr>
          <w:b/>
        </w:rPr>
        <w:t>:</w:t>
      </w:r>
      <w:r w:rsidRPr="00AD2C22">
        <w:t xml:space="preserve"> Liên hệ môi trường và sức khỏe.</w:t>
      </w:r>
    </w:p>
    <w:p w:rsidR="001F35E1" w:rsidRDefault="001F35E1" w:rsidP="001F35E1">
      <w:pPr>
        <w:spacing w:after="0"/>
        <w:rPr>
          <w:rFonts w:eastAsia="Times New Roman"/>
        </w:rPr>
      </w:pPr>
      <w:r w:rsidRPr="005A5904">
        <w:rPr>
          <w:b/>
          <w:szCs w:val="28"/>
        </w:rPr>
        <w:t>II. Phương pháp – Kĩ thuật dạy học:</w:t>
      </w:r>
      <w:r>
        <w:rPr>
          <w:b/>
          <w:szCs w:val="28"/>
        </w:rPr>
        <w:t xml:space="preserve"> </w:t>
      </w:r>
      <w:r>
        <w:rPr>
          <w:rFonts w:eastAsia="Times New Roman"/>
        </w:rPr>
        <w:t>Vấn đáp, hoạt động nhóm, phân tích, bình giảng</w:t>
      </w:r>
    </w:p>
    <w:p w:rsidR="001F35E1" w:rsidRPr="005A5904" w:rsidRDefault="001F35E1" w:rsidP="001F35E1">
      <w:pPr>
        <w:spacing w:after="0"/>
        <w:rPr>
          <w:szCs w:val="28"/>
          <w:lang w:val="vi-VN"/>
        </w:rPr>
      </w:pPr>
      <w:r>
        <w:rPr>
          <w:b/>
          <w:szCs w:val="28"/>
        </w:rPr>
        <w:t>I</w:t>
      </w:r>
      <w:r>
        <w:rPr>
          <w:b/>
          <w:szCs w:val="28"/>
          <w:lang w:val="vi-VN"/>
        </w:rPr>
        <w:t>II. Chuẩn bị:</w:t>
      </w:r>
    </w:p>
    <w:p w:rsidR="001F35E1" w:rsidRPr="00C4036F" w:rsidRDefault="001F35E1" w:rsidP="001F35E1">
      <w:pPr>
        <w:spacing w:after="0"/>
        <w:jc w:val="both"/>
        <w:rPr>
          <w:b/>
          <w:szCs w:val="28"/>
        </w:rPr>
      </w:pPr>
      <w:r w:rsidRPr="005A5904">
        <w:rPr>
          <w:b/>
          <w:szCs w:val="28"/>
          <w:lang w:val="vi-VN"/>
        </w:rPr>
        <w:t>1. Giáo viên:</w:t>
      </w:r>
      <w:r>
        <w:rPr>
          <w:b/>
          <w:szCs w:val="28"/>
        </w:rPr>
        <w:t xml:space="preserve"> </w:t>
      </w:r>
      <w:r w:rsidRPr="00C4036F">
        <w:rPr>
          <w:rFonts w:eastAsia="Times New Roman"/>
          <w:szCs w:val="28"/>
        </w:rPr>
        <w:t>Tham khảo tài liệu, Tích hợp với văn nghị luận; tác phẩm ''Ê-min hay về giáo dục''</w:t>
      </w:r>
    </w:p>
    <w:p w:rsidR="001F35E1" w:rsidRPr="00C4036F" w:rsidRDefault="001F35E1" w:rsidP="001F35E1">
      <w:pPr>
        <w:spacing w:after="0" w:line="0" w:lineRule="atLeast"/>
        <w:rPr>
          <w:b/>
          <w:szCs w:val="28"/>
        </w:rPr>
      </w:pPr>
      <w:r w:rsidRPr="005A5904">
        <w:rPr>
          <w:b/>
          <w:szCs w:val="28"/>
          <w:lang w:val="vi-VN"/>
        </w:rPr>
        <w:t>2. Học sinh:</w:t>
      </w:r>
      <w:r>
        <w:rPr>
          <w:b/>
          <w:szCs w:val="28"/>
        </w:rPr>
        <w:t xml:space="preserve"> </w:t>
      </w:r>
      <w:r>
        <w:rPr>
          <w:rFonts w:eastAsia="Times New Roman"/>
        </w:rPr>
        <w:t>Đọc các VD trong sgk và trả lời câc câu hỏi.</w:t>
      </w:r>
    </w:p>
    <w:p w:rsidR="001F35E1" w:rsidRPr="005A5904" w:rsidRDefault="001F35E1" w:rsidP="001F35E1">
      <w:pPr>
        <w:spacing w:after="0"/>
        <w:jc w:val="both"/>
        <w:rPr>
          <w:b/>
          <w:szCs w:val="28"/>
        </w:rPr>
      </w:pPr>
      <w:r w:rsidRPr="005A5904">
        <w:rPr>
          <w:b/>
          <w:szCs w:val="28"/>
          <w:lang w:val="vi-VN"/>
        </w:rPr>
        <w:t>IV. Tiến trình dạy</w:t>
      </w:r>
      <w:r w:rsidRPr="005A5904">
        <w:rPr>
          <w:b/>
          <w:szCs w:val="28"/>
        </w:rPr>
        <w:t xml:space="preserve"> học:</w:t>
      </w:r>
    </w:p>
    <w:p w:rsidR="001F35E1" w:rsidRPr="00C4036F" w:rsidRDefault="001F35E1" w:rsidP="001F35E1">
      <w:pPr>
        <w:spacing w:after="0"/>
        <w:jc w:val="both"/>
        <w:rPr>
          <w:b/>
          <w:szCs w:val="28"/>
        </w:rPr>
      </w:pPr>
      <w:r>
        <w:rPr>
          <w:b/>
          <w:szCs w:val="28"/>
          <w:lang w:val="vi-VN"/>
        </w:rPr>
        <w:t>1. Ổn định lớp</w:t>
      </w:r>
      <w:r w:rsidRPr="005A5904">
        <w:rPr>
          <w:b/>
          <w:szCs w:val="28"/>
          <w:lang w:val="vi-VN"/>
        </w:rPr>
        <w:t>:</w:t>
      </w:r>
      <w:r>
        <w:rPr>
          <w:b/>
          <w:szCs w:val="28"/>
        </w:rPr>
        <w:t xml:space="preserve"> (1p)</w:t>
      </w:r>
    </w:p>
    <w:p w:rsidR="001F35E1" w:rsidRPr="00C4036F" w:rsidRDefault="001F35E1" w:rsidP="001F35E1">
      <w:pPr>
        <w:autoSpaceDE w:val="0"/>
        <w:autoSpaceDN w:val="0"/>
        <w:adjustRightInd w:val="0"/>
        <w:spacing w:after="0"/>
        <w:jc w:val="both"/>
        <w:rPr>
          <w:color w:val="000000"/>
          <w:szCs w:val="28"/>
        </w:rPr>
      </w:pPr>
      <w:r>
        <w:rPr>
          <w:b/>
          <w:szCs w:val="28"/>
          <w:lang w:val="vi-VN"/>
        </w:rPr>
        <w:t>2. Kiểm tra bài cũ</w:t>
      </w:r>
      <w:r w:rsidRPr="005A5904">
        <w:rPr>
          <w:b/>
          <w:szCs w:val="28"/>
          <w:lang w:val="vi-VN"/>
        </w:rPr>
        <w:t>:</w:t>
      </w:r>
      <w:r w:rsidRPr="005A5904">
        <w:rPr>
          <w:color w:val="000000"/>
          <w:szCs w:val="28"/>
          <w:lang w:val="vi-VN"/>
        </w:rPr>
        <w:t xml:space="preserve"> </w:t>
      </w:r>
      <w:r w:rsidRPr="00C4036F">
        <w:rPr>
          <w:b/>
          <w:color w:val="000000"/>
          <w:szCs w:val="28"/>
        </w:rPr>
        <w:t>(4p)</w:t>
      </w:r>
    </w:p>
    <w:p w:rsidR="001F35E1" w:rsidRDefault="001F35E1" w:rsidP="001F35E1">
      <w:pPr>
        <w:tabs>
          <w:tab w:val="left" w:pos="1200"/>
        </w:tabs>
        <w:spacing w:after="0" w:line="234" w:lineRule="auto"/>
        <w:rPr>
          <w:rFonts w:eastAsia="Times New Roman"/>
          <w:b/>
          <w:i/>
        </w:rPr>
      </w:pPr>
      <w:r>
        <w:rPr>
          <w:rFonts w:eastAsia="Times New Roman"/>
        </w:rPr>
        <w:t>? Em hiểu thế nào về chế độ lính tình nguyện trong văn bản ''Thuế máu''</w:t>
      </w:r>
    </w:p>
    <w:p w:rsidR="001F35E1" w:rsidRDefault="001F35E1" w:rsidP="001F35E1">
      <w:pPr>
        <w:spacing w:after="0" w:line="13" w:lineRule="exact"/>
        <w:rPr>
          <w:rFonts w:eastAsia="Times New Roman"/>
          <w:b/>
          <w:i/>
        </w:rPr>
      </w:pPr>
    </w:p>
    <w:p w:rsidR="001F35E1" w:rsidRDefault="001F35E1" w:rsidP="001F35E1">
      <w:pPr>
        <w:tabs>
          <w:tab w:val="left" w:pos="1188"/>
        </w:tabs>
        <w:spacing w:after="0" w:line="235" w:lineRule="auto"/>
        <w:ind w:right="120"/>
        <w:rPr>
          <w:rFonts w:eastAsia="Times New Roman"/>
        </w:rPr>
      </w:pPr>
      <w:r>
        <w:rPr>
          <w:rFonts w:eastAsia="Times New Roman"/>
        </w:rPr>
        <w:t>? Kết quả của sự hi sinh của người dân thuộc địa trong cuộc chiến tranh phi nghĩa như thế nào?</w:t>
      </w:r>
    </w:p>
    <w:p w:rsidR="001F35E1" w:rsidRDefault="001F35E1" w:rsidP="001F35E1">
      <w:pPr>
        <w:tabs>
          <w:tab w:val="left" w:pos="1188"/>
        </w:tabs>
        <w:spacing w:after="0" w:line="235" w:lineRule="auto"/>
        <w:ind w:right="120"/>
        <w:rPr>
          <w:b/>
        </w:rPr>
      </w:pPr>
      <w:r>
        <w:rPr>
          <w:b/>
        </w:rPr>
        <w:t>3. B</w:t>
      </w:r>
      <w:r w:rsidRPr="00C4036F">
        <w:rPr>
          <w:b/>
        </w:rPr>
        <w:t>ài</w:t>
      </w:r>
      <w:r w:rsidRPr="005A5904">
        <w:rPr>
          <w:b/>
        </w:rPr>
        <w:t xml:space="preserve"> mới</w:t>
      </w:r>
    </w:p>
    <w:p w:rsidR="001F35E1" w:rsidRDefault="001F35E1" w:rsidP="001F35E1">
      <w:pPr>
        <w:spacing w:after="0"/>
        <w:jc w:val="both"/>
        <w:rPr>
          <w:b/>
          <w:szCs w:val="28"/>
          <w:lang w:val="pt-BR"/>
        </w:rPr>
      </w:pPr>
      <w:r w:rsidRPr="005A5904">
        <w:rPr>
          <w:b/>
          <w:szCs w:val="28"/>
          <w:lang w:val="pt-BR"/>
        </w:rPr>
        <w:t>3.1: Khởi động</w:t>
      </w:r>
      <w:r>
        <w:rPr>
          <w:b/>
          <w:szCs w:val="28"/>
          <w:lang w:val="pt-BR"/>
        </w:rPr>
        <w:t xml:space="preserve"> (5p)</w:t>
      </w:r>
    </w:p>
    <w:p w:rsidR="001F35E1" w:rsidRDefault="001F35E1" w:rsidP="001F35E1">
      <w:pPr>
        <w:spacing w:after="0" w:line="234" w:lineRule="auto"/>
        <w:rPr>
          <w:rFonts w:eastAsia="Times New Roman"/>
        </w:rPr>
      </w:pPr>
      <w:r>
        <w:rPr>
          <w:rFonts w:eastAsia="Times New Roman"/>
        </w:rPr>
        <w:t>- Gv chiếu một số hình ảnh về người đi bộ....</w:t>
      </w:r>
    </w:p>
    <w:p w:rsidR="001F35E1" w:rsidRDefault="001F35E1" w:rsidP="001F35E1">
      <w:pPr>
        <w:tabs>
          <w:tab w:val="left" w:pos="1180"/>
        </w:tabs>
        <w:spacing w:after="0" w:line="0" w:lineRule="atLeast"/>
        <w:rPr>
          <w:rFonts w:eastAsia="Times New Roman"/>
        </w:rPr>
      </w:pPr>
      <w:r>
        <w:rPr>
          <w:rFonts w:eastAsia="Times New Roman"/>
        </w:rPr>
        <w:t>? Em hiểu gì về thú vui đi bộ ?</w:t>
      </w:r>
    </w:p>
    <w:p w:rsidR="001F35E1" w:rsidRDefault="001F35E1" w:rsidP="001F35E1">
      <w:pPr>
        <w:tabs>
          <w:tab w:val="left" w:pos="1180"/>
        </w:tabs>
        <w:spacing w:after="0" w:line="0" w:lineRule="atLeast"/>
        <w:rPr>
          <w:rFonts w:eastAsia="Times New Roman"/>
        </w:rPr>
      </w:pPr>
      <w:r>
        <w:rPr>
          <w:rFonts w:eastAsia="Times New Roman"/>
        </w:rPr>
        <w:t>- GV d</w:t>
      </w:r>
      <w:r w:rsidRPr="00C4036F">
        <w:rPr>
          <w:rFonts w:eastAsia="Times New Roman"/>
        </w:rPr>
        <w:t>ẫn</w:t>
      </w:r>
      <w:r>
        <w:rPr>
          <w:rFonts w:eastAsia="Times New Roman"/>
        </w:rPr>
        <w:t xml:space="preserve"> vào bài.</w:t>
      </w:r>
    </w:p>
    <w:p w:rsidR="001F35E1" w:rsidRDefault="001F35E1" w:rsidP="001F35E1">
      <w:pPr>
        <w:jc w:val="both"/>
        <w:rPr>
          <w:b/>
          <w:szCs w:val="28"/>
          <w:lang w:val="pt-BR"/>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Style w:val="TableGrid"/>
        <w:tblW w:w="0" w:type="auto"/>
        <w:tblInd w:w="108" w:type="dxa"/>
        <w:tblLook w:val="01E0" w:firstRow="1" w:lastRow="1" w:firstColumn="1" w:lastColumn="1" w:noHBand="0" w:noVBand="0"/>
      </w:tblPr>
      <w:tblGrid>
        <w:gridCol w:w="3689"/>
        <w:gridCol w:w="2073"/>
        <w:gridCol w:w="3759"/>
      </w:tblGrid>
      <w:tr w:rsidR="001F35E1" w:rsidRPr="00574880" w:rsidTr="00DB113C">
        <w:tc>
          <w:tcPr>
            <w:tcW w:w="3689" w:type="dxa"/>
          </w:tcPr>
          <w:p w:rsidR="001F35E1" w:rsidRPr="00574880" w:rsidRDefault="001F35E1" w:rsidP="00DB113C">
            <w:pPr>
              <w:tabs>
                <w:tab w:val="left" w:pos="2640"/>
              </w:tabs>
              <w:rPr>
                <w:rFonts w:cs="Times New Roman"/>
                <w:b/>
                <w:szCs w:val="28"/>
                <w:lang w:val="nl-NL"/>
              </w:rPr>
            </w:pPr>
            <w:r w:rsidRPr="00574880">
              <w:rPr>
                <w:rFonts w:cs="Times New Roman"/>
                <w:b/>
                <w:szCs w:val="28"/>
                <w:lang w:val="nl-NL"/>
              </w:rPr>
              <w:t>HĐ của Giáo Viên</w:t>
            </w:r>
            <w:r w:rsidRPr="00574880">
              <w:rPr>
                <w:rFonts w:cs="Times New Roman"/>
                <w:b/>
                <w:szCs w:val="28"/>
                <w:lang w:val="nl-NL"/>
              </w:rPr>
              <w:tab/>
            </w:r>
          </w:p>
        </w:tc>
        <w:tc>
          <w:tcPr>
            <w:tcW w:w="2073" w:type="dxa"/>
          </w:tcPr>
          <w:p w:rsidR="001F35E1" w:rsidRPr="00574880" w:rsidRDefault="001F35E1" w:rsidP="00DB113C">
            <w:pPr>
              <w:jc w:val="center"/>
              <w:rPr>
                <w:rFonts w:cs="Times New Roman"/>
                <w:b/>
                <w:szCs w:val="28"/>
                <w:lang w:val="nl-NL"/>
              </w:rPr>
            </w:pPr>
            <w:r w:rsidRPr="00574880">
              <w:rPr>
                <w:rFonts w:cs="Times New Roman"/>
                <w:b/>
                <w:szCs w:val="28"/>
                <w:lang w:val="nl-NL"/>
              </w:rPr>
              <w:t>HĐ của Học  sinh</w:t>
            </w:r>
          </w:p>
        </w:tc>
        <w:tc>
          <w:tcPr>
            <w:tcW w:w="3759" w:type="dxa"/>
          </w:tcPr>
          <w:p w:rsidR="001F35E1" w:rsidRPr="00574880" w:rsidRDefault="001F35E1" w:rsidP="00DB113C">
            <w:pPr>
              <w:tabs>
                <w:tab w:val="left" w:pos="3632"/>
              </w:tabs>
              <w:rPr>
                <w:rFonts w:cs="Times New Roman"/>
                <w:b/>
                <w:szCs w:val="28"/>
                <w:lang w:val="nl-NL"/>
              </w:rPr>
            </w:pPr>
            <w:r w:rsidRPr="00574880">
              <w:rPr>
                <w:rFonts w:cs="Times New Roman"/>
                <w:b/>
                <w:szCs w:val="28"/>
                <w:lang w:val="nl-NL"/>
              </w:rPr>
              <w:t xml:space="preserve">    Nội dung</w:t>
            </w:r>
          </w:p>
        </w:tc>
      </w:tr>
      <w:tr w:rsidR="001F35E1" w:rsidRPr="00574880" w:rsidTr="00DB113C">
        <w:tc>
          <w:tcPr>
            <w:tcW w:w="9521" w:type="dxa"/>
            <w:gridSpan w:val="3"/>
          </w:tcPr>
          <w:p w:rsidR="001F35E1" w:rsidRPr="00574880" w:rsidRDefault="001F35E1" w:rsidP="00DB113C">
            <w:pPr>
              <w:jc w:val="center"/>
              <w:rPr>
                <w:rFonts w:cs="Times New Roman"/>
                <w:szCs w:val="28"/>
                <w:lang w:val="nl-NL"/>
              </w:rPr>
            </w:pPr>
            <w:r w:rsidRPr="00574880">
              <w:rPr>
                <w:rFonts w:cs="Times New Roman"/>
                <w:szCs w:val="28"/>
                <w:lang w:val="nl-NL"/>
              </w:rPr>
              <w:t>HĐ 1:</w:t>
            </w:r>
            <w:r w:rsidRPr="00574880">
              <w:rPr>
                <w:rFonts w:cs="Times New Roman"/>
                <w:b/>
                <w:bCs/>
                <w:szCs w:val="28"/>
                <w:lang w:val="nl-NL"/>
              </w:rPr>
              <w:t>HDHS tìm hiểu tác giả-tác phẩ</w:t>
            </w:r>
            <w:r>
              <w:rPr>
                <w:rFonts w:cs="Times New Roman"/>
                <w:b/>
                <w:bCs/>
                <w:szCs w:val="28"/>
                <w:lang w:val="nl-NL"/>
              </w:rPr>
              <w:t>m. (15</w:t>
            </w:r>
            <w:r w:rsidRPr="00574880">
              <w:rPr>
                <w:rFonts w:cs="Times New Roman"/>
                <w:b/>
                <w:bCs/>
                <w:szCs w:val="28"/>
                <w:lang w:val="nl-NL"/>
              </w:rPr>
              <w:t>p</w:t>
            </w:r>
            <w:r>
              <w:rPr>
                <w:rFonts w:cs="Times New Roman"/>
                <w:b/>
                <w:bCs/>
                <w:szCs w:val="28"/>
                <w:lang w:val="nl-NL"/>
              </w:rPr>
              <w:t>)</w:t>
            </w:r>
          </w:p>
        </w:tc>
      </w:tr>
      <w:tr w:rsidR="001F35E1" w:rsidRPr="00574880" w:rsidTr="00DB113C">
        <w:tc>
          <w:tcPr>
            <w:tcW w:w="3689" w:type="dxa"/>
          </w:tcPr>
          <w:p w:rsidR="001F35E1" w:rsidRPr="00574880" w:rsidRDefault="001F35E1" w:rsidP="00DB113C">
            <w:pPr>
              <w:rPr>
                <w:rFonts w:cs="Times New Roman"/>
                <w:szCs w:val="28"/>
                <w:lang w:val="nl-NL"/>
              </w:rPr>
            </w:pPr>
          </w:p>
          <w:p w:rsidR="001F35E1" w:rsidRPr="00574880" w:rsidRDefault="001F35E1" w:rsidP="00DB113C">
            <w:pPr>
              <w:rPr>
                <w:rFonts w:cs="Times New Roman"/>
                <w:szCs w:val="28"/>
                <w:lang w:val="nl-NL"/>
              </w:rPr>
            </w:pPr>
            <w:r w:rsidRPr="00574880">
              <w:rPr>
                <w:rFonts w:cs="Times New Roman"/>
                <w:szCs w:val="28"/>
                <w:lang w:val="nl-NL"/>
              </w:rPr>
              <w:t>- Em hãy nêu vài nét chính về tác giả và tác phẩm?</w:t>
            </w:r>
          </w:p>
          <w:p w:rsidR="001F35E1" w:rsidRPr="00574880" w:rsidRDefault="001F35E1" w:rsidP="00DB113C">
            <w:pPr>
              <w:rPr>
                <w:rFonts w:cs="Times New Roman"/>
                <w:szCs w:val="28"/>
                <w:lang w:val="nl-NL"/>
              </w:rPr>
            </w:pPr>
          </w:p>
          <w:p w:rsidR="001F35E1" w:rsidRPr="00574880" w:rsidRDefault="001F35E1" w:rsidP="00DB113C">
            <w:pPr>
              <w:rPr>
                <w:rFonts w:cs="Times New Roman"/>
                <w:szCs w:val="28"/>
                <w:lang w:val="nl-NL"/>
              </w:rPr>
            </w:pPr>
          </w:p>
          <w:p w:rsidR="001F35E1" w:rsidRPr="00574880" w:rsidRDefault="001F35E1" w:rsidP="00DB113C">
            <w:pPr>
              <w:rPr>
                <w:rFonts w:cs="Times New Roman"/>
                <w:szCs w:val="28"/>
                <w:lang w:val="nl-NL"/>
              </w:rPr>
            </w:pPr>
          </w:p>
          <w:p w:rsidR="001F35E1" w:rsidRDefault="001F35E1" w:rsidP="00DB113C">
            <w:pPr>
              <w:rPr>
                <w:rFonts w:cs="Times New Roman"/>
                <w:szCs w:val="28"/>
                <w:lang w:val="nl-NL"/>
              </w:rPr>
            </w:pPr>
            <w:r w:rsidRPr="00574880">
              <w:rPr>
                <w:rFonts w:cs="Times New Roman"/>
                <w:szCs w:val="28"/>
                <w:lang w:val="nl-NL"/>
              </w:rPr>
              <w:t xml:space="preserve">- Đoạn trích trên nằm ở vị trí </w:t>
            </w:r>
            <w:r w:rsidRPr="00574880">
              <w:rPr>
                <w:rFonts w:cs="Times New Roman"/>
                <w:szCs w:val="28"/>
                <w:lang w:val="nl-NL"/>
              </w:rPr>
              <w:lastRenderedPageBreak/>
              <w:t>nào trong tác phẩm?</w:t>
            </w:r>
          </w:p>
          <w:p w:rsidR="001F35E1" w:rsidRPr="00574880" w:rsidRDefault="001F35E1" w:rsidP="00DB113C">
            <w:pPr>
              <w:jc w:val="both"/>
              <w:rPr>
                <w:rFonts w:cs="Times New Roman"/>
                <w:szCs w:val="28"/>
                <w:lang w:val="nl-NL"/>
              </w:rPr>
            </w:pPr>
            <w:r w:rsidRPr="00574880">
              <w:rPr>
                <w:rFonts w:cs="Times New Roman"/>
                <w:szCs w:val="28"/>
                <w:lang w:val="nl-NL"/>
              </w:rPr>
              <w:t>- HD đọc: to, rõ ràng, dứt khoát, có lúc thân mật…</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szCs w:val="28"/>
                <w:lang w:val="nl-NL"/>
              </w:rPr>
              <w:t>- Chú ý chú thích: 1, 4, 5, 7, 9…</w:t>
            </w:r>
          </w:p>
          <w:p w:rsidR="001F35E1" w:rsidRPr="00574880" w:rsidRDefault="001F35E1" w:rsidP="00DB113C">
            <w:pPr>
              <w:jc w:val="both"/>
              <w:rPr>
                <w:rFonts w:cs="Times New Roman"/>
                <w:szCs w:val="28"/>
                <w:lang w:val="nl-NL"/>
              </w:rPr>
            </w:pPr>
            <w:r w:rsidRPr="00574880">
              <w:rPr>
                <w:rFonts w:cs="Times New Roman"/>
                <w:szCs w:val="28"/>
                <w:lang w:val="nl-NL"/>
              </w:rPr>
              <w:t>- Văn bản được sáng tác theo thể loại nào?</w:t>
            </w:r>
          </w:p>
          <w:p w:rsidR="001F35E1" w:rsidRPr="00574880" w:rsidRDefault="001F35E1" w:rsidP="00DB113C">
            <w:pPr>
              <w:jc w:val="both"/>
              <w:rPr>
                <w:rFonts w:cs="Times New Roman"/>
                <w:szCs w:val="28"/>
                <w:lang w:val="nl-NL"/>
              </w:rPr>
            </w:pPr>
            <w:r w:rsidRPr="00574880">
              <w:rPr>
                <w:rFonts w:cs="Times New Roman"/>
                <w:szCs w:val="28"/>
                <w:lang w:val="nl-NL"/>
              </w:rPr>
              <w:t>- Đoạn trích có mấy phần? tương ứng với các luận điểm nào?</w:t>
            </w:r>
          </w:p>
          <w:p w:rsidR="001F35E1" w:rsidRPr="00574880" w:rsidRDefault="001F35E1" w:rsidP="00DB113C">
            <w:pPr>
              <w:rPr>
                <w:rFonts w:cs="Times New Roman"/>
                <w:szCs w:val="28"/>
                <w:lang w:val="nl-NL"/>
              </w:rPr>
            </w:pPr>
          </w:p>
        </w:tc>
        <w:tc>
          <w:tcPr>
            <w:tcW w:w="2073" w:type="dxa"/>
          </w:tcPr>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Trình bày</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Default="001F35E1" w:rsidP="00DB113C">
            <w:pPr>
              <w:jc w:val="center"/>
              <w:rPr>
                <w:rFonts w:cs="Times New Roman"/>
                <w:szCs w:val="28"/>
                <w:lang w:val="nl-NL"/>
              </w:rPr>
            </w:pPr>
            <w:r w:rsidRPr="00574880">
              <w:rPr>
                <w:rFonts w:cs="Times New Roman"/>
                <w:szCs w:val="28"/>
                <w:lang w:val="nl-NL"/>
              </w:rPr>
              <w:t>Trả lời</w:t>
            </w:r>
          </w:p>
          <w:p w:rsidR="001F35E1" w:rsidRDefault="001F35E1" w:rsidP="00DB113C">
            <w:pPr>
              <w:jc w:val="center"/>
              <w:rPr>
                <w:rFonts w:cs="Times New Roman"/>
                <w:szCs w:val="28"/>
                <w:lang w:val="nl-NL"/>
              </w:rPr>
            </w:pPr>
          </w:p>
          <w:p w:rsidR="001F35E1" w:rsidRPr="00F24FF2" w:rsidRDefault="001F35E1" w:rsidP="00DB113C">
            <w:pPr>
              <w:jc w:val="center"/>
              <w:rPr>
                <w:rFonts w:cs="Times New Roman"/>
                <w:szCs w:val="28"/>
                <w:lang w:val="nl-NL"/>
              </w:rPr>
            </w:pPr>
            <w:r w:rsidRPr="00F24FF2">
              <w:rPr>
                <w:rFonts w:cs="Times New Roman"/>
                <w:szCs w:val="28"/>
                <w:lang w:val="nl-NL"/>
              </w:rPr>
              <w:t>Đọc</w:t>
            </w:r>
          </w:p>
          <w:p w:rsidR="001F35E1" w:rsidRPr="00F24FF2" w:rsidRDefault="001F35E1" w:rsidP="00DB113C">
            <w:pPr>
              <w:jc w:val="center"/>
              <w:rPr>
                <w:rFonts w:cs="Times New Roman"/>
                <w:szCs w:val="28"/>
                <w:lang w:val="nl-NL"/>
              </w:rPr>
            </w:pPr>
          </w:p>
          <w:p w:rsidR="001F35E1" w:rsidRPr="00F24FF2" w:rsidRDefault="001F35E1" w:rsidP="00DB113C">
            <w:pPr>
              <w:jc w:val="center"/>
              <w:rPr>
                <w:rFonts w:cs="Times New Roman"/>
                <w:szCs w:val="28"/>
                <w:lang w:val="nl-NL"/>
              </w:rPr>
            </w:pPr>
          </w:p>
          <w:p w:rsidR="001F35E1" w:rsidRPr="00F24FF2" w:rsidRDefault="001F35E1" w:rsidP="00DB113C">
            <w:pPr>
              <w:jc w:val="center"/>
              <w:rPr>
                <w:rFonts w:cs="Times New Roman"/>
                <w:szCs w:val="28"/>
                <w:lang w:val="nl-NL"/>
              </w:rPr>
            </w:pPr>
            <w:r w:rsidRPr="00F24FF2">
              <w:rPr>
                <w:rFonts w:cs="Times New Roman"/>
                <w:szCs w:val="28"/>
                <w:lang w:val="nl-NL"/>
              </w:rPr>
              <w:t>Trả lời</w:t>
            </w:r>
          </w:p>
          <w:p w:rsidR="001F35E1" w:rsidRPr="00F24FF2" w:rsidRDefault="001F35E1" w:rsidP="00DB113C">
            <w:pPr>
              <w:jc w:val="center"/>
              <w:rPr>
                <w:rFonts w:cs="Times New Roman"/>
                <w:szCs w:val="28"/>
                <w:lang w:val="nl-NL"/>
              </w:rPr>
            </w:pPr>
          </w:p>
          <w:p w:rsidR="001F35E1" w:rsidRPr="00F24FF2" w:rsidRDefault="001F35E1" w:rsidP="00DB113C">
            <w:pPr>
              <w:jc w:val="center"/>
              <w:rPr>
                <w:rFonts w:cs="Times New Roman"/>
                <w:szCs w:val="28"/>
                <w:lang w:val="nl-NL"/>
              </w:rPr>
            </w:pPr>
          </w:p>
          <w:p w:rsidR="001F35E1" w:rsidRPr="00F24FF2" w:rsidRDefault="001F35E1" w:rsidP="00DB113C">
            <w:pPr>
              <w:jc w:val="center"/>
              <w:rPr>
                <w:rFonts w:cs="Times New Roman"/>
                <w:szCs w:val="28"/>
                <w:lang w:val="nl-NL"/>
              </w:rPr>
            </w:pPr>
            <w:r w:rsidRPr="00F24FF2">
              <w:rPr>
                <w:rFonts w:cs="Times New Roman"/>
                <w:szCs w:val="28"/>
                <w:lang w:val="nl-NL"/>
              </w:rPr>
              <w:t>Trình bày</w:t>
            </w:r>
          </w:p>
          <w:p w:rsidR="001F35E1" w:rsidRPr="00574880" w:rsidRDefault="001F35E1" w:rsidP="00DB113C">
            <w:pPr>
              <w:jc w:val="center"/>
              <w:rPr>
                <w:rFonts w:cs="Times New Roman"/>
                <w:szCs w:val="28"/>
                <w:lang w:val="nl-NL"/>
              </w:rPr>
            </w:pPr>
          </w:p>
        </w:tc>
        <w:tc>
          <w:tcPr>
            <w:tcW w:w="3759" w:type="dxa"/>
          </w:tcPr>
          <w:p w:rsidR="001F35E1" w:rsidRPr="00574880" w:rsidRDefault="001F35E1" w:rsidP="00DB113C">
            <w:pPr>
              <w:rPr>
                <w:rFonts w:cs="Times New Roman"/>
                <w:b/>
                <w:szCs w:val="28"/>
                <w:lang w:val="nl-NL"/>
              </w:rPr>
            </w:pPr>
            <w:r w:rsidRPr="00574880">
              <w:rPr>
                <w:rFonts w:cs="Times New Roman"/>
                <w:b/>
                <w:szCs w:val="28"/>
                <w:lang w:val="nl-NL"/>
              </w:rPr>
              <w:lastRenderedPageBreak/>
              <w:t xml:space="preserve">I. </w:t>
            </w:r>
            <w:r w:rsidRPr="00574880">
              <w:rPr>
                <w:rFonts w:cs="Times New Roman"/>
                <w:b/>
                <w:szCs w:val="28"/>
                <w:u w:val="single"/>
                <w:lang w:val="nl-NL"/>
              </w:rPr>
              <w:t>Vài nét về tác giả, tác phẩm</w:t>
            </w:r>
            <w:r w:rsidRPr="00574880">
              <w:rPr>
                <w:rFonts w:cs="Times New Roman"/>
                <w:b/>
                <w:szCs w:val="28"/>
                <w:lang w:val="nl-NL"/>
              </w:rPr>
              <w:t>.</w:t>
            </w:r>
          </w:p>
          <w:p w:rsidR="001F35E1" w:rsidRPr="00574880" w:rsidRDefault="001F35E1" w:rsidP="00DB113C">
            <w:pPr>
              <w:rPr>
                <w:rFonts w:cs="Times New Roman"/>
                <w:szCs w:val="28"/>
                <w:lang w:val="nl-NL"/>
              </w:rPr>
            </w:pPr>
            <w:r w:rsidRPr="00574880">
              <w:rPr>
                <w:rFonts w:cs="Times New Roman"/>
                <w:szCs w:val="28"/>
                <w:lang w:val="nl-NL"/>
              </w:rPr>
              <w:t>1. Tác giả: Ru-xô (1712-1778)</w:t>
            </w:r>
          </w:p>
          <w:p w:rsidR="001F35E1" w:rsidRPr="00574880" w:rsidRDefault="001F35E1" w:rsidP="00DB113C">
            <w:pPr>
              <w:rPr>
                <w:rFonts w:cs="Times New Roman"/>
                <w:szCs w:val="28"/>
                <w:lang w:val="nl-NL"/>
              </w:rPr>
            </w:pPr>
            <w:r w:rsidRPr="00574880">
              <w:rPr>
                <w:rFonts w:cs="Times New Roman"/>
                <w:szCs w:val="28"/>
                <w:lang w:val="nl-NL"/>
              </w:rPr>
              <w:t>Là nhà văn, nhà triết học, nhà hoạt động Pháp, có nhiều tác phẩm nổi tiếng…</w:t>
            </w:r>
          </w:p>
          <w:p w:rsidR="001F35E1" w:rsidRPr="00574880" w:rsidRDefault="001F35E1" w:rsidP="00DB113C">
            <w:pPr>
              <w:rPr>
                <w:rFonts w:cs="Times New Roman"/>
                <w:szCs w:val="28"/>
                <w:lang w:val="nl-NL"/>
              </w:rPr>
            </w:pPr>
            <w:r w:rsidRPr="00574880">
              <w:rPr>
                <w:rFonts w:cs="Times New Roman"/>
                <w:szCs w:val="28"/>
                <w:lang w:val="nl-NL"/>
              </w:rPr>
              <w:t xml:space="preserve">2. Vị trí đoạn trích: </w:t>
            </w:r>
          </w:p>
          <w:p w:rsidR="001F35E1" w:rsidRDefault="001F35E1" w:rsidP="00DB113C">
            <w:pPr>
              <w:rPr>
                <w:rFonts w:cs="Times New Roman"/>
                <w:szCs w:val="28"/>
                <w:lang w:val="nl-NL"/>
              </w:rPr>
            </w:pPr>
            <w:r w:rsidRPr="00574880">
              <w:rPr>
                <w:rFonts w:cs="Times New Roman"/>
                <w:szCs w:val="28"/>
                <w:lang w:val="nl-NL"/>
              </w:rPr>
              <w:lastRenderedPageBreak/>
              <w:t>Trích ở quyển V – quyển cuối cùng của tác phẩm “ Ê min hay về giáo dục” năm 1762.</w:t>
            </w:r>
          </w:p>
          <w:p w:rsidR="001F35E1" w:rsidRPr="00574880" w:rsidRDefault="001F35E1" w:rsidP="00DB113C">
            <w:pPr>
              <w:jc w:val="both"/>
              <w:rPr>
                <w:rFonts w:cs="Times New Roman"/>
                <w:szCs w:val="28"/>
                <w:lang w:val="nl-NL"/>
              </w:rPr>
            </w:pPr>
            <w:r>
              <w:rPr>
                <w:rFonts w:cs="Times New Roman"/>
                <w:b/>
                <w:szCs w:val="28"/>
                <w:lang w:val="nl-NL"/>
              </w:rPr>
              <w:t>3.</w:t>
            </w:r>
            <w:r w:rsidRPr="00574880">
              <w:rPr>
                <w:rFonts w:cs="Times New Roman"/>
                <w:szCs w:val="28"/>
                <w:lang w:val="nl-NL"/>
              </w:rPr>
              <w:t xml:space="preserve"> </w:t>
            </w:r>
            <w:r w:rsidRPr="00574880">
              <w:rPr>
                <w:rFonts w:cs="Times New Roman"/>
                <w:b/>
                <w:i/>
                <w:szCs w:val="28"/>
                <w:lang w:val="nl-NL"/>
              </w:rPr>
              <w:t>Đọc- hiểu chú thích</w:t>
            </w:r>
            <w:r w:rsidRPr="00574880">
              <w:rPr>
                <w:rFonts w:cs="Times New Roman"/>
                <w:szCs w:val="28"/>
                <w:lang w:val="nl-NL"/>
              </w:rPr>
              <w:t>.</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b/>
                <w:szCs w:val="28"/>
                <w:lang w:val="nl-NL"/>
              </w:rPr>
              <w:t>4</w:t>
            </w:r>
            <w:r w:rsidRPr="00574880">
              <w:rPr>
                <w:rFonts w:cs="Times New Roman"/>
                <w:b/>
                <w:szCs w:val="28"/>
                <w:lang w:val="nl-NL"/>
              </w:rPr>
              <w:t>.</w:t>
            </w:r>
            <w:r w:rsidRPr="00574880">
              <w:rPr>
                <w:rFonts w:cs="Times New Roman"/>
                <w:szCs w:val="28"/>
                <w:lang w:val="nl-NL"/>
              </w:rPr>
              <w:t xml:space="preserve"> </w:t>
            </w:r>
            <w:r w:rsidRPr="00574880">
              <w:rPr>
                <w:rFonts w:cs="Times New Roman"/>
                <w:b/>
                <w:i/>
                <w:szCs w:val="28"/>
                <w:lang w:val="nl-NL"/>
              </w:rPr>
              <w:t>Thể loại</w:t>
            </w:r>
            <w:r w:rsidRPr="00574880">
              <w:rPr>
                <w:rFonts w:cs="Times New Roman"/>
                <w:szCs w:val="28"/>
                <w:lang w:val="nl-NL"/>
              </w:rPr>
              <w:t>: Văn xuôi nghị luận.</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b/>
                <w:szCs w:val="28"/>
                <w:lang w:val="nl-NL"/>
              </w:rPr>
              <w:t>5</w:t>
            </w:r>
            <w:r w:rsidRPr="00574880">
              <w:rPr>
                <w:rFonts w:cs="Times New Roman"/>
                <w:szCs w:val="28"/>
                <w:lang w:val="nl-NL"/>
              </w:rPr>
              <w:t xml:space="preserve">. </w:t>
            </w:r>
            <w:r w:rsidRPr="00574880">
              <w:rPr>
                <w:rFonts w:cs="Times New Roman"/>
                <w:b/>
                <w:i/>
                <w:szCs w:val="28"/>
                <w:lang w:val="nl-NL"/>
              </w:rPr>
              <w:t>Bố cục</w:t>
            </w:r>
            <w:r w:rsidRPr="00574880">
              <w:rPr>
                <w:rFonts w:cs="Times New Roman"/>
                <w:szCs w:val="28"/>
                <w:lang w:val="nl-NL"/>
              </w:rPr>
              <w:t>: 3 phần.</w:t>
            </w:r>
          </w:p>
          <w:p w:rsidR="001F35E1" w:rsidRPr="00574880" w:rsidRDefault="001F35E1" w:rsidP="00DB113C">
            <w:pPr>
              <w:jc w:val="both"/>
              <w:rPr>
                <w:rFonts w:cs="Times New Roman"/>
                <w:szCs w:val="28"/>
                <w:lang w:val="nl-NL"/>
              </w:rPr>
            </w:pPr>
            <w:r w:rsidRPr="00574880">
              <w:rPr>
                <w:rFonts w:cs="Times New Roman"/>
                <w:szCs w:val="28"/>
                <w:lang w:val="nl-NL"/>
              </w:rPr>
              <w:t>- Phần 1: từ đầu -&gt;  chân nghỉ ngơi.</w:t>
            </w:r>
          </w:p>
          <w:p w:rsidR="001F35E1" w:rsidRPr="00574880" w:rsidRDefault="001F35E1" w:rsidP="00DB113C">
            <w:pPr>
              <w:jc w:val="both"/>
              <w:rPr>
                <w:rFonts w:cs="Times New Roman"/>
                <w:szCs w:val="28"/>
                <w:lang w:val="nl-NL"/>
              </w:rPr>
            </w:pPr>
            <w:r w:rsidRPr="00574880">
              <w:rPr>
                <w:rFonts w:cs="Times New Roman"/>
                <w:szCs w:val="28"/>
                <w:lang w:val="nl-NL"/>
              </w:rPr>
              <w:t>Luận điểm: đi bộ ngao du - được tự do thưởng ngoạn.</w:t>
            </w:r>
          </w:p>
          <w:p w:rsidR="001F35E1" w:rsidRPr="00574880" w:rsidRDefault="001F35E1" w:rsidP="00DB113C">
            <w:pPr>
              <w:jc w:val="both"/>
              <w:rPr>
                <w:rFonts w:cs="Times New Roman"/>
                <w:szCs w:val="28"/>
                <w:lang w:val="nl-NL"/>
              </w:rPr>
            </w:pPr>
            <w:r w:rsidRPr="00574880">
              <w:rPr>
                <w:rFonts w:cs="Times New Roman"/>
                <w:szCs w:val="28"/>
                <w:lang w:val="nl-NL"/>
              </w:rPr>
              <w:t>- Phần 2: tiếp -&gt; k. thể làm tốt hơn.</w:t>
            </w:r>
          </w:p>
          <w:p w:rsidR="001F35E1" w:rsidRPr="00574880" w:rsidRDefault="001F35E1" w:rsidP="00DB113C">
            <w:pPr>
              <w:jc w:val="both"/>
              <w:rPr>
                <w:rFonts w:cs="Times New Roman"/>
                <w:szCs w:val="28"/>
                <w:lang w:val="nl-NL"/>
              </w:rPr>
            </w:pPr>
            <w:r w:rsidRPr="00574880">
              <w:rPr>
                <w:rFonts w:cs="Times New Roman"/>
                <w:szCs w:val="28"/>
                <w:lang w:val="nl-NL"/>
              </w:rPr>
              <w:t>Luận điểm: đi bộ ngao du – trau dồi tri thức.</w:t>
            </w:r>
          </w:p>
          <w:p w:rsidR="001F35E1" w:rsidRPr="00574880" w:rsidRDefault="001F35E1" w:rsidP="00DB113C">
            <w:pPr>
              <w:jc w:val="both"/>
              <w:rPr>
                <w:rFonts w:cs="Times New Roman"/>
                <w:szCs w:val="28"/>
                <w:lang w:val="nl-NL"/>
              </w:rPr>
            </w:pPr>
            <w:r w:rsidRPr="00574880">
              <w:rPr>
                <w:rFonts w:cs="Times New Roman"/>
                <w:szCs w:val="28"/>
                <w:lang w:val="nl-NL"/>
              </w:rPr>
              <w:t>- Phần 3: còn lại.</w:t>
            </w:r>
          </w:p>
          <w:p w:rsidR="001F35E1" w:rsidRPr="00574880" w:rsidRDefault="001F35E1" w:rsidP="00DB113C">
            <w:pPr>
              <w:rPr>
                <w:rFonts w:cs="Times New Roman"/>
                <w:szCs w:val="28"/>
                <w:lang w:val="nl-NL"/>
              </w:rPr>
            </w:pPr>
            <w:r w:rsidRPr="00574880">
              <w:rPr>
                <w:rFonts w:cs="Times New Roman"/>
                <w:szCs w:val="28"/>
                <w:lang w:val="nl-NL"/>
              </w:rPr>
              <w:t>Luận điểm: đi bộ ngao du- tính tình được vui vẻ, khoẻ mạnh</w:t>
            </w:r>
          </w:p>
        </w:tc>
      </w:tr>
      <w:tr w:rsidR="001F35E1" w:rsidRPr="00574880" w:rsidTr="00DB113C">
        <w:tc>
          <w:tcPr>
            <w:tcW w:w="9521" w:type="dxa"/>
            <w:gridSpan w:val="3"/>
          </w:tcPr>
          <w:p w:rsidR="001F35E1" w:rsidRPr="00574880" w:rsidRDefault="001F35E1" w:rsidP="00DB113C">
            <w:pPr>
              <w:rPr>
                <w:rFonts w:cs="Times New Roman"/>
                <w:szCs w:val="28"/>
                <w:lang w:val="nl-NL"/>
              </w:rPr>
            </w:pPr>
            <w:r w:rsidRPr="00F24FF2">
              <w:rPr>
                <w:rFonts w:cs="Times New Roman"/>
                <w:b/>
                <w:szCs w:val="28"/>
                <w:lang w:val="nl-NL"/>
              </w:rPr>
              <w:lastRenderedPageBreak/>
              <w:t xml:space="preserve">                                HĐ 2:</w:t>
            </w:r>
            <w:r w:rsidRPr="00F24FF2">
              <w:rPr>
                <w:rFonts w:cs="Times New Roman"/>
                <w:b/>
                <w:bCs/>
                <w:szCs w:val="28"/>
                <w:lang w:val="nl-NL"/>
              </w:rPr>
              <w:t>HDHS</w:t>
            </w:r>
            <w:r>
              <w:rPr>
                <w:rFonts w:cs="Times New Roman"/>
                <w:b/>
                <w:bCs/>
                <w:szCs w:val="28"/>
                <w:lang w:val="nl-NL"/>
              </w:rPr>
              <w:t xml:space="preserve"> t</w:t>
            </w:r>
            <w:r w:rsidRPr="00F24FF2">
              <w:rPr>
                <w:rFonts w:cs="Times New Roman"/>
                <w:b/>
                <w:bCs/>
                <w:szCs w:val="28"/>
                <w:lang w:val="nl-NL"/>
              </w:rPr>
              <w:t>ìm</w:t>
            </w:r>
            <w:r>
              <w:rPr>
                <w:rFonts w:cs="Times New Roman"/>
                <w:b/>
                <w:bCs/>
                <w:szCs w:val="28"/>
                <w:lang w:val="nl-NL"/>
              </w:rPr>
              <w:t xml:space="preserve"> hi</w:t>
            </w:r>
            <w:r w:rsidRPr="00F24FF2">
              <w:rPr>
                <w:rFonts w:cs="Times New Roman"/>
                <w:b/>
                <w:bCs/>
                <w:szCs w:val="28"/>
                <w:lang w:val="nl-NL"/>
              </w:rPr>
              <w:t>ểu</w:t>
            </w:r>
            <w:r>
              <w:rPr>
                <w:rFonts w:cs="Times New Roman"/>
                <w:b/>
                <w:bCs/>
                <w:szCs w:val="28"/>
                <w:lang w:val="nl-NL"/>
              </w:rPr>
              <w:t xml:space="preserve"> chi ti</w:t>
            </w:r>
            <w:r w:rsidRPr="00F24FF2">
              <w:rPr>
                <w:rFonts w:cs="Times New Roman"/>
                <w:b/>
                <w:bCs/>
                <w:szCs w:val="28"/>
                <w:lang w:val="nl-NL"/>
              </w:rPr>
              <w:t>ết</w:t>
            </w:r>
            <w:r>
              <w:rPr>
                <w:rFonts w:cs="Times New Roman"/>
                <w:b/>
                <w:bCs/>
                <w:szCs w:val="28"/>
                <w:lang w:val="nl-NL"/>
              </w:rPr>
              <w:t>. (50</w:t>
            </w:r>
            <w:r w:rsidRPr="00574880">
              <w:rPr>
                <w:rFonts w:cs="Times New Roman"/>
                <w:b/>
                <w:bCs/>
                <w:szCs w:val="28"/>
                <w:lang w:val="nl-NL"/>
              </w:rPr>
              <w:t>p</w:t>
            </w:r>
            <w:r>
              <w:rPr>
                <w:rFonts w:cs="Times New Roman"/>
                <w:b/>
                <w:bCs/>
                <w:szCs w:val="28"/>
                <w:lang w:val="nl-NL"/>
              </w:rPr>
              <w:t>)</w:t>
            </w:r>
          </w:p>
        </w:tc>
      </w:tr>
      <w:tr w:rsidR="001F35E1" w:rsidRPr="00574880" w:rsidTr="00DB113C">
        <w:tc>
          <w:tcPr>
            <w:tcW w:w="3689" w:type="dxa"/>
          </w:tcPr>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Luận điểm này được chứng minh bằng các luận cứ nào?</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Theo tác giả, đi bộ ngao du nhằm mục đích gì?</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Em có nhận xét gì về các luận cứ và cách trình bày các luận cứ trên?</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Em thấy cách sử dụng các đại từ “tôi” và “ta” có gì đặc biệt?</w:t>
            </w:r>
          </w:p>
          <w:p w:rsidR="001F35E1" w:rsidRPr="00574880" w:rsidRDefault="001F35E1" w:rsidP="00DB113C">
            <w:pPr>
              <w:jc w:val="both"/>
              <w:rPr>
                <w:rFonts w:cs="Times New Roman"/>
                <w:szCs w:val="28"/>
                <w:lang w:val="nl-NL"/>
              </w:rPr>
            </w:pPr>
          </w:p>
          <w:p w:rsidR="001F35E1" w:rsidRPr="00574880" w:rsidRDefault="001F35E1" w:rsidP="00DB113C">
            <w:pPr>
              <w:rPr>
                <w:rFonts w:cs="Times New Roman"/>
                <w:szCs w:val="28"/>
                <w:lang w:val="nl-NL"/>
              </w:rPr>
            </w:pPr>
          </w:p>
        </w:tc>
        <w:tc>
          <w:tcPr>
            <w:tcW w:w="2073" w:type="dxa"/>
          </w:tcPr>
          <w:p w:rsidR="001F35E1" w:rsidRPr="00574880" w:rsidRDefault="001F35E1" w:rsidP="00DB113C">
            <w:pPr>
              <w:jc w:val="center"/>
              <w:rPr>
                <w:rFonts w:cs="Times New Roman"/>
                <w:szCs w:val="28"/>
                <w:lang w:val="nl-NL"/>
              </w:rPr>
            </w:pPr>
            <w:r w:rsidRPr="00574880">
              <w:rPr>
                <w:rFonts w:cs="Times New Roman"/>
                <w:szCs w:val="28"/>
                <w:lang w:val="nl-NL"/>
              </w:rPr>
              <w:t>Trả lời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Trả lời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Nhận xét</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Thảo luận</w:t>
            </w:r>
            <w:r>
              <w:rPr>
                <w:rFonts w:cs="Times New Roman"/>
                <w:szCs w:val="28"/>
                <w:lang w:val="nl-NL"/>
              </w:rPr>
              <w:t xml:space="preserve"> theo c</w:t>
            </w:r>
            <w:r w:rsidRPr="004B2B95">
              <w:rPr>
                <w:rFonts w:cs="Times New Roman"/>
                <w:szCs w:val="28"/>
                <w:lang w:val="nl-NL"/>
              </w:rPr>
              <w:t>ặp</w:t>
            </w:r>
          </w:p>
          <w:p w:rsidR="001F35E1" w:rsidRPr="00574880" w:rsidRDefault="001F35E1" w:rsidP="00DB113C">
            <w:pPr>
              <w:jc w:val="center"/>
              <w:rPr>
                <w:rFonts w:cs="Times New Roman"/>
                <w:szCs w:val="28"/>
                <w:lang w:val="nl-NL"/>
              </w:rPr>
            </w:pPr>
            <w:r w:rsidRPr="00574880">
              <w:rPr>
                <w:rFonts w:cs="Times New Roman"/>
                <w:szCs w:val="28"/>
                <w:lang w:val="nl-NL"/>
              </w:rPr>
              <w:t>Trình bày</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Bổ xung</w:t>
            </w:r>
          </w:p>
        </w:tc>
        <w:tc>
          <w:tcPr>
            <w:tcW w:w="3759" w:type="dxa"/>
          </w:tcPr>
          <w:p w:rsidR="001F35E1" w:rsidRPr="00F24FF2" w:rsidRDefault="001F35E1" w:rsidP="00DB113C">
            <w:pPr>
              <w:spacing w:line="0" w:lineRule="atLeast"/>
              <w:rPr>
                <w:rFonts w:eastAsia="Times New Roman"/>
                <w:b/>
                <w:i/>
              </w:rPr>
            </w:pPr>
            <w:r>
              <w:rPr>
                <w:rFonts w:eastAsia="Times New Roman"/>
                <w:b/>
                <w:i/>
              </w:rPr>
              <w:t>1. Lu</w:t>
            </w:r>
            <w:r w:rsidRPr="00F24FF2">
              <w:rPr>
                <w:rFonts w:eastAsia="Times New Roman"/>
                <w:b/>
                <w:i/>
              </w:rPr>
              <w:t>ận</w:t>
            </w:r>
            <w:r>
              <w:rPr>
                <w:rFonts w:eastAsia="Times New Roman"/>
                <w:b/>
                <w:i/>
              </w:rPr>
              <w:t xml:space="preserve"> </w:t>
            </w:r>
            <w:r w:rsidRPr="00F24FF2">
              <w:rPr>
                <w:rFonts w:eastAsia="Times New Roman"/>
                <w:b/>
                <w:i/>
              </w:rPr>
              <w:t>đ</w:t>
            </w:r>
            <w:r>
              <w:rPr>
                <w:rFonts w:eastAsia="Times New Roman"/>
                <w:b/>
                <w:i/>
              </w:rPr>
              <w:t>i</w:t>
            </w:r>
            <w:r w:rsidRPr="00F24FF2">
              <w:rPr>
                <w:rFonts w:eastAsia="Times New Roman"/>
                <w:b/>
                <w:i/>
              </w:rPr>
              <w:t>ểm</w:t>
            </w:r>
            <w:r>
              <w:rPr>
                <w:rFonts w:eastAsia="Times New Roman"/>
                <w:b/>
                <w:i/>
              </w:rPr>
              <w:t>: Đi bộ ngao du được tự do thư</w:t>
            </w:r>
            <w:r w:rsidRPr="00F24FF2">
              <w:rPr>
                <w:rFonts w:eastAsia="Times New Roman"/>
                <w:b/>
                <w:i/>
              </w:rPr>
              <w:t>ởng</w:t>
            </w:r>
            <w:r>
              <w:rPr>
                <w:rFonts w:eastAsia="Times New Roman"/>
                <w:b/>
                <w:i/>
              </w:rPr>
              <w:t xml:space="preserve"> ngo</w:t>
            </w:r>
            <w:r w:rsidRPr="00F24FF2">
              <w:rPr>
                <w:rFonts w:eastAsia="Times New Roman"/>
                <w:b/>
                <w:i/>
              </w:rPr>
              <w:t>ạn</w:t>
            </w:r>
          </w:p>
          <w:p w:rsidR="001F35E1" w:rsidRPr="00574880" w:rsidRDefault="001F35E1" w:rsidP="00DB113C">
            <w:pPr>
              <w:jc w:val="both"/>
              <w:rPr>
                <w:rFonts w:cs="Times New Roman"/>
                <w:szCs w:val="28"/>
                <w:lang w:val="nl-NL"/>
              </w:rPr>
            </w:pPr>
            <w:r w:rsidRPr="00574880">
              <w:rPr>
                <w:rFonts w:cs="Times New Roman"/>
                <w:b/>
                <w:i/>
                <w:szCs w:val="28"/>
                <w:lang w:val="nl-NL"/>
              </w:rPr>
              <w:t>* Các luận cứ</w:t>
            </w:r>
            <w:r w:rsidRPr="00574880">
              <w:rPr>
                <w:rFonts w:cs="Times New Roman"/>
                <w:szCs w:val="28"/>
                <w:lang w:val="nl-NL"/>
              </w:rPr>
              <w:t xml:space="preserve">: </w:t>
            </w:r>
          </w:p>
          <w:p w:rsidR="001F35E1" w:rsidRPr="00574880" w:rsidRDefault="001F35E1" w:rsidP="00DB113C">
            <w:pPr>
              <w:jc w:val="both"/>
              <w:rPr>
                <w:rFonts w:cs="Times New Roman"/>
                <w:szCs w:val="28"/>
                <w:lang w:val="nl-NL"/>
              </w:rPr>
            </w:pPr>
            <w:r w:rsidRPr="00574880">
              <w:rPr>
                <w:rFonts w:cs="Times New Roman"/>
                <w:szCs w:val="28"/>
                <w:lang w:val="nl-NL"/>
              </w:rPr>
              <w:t>- Muốn đi hay dừng, nhiều ít tuỳ ý.</w:t>
            </w:r>
          </w:p>
          <w:p w:rsidR="001F35E1" w:rsidRPr="00574880" w:rsidRDefault="001F35E1" w:rsidP="00DB113C">
            <w:pPr>
              <w:jc w:val="both"/>
              <w:rPr>
                <w:rFonts w:cs="Times New Roman"/>
                <w:szCs w:val="28"/>
                <w:lang w:val="nl-NL"/>
              </w:rPr>
            </w:pPr>
            <w:r w:rsidRPr="00574880">
              <w:rPr>
                <w:rFonts w:cs="Times New Roman"/>
                <w:szCs w:val="28"/>
                <w:lang w:val="nl-NL"/>
              </w:rPr>
              <w:t>( quan sát khắp nơi, quay phải, trái ... bờ sông, mỏ đá, hang động…)</w:t>
            </w:r>
          </w:p>
          <w:p w:rsidR="001F35E1" w:rsidRPr="00574880" w:rsidRDefault="001F35E1" w:rsidP="00DB113C">
            <w:pPr>
              <w:jc w:val="both"/>
              <w:rPr>
                <w:rFonts w:cs="Times New Roman"/>
                <w:szCs w:val="28"/>
                <w:lang w:val="nl-NL"/>
              </w:rPr>
            </w:pPr>
            <w:r w:rsidRPr="00574880">
              <w:rPr>
                <w:rFonts w:cs="Times New Roman"/>
                <w:szCs w:val="28"/>
                <w:lang w:val="nl-NL"/>
              </w:rPr>
              <w:t>- Không phụ thuộc vào con người hay phương tiện.</w:t>
            </w:r>
          </w:p>
          <w:p w:rsidR="001F35E1" w:rsidRPr="00574880" w:rsidRDefault="001F35E1" w:rsidP="00DB113C">
            <w:pPr>
              <w:jc w:val="both"/>
              <w:rPr>
                <w:rFonts w:cs="Times New Roman"/>
                <w:szCs w:val="28"/>
                <w:lang w:val="nl-NL"/>
              </w:rPr>
            </w:pPr>
            <w:r w:rsidRPr="00574880">
              <w:rPr>
                <w:rFonts w:cs="Times New Roman"/>
                <w:szCs w:val="28"/>
                <w:lang w:val="nl-NL"/>
              </w:rPr>
              <w:t>- Chỉ phụ thuộc vào chính mình.</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szCs w:val="28"/>
                <w:lang w:val="nl-NL"/>
              </w:rPr>
              <w:t>-&gt; Đi bộ ngao du để thoải mái hưởng thụ tự do, giải trí, học hỏi, vận động…thoả mãn nhu cầu tiếp xúc với thiên nhiên, đem lại sự sảng khoái cho người đi bộ.</w:t>
            </w:r>
          </w:p>
          <w:p w:rsidR="001F35E1" w:rsidRPr="00574880" w:rsidRDefault="001F35E1" w:rsidP="00DB113C">
            <w:pPr>
              <w:jc w:val="both"/>
              <w:rPr>
                <w:rFonts w:cs="Times New Roman"/>
                <w:szCs w:val="28"/>
                <w:lang w:val="nl-NL"/>
              </w:rPr>
            </w:pPr>
            <w:r w:rsidRPr="00574880">
              <w:rPr>
                <w:rFonts w:cs="Times New Roman"/>
                <w:szCs w:val="28"/>
                <w:lang w:val="nl-NL"/>
              </w:rPr>
              <w:t>- Các luận cứ phong phú, dẫn chứng và lí lẽ trình bày xen kẽ, tiếp nối tự nhiên. Đi bộ ngao du thuận theo tự nhiên, tuỳ thích. đi chơi để học, để rèn luyện. -&gt; Đó là quan niệm và phương pháp giáo dục của tác giả.</w:t>
            </w:r>
          </w:p>
          <w:p w:rsidR="001F35E1" w:rsidRPr="00574880" w:rsidRDefault="001F35E1" w:rsidP="00DB113C">
            <w:pPr>
              <w:jc w:val="both"/>
              <w:rPr>
                <w:rFonts w:cs="Times New Roman"/>
                <w:szCs w:val="28"/>
                <w:lang w:val="nl-NL"/>
              </w:rPr>
            </w:pPr>
            <w:r w:rsidRPr="00574880">
              <w:rPr>
                <w:rFonts w:cs="Times New Roman"/>
                <w:szCs w:val="28"/>
                <w:lang w:val="nl-NL"/>
              </w:rPr>
              <w:lastRenderedPageBreak/>
              <w:t>- Cách dùng đại từ “ tôi” và “ ta ” xen kẽ.</w:t>
            </w:r>
          </w:p>
          <w:p w:rsidR="001F35E1" w:rsidRPr="00574880" w:rsidRDefault="001F35E1" w:rsidP="00DB113C">
            <w:pPr>
              <w:jc w:val="both"/>
              <w:rPr>
                <w:rFonts w:cs="Times New Roman"/>
                <w:szCs w:val="28"/>
                <w:lang w:val="nl-NL"/>
              </w:rPr>
            </w:pPr>
            <w:r w:rsidRPr="00574880">
              <w:rPr>
                <w:rFonts w:cs="Times New Roman"/>
                <w:szCs w:val="28"/>
                <w:lang w:val="nl-NL"/>
              </w:rPr>
              <w:t>+ Dùng“tôi” khi nói về kinh nghiệm riêng, mang tính chất cá nhân.</w:t>
            </w:r>
          </w:p>
          <w:p w:rsidR="001F35E1" w:rsidRPr="00574880" w:rsidRDefault="001F35E1" w:rsidP="00DB113C">
            <w:pPr>
              <w:rPr>
                <w:rFonts w:cs="Times New Roman"/>
                <w:szCs w:val="28"/>
                <w:lang w:val="nl-NL"/>
              </w:rPr>
            </w:pPr>
            <w:r w:rsidRPr="00574880">
              <w:rPr>
                <w:rFonts w:cs="Times New Roman"/>
                <w:szCs w:val="28"/>
                <w:lang w:val="nl-NL"/>
              </w:rPr>
              <w:t>+ Dùng “ta” khi là lí luận chung. -&gt; bài văn thêm sinh động, gần gũi, thân mật.</w:t>
            </w:r>
          </w:p>
        </w:tc>
      </w:tr>
    </w:tbl>
    <w:p w:rsidR="001F35E1" w:rsidRDefault="001F35E1" w:rsidP="001F35E1">
      <w:pPr>
        <w:jc w:val="both"/>
        <w:rPr>
          <w:b/>
          <w:szCs w:val="28"/>
          <w:lang w:val="pt-BR"/>
        </w:rPr>
      </w:pPr>
      <w:r>
        <w:rPr>
          <w:b/>
          <w:szCs w:val="28"/>
          <w:lang w:val="pt-BR"/>
        </w:rPr>
        <w:lastRenderedPageBreak/>
        <w:t xml:space="preserve"> Chuy</w:t>
      </w:r>
      <w:r w:rsidRPr="00456F94">
        <w:rPr>
          <w:b/>
          <w:szCs w:val="28"/>
          <w:lang w:val="pt-BR"/>
        </w:rPr>
        <w:t>ển</w:t>
      </w:r>
      <w:r>
        <w:rPr>
          <w:b/>
          <w:szCs w:val="28"/>
          <w:lang w:val="pt-BR"/>
        </w:rPr>
        <w:t xml:space="preserve"> ti</w:t>
      </w:r>
      <w:r w:rsidRPr="00456F94">
        <w:rPr>
          <w:b/>
          <w:szCs w:val="28"/>
          <w:lang w:val="pt-BR"/>
        </w:rPr>
        <w:t>ết</w:t>
      </w:r>
      <w:r>
        <w:rPr>
          <w:b/>
          <w:szCs w:val="28"/>
          <w:lang w:val="pt-BR"/>
        </w:rPr>
        <w:t xml:space="preserve"> 2</w:t>
      </w:r>
    </w:p>
    <w:tbl>
      <w:tblPr>
        <w:tblStyle w:val="TableGrid"/>
        <w:tblW w:w="0" w:type="auto"/>
        <w:tblInd w:w="108" w:type="dxa"/>
        <w:tblLook w:val="01E0" w:firstRow="1" w:lastRow="1" w:firstColumn="1" w:lastColumn="1" w:noHBand="0" w:noVBand="0"/>
      </w:tblPr>
      <w:tblGrid>
        <w:gridCol w:w="3711"/>
        <w:gridCol w:w="2088"/>
        <w:gridCol w:w="3722"/>
      </w:tblGrid>
      <w:tr w:rsidR="001F35E1" w:rsidRPr="00574880" w:rsidTr="00DB113C">
        <w:tc>
          <w:tcPr>
            <w:tcW w:w="3711" w:type="dxa"/>
          </w:tcPr>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Hãy tìm các luận cứ của tác giả chứng minh cho luận điểm trên?</w:t>
            </w:r>
          </w:p>
          <w:p w:rsidR="001F35E1" w:rsidRPr="004B2B95" w:rsidRDefault="001F35E1" w:rsidP="00DB113C">
            <w:pPr>
              <w:spacing w:line="0" w:lineRule="atLeast"/>
              <w:rPr>
                <w:rFonts w:eastAsia="Times New Roman"/>
                <w:b/>
                <w:i/>
                <w:u w:val="single"/>
              </w:rPr>
            </w:pPr>
            <w:r w:rsidRPr="004B2B95">
              <w:rPr>
                <w:rFonts w:eastAsia="Times New Roman"/>
                <w:b/>
                <w:i/>
                <w:u w:val="single"/>
              </w:rPr>
              <w:t>* Tích hợp môi trường</w:t>
            </w:r>
          </w:p>
          <w:p w:rsidR="001F35E1" w:rsidRPr="004B2B95" w:rsidRDefault="001F35E1" w:rsidP="00DB113C">
            <w:pPr>
              <w:tabs>
                <w:tab w:val="left" w:pos="423"/>
              </w:tabs>
              <w:spacing w:line="248" w:lineRule="auto"/>
              <w:ind w:right="120"/>
              <w:rPr>
                <w:rFonts w:eastAsia="Times New Roman"/>
                <w:b/>
                <w:i/>
                <w:u w:val="single"/>
              </w:rPr>
            </w:pPr>
            <w:r w:rsidRPr="004B2B95">
              <w:rPr>
                <w:rFonts w:eastAsia="Times New Roman"/>
                <w:b/>
                <w:i/>
                <w:u w:val="single"/>
              </w:rPr>
              <w:t>Chú ý phần chú thích, cho biết tài nguyên, sản vật, đặc trưng, lèn đá, hóa thạch là gì?</w:t>
            </w:r>
          </w:p>
          <w:p w:rsidR="001F35E1" w:rsidRPr="00574880" w:rsidRDefault="001F35E1" w:rsidP="00DB113C">
            <w:pPr>
              <w:jc w:val="both"/>
              <w:rPr>
                <w:rFonts w:cs="Times New Roman"/>
                <w:szCs w:val="28"/>
                <w:lang w:val="nl-NL"/>
              </w:rPr>
            </w:pPr>
            <w:r>
              <w:rPr>
                <w:rFonts w:eastAsia="Times New Roman"/>
              </w:rPr>
              <w:t>? Nhận xét về những kiến thức ấy?</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Việc so sánh bộ sưu tập của Ê- min với bộ sưu tập khác có ý nghĩa ntn?</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Mục đích của đoạn văn này là gì?</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Cách chứng minh luận điểm này có gì đặc sắc?</w:t>
            </w:r>
          </w:p>
          <w:p w:rsidR="001F35E1" w:rsidRPr="00574880" w:rsidRDefault="001F35E1" w:rsidP="00DB113C">
            <w:pPr>
              <w:jc w:val="both"/>
              <w:rPr>
                <w:rFonts w:cs="Times New Roman"/>
                <w:szCs w:val="28"/>
                <w:lang w:val="nl-NL"/>
              </w:rPr>
            </w:pPr>
          </w:p>
        </w:tc>
        <w:tc>
          <w:tcPr>
            <w:tcW w:w="2088" w:type="dxa"/>
          </w:tcPr>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Default="001F35E1" w:rsidP="00DB113C">
            <w:pPr>
              <w:jc w:val="center"/>
              <w:rPr>
                <w:rFonts w:cs="Times New Roman"/>
                <w:szCs w:val="28"/>
                <w:lang w:val="nl-NL"/>
              </w:rPr>
            </w:pPr>
            <w:r w:rsidRPr="00574880">
              <w:rPr>
                <w:rFonts w:cs="Times New Roman"/>
                <w:szCs w:val="28"/>
                <w:lang w:val="nl-NL"/>
              </w:rPr>
              <w:t>Trả lời</w:t>
            </w:r>
          </w:p>
          <w:p w:rsidR="001F35E1"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Pr>
                <w:rFonts w:cs="Times New Roman"/>
                <w:szCs w:val="28"/>
                <w:lang w:val="nl-NL"/>
              </w:rPr>
              <w:t>Suy ngh</w:t>
            </w:r>
            <w:r w:rsidRPr="004B2B95">
              <w:rPr>
                <w:rFonts w:cs="Times New Roman"/>
                <w:szCs w:val="28"/>
                <w:lang w:val="nl-NL"/>
              </w:rPr>
              <w:t>ĩ</w:t>
            </w:r>
            <w:r>
              <w:rPr>
                <w:rFonts w:cs="Times New Roman"/>
                <w:szCs w:val="28"/>
                <w:lang w:val="nl-NL"/>
              </w:rPr>
              <w:t xml:space="preserve"> tr</w:t>
            </w:r>
            <w:r w:rsidRPr="004B2B95">
              <w:rPr>
                <w:rFonts w:cs="Times New Roman"/>
                <w:szCs w:val="28"/>
                <w:lang w:val="nl-NL"/>
              </w:rPr>
              <w:t>ả</w:t>
            </w:r>
            <w:r>
              <w:rPr>
                <w:rFonts w:cs="Times New Roman"/>
                <w:szCs w:val="28"/>
                <w:lang w:val="nl-NL"/>
              </w:rPr>
              <w:t xml:space="preserve"> l</w:t>
            </w:r>
            <w:r w:rsidRPr="004B2B95">
              <w:rPr>
                <w:rFonts w:cs="Times New Roman"/>
                <w:szCs w:val="28"/>
                <w:lang w:val="nl-NL"/>
              </w:rPr>
              <w:t>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rPr>
                <w:rFonts w:cs="Times New Roman"/>
                <w:szCs w:val="28"/>
                <w:lang w:val="nl-NL"/>
              </w:rPr>
            </w:pPr>
            <w:r w:rsidRPr="00574880">
              <w:rPr>
                <w:rFonts w:cs="Times New Roman"/>
                <w:szCs w:val="28"/>
                <w:lang w:val="nl-NL"/>
              </w:rPr>
              <w:t>Trả lời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Trả lời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Trả lời</w:t>
            </w:r>
          </w:p>
          <w:p w:rsidR="001F35E1" w:rsidRDefault="001F35E1" w:rsidP="00DB113C">
            <w:pPr>
              <w:jc w:val="center"/>
              <w:rPr>
                <w:rFonts w:cs="Times New Roman"/>
                <w:szCs w:val="28"/>
                <w:lang w:val="nl-NL"/>
              </w:rPr>
            </w:pPr>
          </w:p>
          <w:p w:rsidR="001F35E1" w:rsidRDefault="001F35E1" w:rsidP="00DB113C">
            <w:pPr>
              <w:jc w:val="center"/>
              <w:rPr>
                <w:rFonts w:cs="Times New Roman"/>
                <w:szCs w:val="28"/>
                <w:lang w:val="nl-NL"/>
              </w:rPr>
            </w:pPr>
          </w:p>
          <w:p w:rsidR="001F35E1" w:rsidRDefault="001F35E1" w:rsidP="00DB113C">
            <w:pPr>
              <w:jc w:val="center"/>
              <w:rPr>
                <w:rFonts w:cs="Times New Roman"/>
                <w:szCs w:val="28"/>
                <w:lang w:val="nl-NL"/>
              </w:rPr>
            </w:pPr>
          </w:p>
          <w:p w:rsidR="001F35E1" w:rsidRDefault="001F35E1" w:rsidP="00DB113C">
            <w:pPr>
              <w:jc w:val="center"/>
              <w:rPr>
                <w:rFonts w:cs="Times New Roman"/>
                <w:szCs w:val="28"/>
                <w:lang w:val="nl-NL"/>
              </w:rPr>
            </w:pPr>
          </w:p>
          <w:p w:rsidR="001F35E1" w:rsidRPr="004B2B95" w:rsidRDefault="001F35E1" w:rsidP="00DB113C">
            <w:pPr>
              <w:jc w:val="center"/>
              <w:rPr>
                <w:rFonts w:cs="Times New Roman"/>
                <w:b/>
                <w:szCs w:val="28"/>
                <w:lang w:val="nl-NL"/>
              </w:rPr>
            </w:pPr>
            <w:r>
              <w:rPr>
                <w:rFonts w:cs="Times New Roman"/>
                <w:b/>
                <w:szCs w:val="28"/>
                <w:lang w:val="nl-NL"/>
              </w:rPr>
              <w:t>Th</w:t>
            </w:r>
            <w:r w:rsidRPr="004B2B95">
              <w:rPr>
                <w:rFonts w:cs="Times New Roman"/>
                <w:b/>
                <w:szCs w:val="28"/>
                <w:lang w:val="nl-NL"/>
              </w:rPr>
              <w:t>ảo</w:t>
            </w:r>
            <w:r>
              <w:rPr>
                <w:rFonts w:cs="Times New Roman"/>
                <w:b/>
                <w:szCs w:val="28"/>
                <w:lang w:val="nl-NL"/>
              </w:rPr>
              <w:t xml:space="preserve"> lu</w:t>
            </w:r>
            <w:r w:rsidRPr="004B2B95">
              <w:rPr>
                <w:rFonts w:cs="Times New Roman"/>
                <w:b/>
                <w:szCs w:val="28"/>
                <w:lang w:val="nl-NL"/>
              </w:rPr>
              <w:t>ận</w:t>
            </w:r>
            <w:r>
              <w:rPr>
                <w:rFonts w:cs="Times New Roman"/>
                <w:b/>
                <w:szCs w:val="28"/>
                <w:lang w:val="nl-NL"/>
              </w:rPr>
              <w:t xml:space="preserve"> nh</w:t>
            </w:r>
            <w:r w:rsidRPr="004B2B95">
              <w:rPr>
                <w:rFonts w:cs="Times New Roman"/>
                <w:b/>
                <w:szCs w:val="28"/>
                <w:lang w:val="nl-NL"/>
              </w:rPr>
              <w:t>óm</w:t>
            </w:r>
            <w:r>
              <w:rPr>
                <w:rFonts w:cs="Times New Roman"/>
                <w:b/>
                <w:szCs w:val="28"/>
                <w:lang w:val="nl-NL"/>
              </w:rPr>
              <w:t xml:space="preserve"> 6 ngư</w:t>
            </w:r>
            <w:r w:rsidRPr="004B2B95">
              <w:rPr>
                <w:rFonts w:cs="Times New Roman"/>
                <w:b/>
                <w:szCs w:val="28"/>
                <w:lang w:val="nl-NL"/>
              </w:rPr>
              <w:t>ời</w:t>
            </w:r>
          </w:p>
          <w:p w:rsidR="001F35E1" w:rsidRDefault="001F35E1" w:rsidP="00DB113C">
            <w:pPr>
              <w:jc w:val="center"/>
              <w:rPr>
                <w:rFonts w:cs="Times New Roman"/>
                <w:szCs w:val="28"/>
                <w:lang w:val="nl-NL"/>
              </w:rPr>
            </w:pPr>
          </w:p>
          <w:p w:rsidR="001F35E1" w:rsidRPr="00574880" w:rsidRDefault="001F35E1" w:rsidP="00DB113C">
            <w:pPr>
              <w:rPr>
                <w:rFonts w:cs="Times New Roman"/>
                <w:szCs w:val="28"/>
                <w:lang w:val="nl-NL"/>
              </w:rPr>
            </w:pPr>
          </w:p>
          <w:p w:rsidR="001F35E1" w:rsidRPr="00574880" w:rsidRDefault="001F35E1" w:rsidP="00DB113C">
            <w:pPr>
              <w:jc w:val="center"/>
              <w:rPr>
                <w:rFonts w:cs="Times New Roman"/>
                <w:szCs w:val="28"/>
                <w:lang w:val="nl-NL"/>
              </w:rPr>
            </w:pPr>
          </w:p>
        </w:tc>
        <w:tc>
          <w:tcPr>
            <w:tcW w:w="3722" w:type="dxa"/>
          </w:tcPr>
          <w:p w:rsidR="001F35E1" w:rsidRPr="00574880" w:rsidRDefault="001F35E1" w:rsidP="00DB113C">
            <w:pPr>
              <w:rPr>
                <w:rFonts w:cs="Times New Roman"/>
                <w:b/>
                <w:i/>
                <w:szCs w:val="28"/>
                <w:lang w:val="nl-NL"/>
              </w:rPr>
            </w:pPr>
            <w:r w:rsidRPr="00574880">
              <w:rPr>
                <w:rFonts w:cs="Times New Roman"/>
                <w:b/>
                <w:i/>
                <w:szCs w:val="28"/>
                <w:lang w:val="nl-NL"/>
              </w:rPr>
              <w:t xml:space="preserve"> 2</w:t>
            </w:r>
            <w:r w:rsidRPr="00574880">
              <w:rPr>
                <w:rFonts w:cs="Times New Roman"/>
                <w:b/>
                <w:szCs w:val="28"/>
                <w:lang w:val="nl-NL"/>
              </w:rPr>
              <w:t>.</w:t>
            </w:r>
            <w:r w:rsidRPr="00574880">
              <w:rPr>
                <w:rFonts w:cs="Times New Roman"/>
                <w:szCs w:val="28"/>
                <w:lang w:val="nl-NL"/>
              </w:rPr>
              <w:t xml:space="preserve"> </w:t>
            </w:r>
            <w:r w:rsidRPr="00574880">
              <w:rPr>
                <w:rFonts w:cs="Times New Roman"/>
                <w:b/>
                <w:i/>
                <w:szCs w:val="28"/>
                <w:lang w:val="nl-NL"/>
              </w:rPr>
              <w:t xml:space="preserve">Luận điểm: Đi bộ ngao du- trau dồi tri thức. </w:t>
            </w:r>
          </w:p>
          <w:p w:rsidR="001F35E1" w:rsidRPr="00574880" w:rsidRDefault="001F35E1" w:rsidP="00DB113C">
            <w:pPr>
              <w:jc w:val="both"/>
              <w:rPr>
                <w:rFonts w:cs="Times New Roman"/>
                <w:szCs w:val="28"/>
                <w:lang w:val="nl-NL"/>
              </w:rPr>
            </w:pPr>
            <w:r w:rsidRPr="00574880">
              <w:rPr>
                <w:rFonts w:cs="Times New Roman"/>
                <w:b/>
                <w:szCs w:val="28"/>
                <w:lang w:val="nl-NL"/>
              </w:rPr>
              <w:t>*</w:t>
            </w:r>
            <w:r w:rsidRPr="00574880">
              <w:rPr>
                <w:rFonts w:cs="Times New Roman"/>
                <w:szCs w:val="28"/>
                <w:lang w:val="nl-NL"/>
              </w:rPr>
              <w:t xml:space="preserve"> </w:t>
            </w:r>
            <w:r w:rsidRPr="00574880">
              <w:rPr>
                <w:rFonts w:cs="Times New Roman"/>
                <w:szCs w:val="28"/>
                <w:u w:val="single"/>
                <w:lang w:val="nl-NL"/>
              </w:rPr>
              <w:t>Các luận cứ</w:t>
            </w:r>
            <w:r w:rsidRPr="00574880">
              <w:rPr>
                <w:rFonts w:cs="Times New Roman"/>
                <w:szCs w:val="28"/>
                <w:lang w:val="nl-NL"/>
              </w:rPr>
              <w:t>:</w:t>
            </w:r>
          </w:p>
          <w:p w:rsidR="001F35E1" w:rsidRPr="00574880" w:rsidRDefault="001F35E1" w:rsidP="00DB113C">
            <w:pPr>
              <w:jc w:val="both"/>
              <w:rPr>
                <w:rFonts w:cs="Times New Roman"/>
                <w:szCs w:val="28"/>
                <w:lang w:val="nl-NL"/>
              </w:rPr>
            </w:pPr>
            <w:r w:rsidRPr="00574880">
              <w:rPr>
                <w:rFonts w:cs="Times New Roman"/>
                <w:szCs w:val="28"/>
                <w:lang w:val="nl-NL"/>
              </w:rPr>
              <w:t>- Đi như các nhà triết học lừng danh</w:t>
            </w:r>
          </w:p>
          <w:p w:rsidR="001F35E1" w:rsidRPr="00574880" w:rsidRDefault="001F35E1" w:rsidP="00DB113C">
            <w:pPr>
              <w:jc w:val="both"/>
              <w:rPr>
                <w:rFonts w:cs="Times New Roman"/>
                <w:szCs w:val="28"/>
                <w:lang w:val="nl-NL"/>
              </w:rPr>
            </w:pPr>
            <w:r w:rsidRPr="00574880">
              <w:rPr>
                <w:rFonts w:cs="Times New Roman"/>
                <w:szCs w:val="28"/>
                <w:lang w:val="nl-NL"/>
              </w:rPr>
              <w:t>-  Xem xét tài nguyên phong phú trên mặt đất…</w:t>
            </w:r>
          </w:p>
          <w:p w:rsidR="001F35E1" w:rsidRPr="00574880" w:rsidRDefault="001F35E1" w:rsidP="00DB113C">
            <w:pPr>
              <w:jc w:val="both"/>
              <w:rPr>
                <w:rFonts w:cs="Times New Roman"/>
                <w:szCs w:val="28"/>
                <w:lang w:val="nl-NL"/>
              </w:rPr>
            </w:pPr>
            <w:r w:rsidRPr="00574880">
              <w:rPr>
                <w:rFonts w:cs="Times New Roman"/>
                <w:szCs w:val="28"/>
                <w:lang w:val="nl-NL"/>
              </w:rPr>
              <w:t>- Tìm hiểu các sản vật nông nghiệp và cách trồng trọt chúng.</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szCs w:val="28"/>
                <w:lang w:val="nl-NL"/>
              </w:rPr>
              <w:t>- Sưu tập các mẫu vật phong phú, đa dạng của thế giới tự nhiên.</w:t>
            </w:r>
          </w:p>
          <w:p w:rsidR="001F35E1" w:rsidRDefault="001F35E1" w:rsidP="00DB113C">
            <w:pPr>
              <w:spacing w:line="243" w:lineRule="auto"/>
              <w:ind w:right="180"/>
              <w:rPr>
                <w:rFonts w:eastAsia="Times New Roman"/>
              </w:rPr>
            </w:pPr>
            <w:r>
              <w:rPr>
                <w:rFonts w:eastAsia="Times New Roman"/>
              </w:rPr>
              <w:t>-&gt; Kiến thức phong phú, đa dạng về tự nhiên</w:t>
            </w:r>
          </w:p>
          <w:p w:rsidR="001F35E1"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szCs w:val="28"/>
                <w:lang w:val="nl-NL"/>
              </w:rPr>
              <w:t>- Đề cao kiến thức thực tế khách quan, xem thường kiến thức sách vở giáo điều.</w:t>
            </w:r>
          </w:p>
          <w:p w:rsidR="001F35E1" w:rsidRPr="00574880" w:rsidRDefault="001F35E1" w:rsidP="00DB113C">
            <w:pPr>
              <w:jc w:val="both"/>
              <w:rPr>
                <w:rFonts w:cs="Times New Roman"/>
                <w:szCs w:val="28"/>
                <w:lang w:val="nl-NL"/>
              </w:rPr>
            </w:pPr>
            <w:r w:rsidRPr="00574880">
              <w:rPr>
                <w:rFonts w:cs="Times New Roman"/>
                <w:szCs w:val="28"/>
                <w:lang w:val="nl-NL"/>
              </w:rPr>
              <w:t>-&gt; Khích lệ mọi người hãy đi bộ để trau dồi, mở mang kiến thức.</w:t>
            </w:r>
          </w:p>
          <w:p w:rsidR="001F35E1" w:rsidRPr="00574880" w:rsidRDefault="001F35E1" w:rsidP="00DB113C">
            <w:pPr>
              <w:jc w:val="both"/>
              <w:rPr>
                <w:rFonts w:cs="Times New Roman"/>
                <w:b/>
                <w:i/>
                <w:szCs w:val="28"/>
                <w:lang w:val="nl-NL"/>
              </w:rPr>
            </w:pPr>
            <w:r w:rsidRPr="00574880">
              <w:rPr>
                <w:rFonts w:cs="Times New Roman"/>
                <w:b/>
                <w:i/>
                <w:szCs w:val="28"/>
                <w:lang w:val="nl-NL"/>
              </w:rPr>
              <w:t>3. Luận điểm: Đi bộ ngao du- rèn luyện sức khoẻ và tinh thần.</w:t>
            </w:r>
          </w:p>
          <w:p w:rsidR="001F35E1" w:rsidRPr="00574880" w:rsidRDefault="001F35E1" w:rsidP="00DB113C">
            <w:pPr>
              <w:jc w:val="both"/>
              <w:rPr>
                <w:rFonts w:cs="Times New Roman"/>
                <w:szCs w:val="28"/>
                <w:lang w:val="nl-NL"/>
              </w:rPr>
            </w:pPr>
            <w:r w:rsidRPr="00574880">
              <w:rPr>
                <w:rFonts w:cs="Times New Roman"/>
                <w:b/>
                <w:szCs w:val="28"/>
                <w:lang w:val="nl-NL"/>
              </w:rPr>
              <w:t>*</w:t>
            </w:r>
            <w:r w:rsidRPr="00574880">
              <w:rPr>
                <w:rFonts w:cs="Times New Roman"/>
                <w:szCs w:val="28"/>
                <w:lang w:val="nl-NL"/>
              </w:rPr>
              <w:t xml:space="preserve"> </w:t>
            </w:r>
            <w:r w:rsidRPr="00574880">
              <w:rPr>
                <w:rFonts w:cs="Times New Roman"/>
                <w:szCs w:val="28"/>
                <w:u w:val="single"/>
                <w:lang w:val="nl-NL"/>
              </w:rPr>
              <w:t>Các luận cứ</w:t>
            </w:r>
            <w:r w:rsidRPr="00574880">
              <w:rPr>
                <w:rFonts w:cs="Times New Roman"/>
                <w:szCs w:val="28"/>
                <w:lang w:val="nl-NL"/>
              </w:rPr>
              <w:t xml:space="preserve">: </w:t>
            </w:r>
          </w:p>
          <w:p w:rsidR="001F35E1" w:rsidRPr="00574880" w:rsidRDefault="001F35E1" w:rsidP="00DB113C">
            <w:pPr>
              <w:rPr>
                <w:rFonts w:cs="Times New Roman"/>
                <w:szCs w:val="28"/>
                <w:lang w:val="nl-NL"/>
              </w:rPr>
            </w:pPr>
            <w:r w:rsidRPr="00574880">
              <w:rPr>
                <w:rFonts w:cs="Times New Roman"/>
                <w:szCs w:val="28"/>
                <w:lang w:val="nl-NL"/>
              </w:rPr>
              <w:t>- So sánh 2 trạng thái tinh thần khác nhau:</w:t>
            </w:r>
          </w:p>
        </w:tc>
      </w:tr>
      <w:tr w:rsidR="001F35E1" w:rsidRPr="00574880" w:rsidTr="00DB113C">
        <w:tc>
          <w:tcPr>
            <w:tcW w:w="9521" w:type="dxa"/>
            <w:gridSpan w:val="3"/>
          </w:tcPr>
          <w:tbl>
            <w:tblPr>
              <w:tblStyle w:val="TableGrid"/>
              <w:tblW w:w="0" w:type="auto"/>
              <w:tblLook w:val="01E0" w:firstRow="1" w:lastRow="1" w:firstColumn="1" w:lastColumn="1" w:noHBand="0" w:noVBand="0"/>
            </w:tblPr>
            <w:tblGrid>
              <w:gridCol w:w="4517"/>
              <w:gridCol w:w="4778"/>
            </w:tblGrid>
            <w:tr w:rsidR="001F35E1" w:rsidRPr="00574880" w:rsidTr="00DB113C">
              <w:tc>
                <w:tcPr>
                  <w:tcW w:w="4927" w:type="dxa"/>
                </w:tcPr>
                <w:p w:rsidR="001F35E1" w:rsidRPr="00574880" w:rsidRDefault="001F35E1" w:rsidP="00DB113C">
                  <w:pPr>
                    <w:jc w:val="center"/>
                    <w:rPr>
                      <w:rFonts w:cs="Times New Roman"/>
                      <w:b/>
                      <w:szCs w:val="28"/>
                      <w:lang w:val="nl-NL"/>
                    </w:rPr>
                  </w:pPr>
                  <w:r w:rsidRPr="00574880">
                    <w:rPr>
                      <w:rFonts w:cs="Times New Roman"/>
                      <w:b/>
                      <w:szCs w:val="28"/>
                      <w:lang w:val="nl-NL"/>
                    </w:rPr>
                    <w:t>Người đi xe</w:t>
                  </w:r>
                </w:p>
              </w:tc>
              <w:tc>
                <w:tcPr>
                  <w:tcW w:w="5202" w:type="dxa"/>
                </w:tcPr>
                <w:p w:rsidR="001F35E1" w:rsidRPr="00574880" w:rsidRDefault="001F35E1" w:rsidP="00DB113C">
                  <w:pPr>
                    <w:jc w:val="center"/>
                    <w:rPr>
                      <w:rFonts w:cs="Times New Roman"/>
                      <w:b/>
                      <w:szCs w:val="28"/>
                      <w:lang w:val="nl-NL"/>
                    </w:rPr>
                  </w:pPr>
                  <w:r w:rsidRPr="00574880">
                    <w:rPr>
                      <w:rFonts w:cs="Times New Roman"/>
                      <w:b/>
                      <w:szCs w:val="28"/>
                      <w:lang w:val="nl-NL"/>
                    </w:rPr>
                    <w:t>Người đi bộ</w:t>
                  </w:r>
                </w:p>
                <w:p w:rsidR="001F35E1" w:rsidRPr="00574880" w:rsidRDefault="001F35E1" w:rsidP="00DB113C">
                  <w:pPr>
                    <w:jc w:val="center"/>
                    <w:rPr>
                      <w:rFonts w:cs="Times New Roman"/>
                      <w:b/>
                      <w:szCs w:val="28"/>
                      <w:lang w:val="nl-NL"/>
                    </w:rPr>
                  </w:pPr>
                </w:p>
              </w:tc>
            </w:tr>
            <w:tr w:rsidR="001F35E1" w:rsidRPr="00574880" w:rsidTr="00DB113C">
              <w:tc>
                <w:tcPr>
                  <w:tcW w:w="4927" w:type="dxa"/>
                </w:tcPr>
                <w:p w:rsidR="001F35E1" w:rsidRPr="00574880" w:rsidRDefault="001F35E1" w:rsidP="00DB113C">
                  <w:pPr>
                    <w:rPr>
                      <w:rFonts w:cs="Times New Roman"/>
                      <w:szCs w:val="28"/>
                      <w:lang w:val="nl-NL"/>
                    </w:rPr>
                  </w:pPr>
                </w:p>
                <w:p w:rsidR="001F35E1" w:rsidRPr="00574880" w:rsidRDefault="001F35E1" w:rsidP="00DB113C">
                  <w:pPr>
                    <w:rPr>
                      <w:rFonts w:cs="Times New Roman"/>
                      <w:szCs w:val="28"/>
                      <w:lang w:val="nl-NL"/>
                    </w:rPr>
                  </w:pPr>
                  <w:r w:rsidRPr="00574880">
                    <w:rPr>
                      <w:rFonts w:cs="Times New Roman"/>
                      <w:szCs w:val="28"/>
                      <w:lang w:val="nl-NL"/>
                    </w:rPr>
                    <w:t>- Luôn mơ màng, cáu kỉnh, buồn bã, đau khổ.</w:t>
                  </w:r>
                </w:p>
                <w:p w:rsidR="001F35E1" w:rsidRPr="00574880" w:rsidRDefault="001F35E1" w:rsidP="00DB113C">
                  <w:pPr>
                    <w:rPr>
                      <w:rFonts w:cs="Times New Roman"/>
                      <w:szCs w:val="28"/>
                      <w:lang w:val="nl-NL"/>
                    </w:rPr>
                  </w:pPr>
                </w:p>
              </w:tc>
              <w:tc>
                <w:tcPr>
                  <w:tcW w:w="5202" w:type="dxa"/>
                  <w:vAlign w:val="center"/>
                </w:tcPr>
                <w:p w:rsidR="001F35E1" w:rsidRPr="00574880" w:rsidRDefault="001F35E1" w:rsidP="00DB113C">
                  <w:pPr>
                    <w:rPr>
                      <w:rFonts w:cs="Times New Roman"/>
                      <w:szCs w:val="28"/>
                      <w:lang w:val="nl-NL"/>
                    </w:rPr>
                  </w:pPr>
                  <w:r w:rsidRPr="00574880">
                    <w:rPr>
                      <w:rFonts w:cs="Times New Roman"/>
                      <w:szCs w:val="28"/>
                      <w:lang w:val="nl-NL"/>
                    </w:rPr>
                    <w:t>- Luôn vui vẻ, khoan khoái, hài lòng với tất cả.</w:t>
                  </w:r>
                </w:p>
                <w:p w:rsidR="001F35E1" w:rsidRPr="00574880" w:rsidRDefault="001F35E1" w:rsidP="00DB113C">
                  <w:pPr>
                    <w:rPr>
                      <w:rFonts w:cs="Times New Roman"/>
                      <w:szCs w:val="28"/>
                      <w:lang w:val="nl-NL"/>
                    </w:rPr>
                  </w:pPr>
                  <w:r w:rsidRPr="00574880">
                    <w:rPr>
                      <w:rFonts w:cs="Times New Roman"/>
                      <w:szCs w:val="28"/>
                      <w:lang w:val="nl-NL"/>
                    </w:rPr>
                    <w:t>- Ăn uống ngon miệng dù bữa ăn đạm bạc,ngủ ngon giấc..</w:t>
                  </w:r>
                </w:p>
                <w:p w:rsidR="001F35E1" w:rsidRPr="00574880" w:rsidRDefault="001F35E1" w:rsidP="00DB113C">
                  <w:pPr>
                    <w:rPr>
                      <w:rFonts w:cs="Times New Roman"/>
                      <w:szCs w:val="28"/>
                      <w:lang w:val="nl-NL"/>
                    </w:rPr>
                  </w:pPr>
                </w:p>
              </w:tc>
            </w:tr>
          </w:tbl>
          <w:p w:rsidR="001F35E1" w:rsidRPr="00574880" w:rsidRDefault="001F35E1" w:rsidP="00DB113C">
            <w:pPr>
              <w:rPr>
                <w:rFonts w:cs="Times New Roman"/>
                <w:szCs w:val="28"/>
                <w:lang w:val="nl-NL"/>
              </w:rPr>
            </w:pPr>
          </w:p>
        </w:tc>
      </w:tr>
      <w:tr w:rsidR="001F35E1" w:rsidRPr="00574880" w:rsidTr="00DB113C">
        <w:tc>
          <w:tcPr>
            <w:tcW w:w="3711" w:type="dxa"/>
          </w:tcPr>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szCs w:val="28"/>
                <w:lang w:val="nl-NL"/>
              </w:rPr>
              <w:t xml:space="preserve">- Câu cuối cùng có thể xem là </w:t>
            </w:r>
            <w:r w:rsidRPr="00574880">
              <w:rPr>
                <w:rFonts w:cs="Times New Roman"/>
                <w:szCs w:val="28"/>
                <w:lang w:val="nl-NL"/>
              </w:rPr>
              <w:lastRenderedPageBreak/>
              <w:t>lời kết luận được không?</w:t>
            </w:r>
          </w:p>
          <w:p w:rsidR="001F35E1" w:rsidRPr="00574880" w:rsidRDefault="001F35E1" w:rsidP="00DB113C">
            <w:pPr>
              <w:jc w:val="both"/>
              <w:rPr>
                <w:rFonts w:cs="Times New Roman"/>
                <w:szCs w:val="28"/>
                <w:lang w:val="nl-NL"/>
              </w:rPr>
            </w:pPr>
          </w:p>
          <w:p w:rsidR="001F35E1" w:rsidRDefault="001F35E1" w:rsidP="00DB113C">
            <w:pPr>
              <w:jc w:val="both"/>
              <w:rPr>
                <w:rFonts w:cs="Times New Roman"/>
                <w:szCs w:val="28"/>
                <w:lang w:val="nl-NL"/>
              </w:rPr>
            </w:pPr>
            <w:r w:rsidRPr="00574880">
              <w:rPr>
                <w:rFonts w:cs="Times New Roman"/>
                <w:szCs w:val="28"/>
                <w:lang w:val="nl-NL"/>
              </w:rPr>
              <w:t>- Nếu được đặt nhan đề cho phần này , em đặt ntn?</w:t>
            </w:r>
          </w:p>
          <w:p w:rsidR="001F35E1" w:rsidRDefault="001F35E1" w:rsidP="00DB113C">
            <w:pPr>
              <w:tabs>
                <w:tab w:val="left" w:pos="480"/>
              </w:tabs>
              <w:spacing w:line="0" w:lineRule="atLeast"/>
              <w:rPr>
                <w:rFonts w:eastAsia="Times New Roman"/>
                <w:b/>
                <w:i/>
              </w:rPr>
            </w:pPr>
            <w:r>
              <w:rPr>
                <w:rFonts w:eastAsia="Times New Roman"/>
                <w:b/>
                <w:i/>
              </w:rPr>
              <w:t>Bình</w:t>
            </w:r>
          </w:p>
          <w:p w:rsidR="001F35E1" w:rsidRDefault="001F35E1" w:rsidP="00DB113C">
            <w:pPr>
              <w:tabs>
                <w:tab w:val="left" w:pos="472"/>
              </w:tabs>
              <w:spacing w:line="259" w:lineRule="auto"/>
              <w:rPr>
                <w:rFonts w:eastAsia="Times New Roman"/>
                <w:b/>
                <w:i/>
                <w:sz w:val="27"/>
                <w:u w:val="single"/>
              </w:rPr>
            </w:pPr>
            <w:r w:rsidRPr="004B2B95">
              <w:rPr>
                <w:rFonts w:eastAsia="Times New Roman"/>
                <w:b/>
                <w:i/>
                <w:sz w:val="27"/>
                <w:u w:val="single"/>
              </w:rPr>
              <w:t>Tích hợp với môi trường</w:t>
            </w:r>
          </w:p>
          <w:p w:rsidR="001F35E1" w:rsidRPr="004B2B95" w:rsidRDefault="001F35E1" w:rsidP="00DB113C">
            <w:pPr>
              <w:tabs>
                <w:tab w:val="left" w:pos="472"/>
              </w:tabs>
              <w:spacing w:line="259" w:lineRule="auto"/>
              <w:rPr>
                <w:rFonts w:eastAsia="Times New Roman"/>
                <w:b/>
                <w:i/>
                <w:u w:val="single"/>
              </w:rPr>
            </w:pPr>
            <w:r w:rsidRPr="004B2B95">
              <w:rPr>
                <w:rFonts w:eastAsia="Times New Roman"/>
                <w:b/>
                <w:i/>
              </w:rPr>
              <w:t xml:space="preserve">? </w:t>
            </w:r>
            <w:r w:rsidRPr="004B2B95">
              <w:rPr>
                <w:rFonts w:eastAsia="Times New Roman"/>
                <w:b/>
                <w:i/>
                <w:u w:val="single"/>
              </w:rPr>
              <w:t>Ngoài những lợi ích trên, em thấy đi bộ còn có những tác dụng gì khác</w:t>
            </w:r>
            <w:r>
              <w:rPr>
                <w:rFonts w:eastAsia="Times New Roman"/>
                <w:b/>
                <w:i/>
                <w:u w:val="single"/>
              </w:rPr>
              <w:t>?</w:t>
            </w: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Việc sắp xếp các luận điểm như trên có hợp lí không? vì sao?</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w:t>
            </w:r>
            <w:r w:rsidRPr="00574880">
              <w:rPr>
                <w:rFonts w:cs="Times New Roman"/>
                <w:szCs w:val="28"/>
                <w:lang w:val="nl-NL"/>
              </w:rPr>
              <w:t xml:space="preserve"> Bổ xung thông tin.</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Pr>
                <w:rFonts w:cs="Times New Roman"/>
                <w:szCs w:val="28"/>
                <w:lang w:val="nl-NL"/>
              </w:rPr>
              <w:t xml:space="preserve">? </w:t>
            </w:r>
            <w:r w:rsidRPr="00574880">
              <w:rPr>
                <w:rFonts w:cs="Times New Roman"/>
                <w:szCs w:val="28"/>
                <w:lang w:val="nl-NL"/>
              </w:rPr>
              <w:t>Qua văn bản, có thể thấy bóng dáng của tác giả là một  người ntn?</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tc>
        <w:tc>
          <w:tcPr>
            <w:tcW w:w="2088" w:type="dxa"/>
          </w:tcPr>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Suy nghĩ</w:t>
            </w:r>
          </w:p>
          <w:p w:rsidR="001F35E1" w:rsidRPr="00574880" w:rsidRDefault="001F35E1" w:rsidP="00DB113C">
            <w:pPr>
              <w:jc w:val="center"/>
              <w:rPr>
                <w:rFonts w:cs="Times New Roman"/>
                <w:szCs w:val="28"/>
                <w:lang w:val="nl-NL"/>
              </w:rPr>
            </w:pPr>
            <w:r w:rsidRPr="00574880">
              <w:rPr>
                <w:rFonts w:cs="Times New Roman"/>
                <w:szCs w:val="28"/>
                <w:lang w:val="nl-NL"/>
              </w:rPr>
              <w:lastRenderedPageBreak/>
              <w:t>Trả lời</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Thử đặt tên</w:t>
            </w:r>
          </w:p>
          <w:p w:rsidR="001F35E1" w:rsidRDefault="001F35E1" w:rsidP="00DB113C">
            <w:pPr>
              <w:jc w:val="center"/>
              <w:rPr>
                <w:rFonts w:cs="Times New Roman"/>
                <w:szCs w:val="28"/>
                <w:lang w:val="nl-NL"/>
              </w:rPr>
            </w:pPr>
          </w:p>
          <w:p w:rsidR="001F35E1" w:rsidRDefault="001F35E1" w:rsidP="00DB113C">
            <w:pPr>
              <w:jc w:val="center"/>
              <w:rPr>
                <w:rFonts w:cs="Times New Roman"/>
                <w:szCs w:val="28"/>
                <w:lang w:val="nl-NL"/>
              </w:rPr>
            </w:pPr>
          </w:p>
          <w:p w:rsidR="001F35E1" w:rsidRDefault="001F35E1" w:rsidP="00DB113C">
            <w:pPr>
              <w:tabs>
                <w:tab w:val="left" w:pos="472"/>
              </w:tabs>
              <w:spacing w:line="259" w:lineRule="auto"/>
              <w:ind w:right="219"/>
              <w:rPr>
                <w:rFonts w:eastAsia="Times New Roman"/>
                <w:i/>
                <w:sz w:val="27"/>
              </w:rPr>
            </w:pPr>
            <w:r>
              <w:rPr>
                <w:rFonts w:eastAsia="Times New Roman"/>
                <w:i/>
                <w:sz w:val="27"/>
              </w:rPr>
              <w:t>Cho hs trao đổi trong bàn</w:t>
            </w:r>
          </w:p>
          <w:p w:rsidR="001F35E1" w:rsidRDefault="001F35E1" w:rsidP="00DB113C">
            <w:pPr>
              <w:jc w:val="center"/>
              <w:rPr>
                <w:rFonts w:cs="Times New Roman"/>
                <w:szCs w:val="28"/>
                <w:lang w:val="nl-NL"/>
              </w:rPr>
            </w:pPr>
          </w:p>
          <w:p w:rsidR="001F35E1" w:rsidRPr="00574880" w:rsidRDefault="001F35E1" w:rsidP="00DB113C">
            <w:pP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Thảo luận</w:t>
            </w:r>
          </w:p>
          <w:p w:rsidR="001F35E1" w:rsidRPr="00574880" w:rsidRDefault="001F35E1" w:rsidP="00DB113C">
            <w:pPr>
              <w:jc w:val="center"/>
              <w:rPr>
                <w:rFonts w:cs="Times New Roman"/>
                <w:szCs w:val="28"/>
                <w:lang w:val="nl-NL"/>
              </w:rPr>
            </w:pPr>
            <w:r w:rsidRPr="00574880">
              <w:rPr>
                <w:rFonts w:cs="Times New Roman"/>
                <w:szCs w:val="28"/>
                <w:lang w:val="nl-NL"/>
              </w:rPr>
              <w:t>Trình bày</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Nhận xét</w:t>
            </w: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p>
          <w:p w:rsidR="001F35E1" w:rsidRPr="00574880" w:rsidRDefault="001F35E1" w:rsidP="00DB113C">
            <w:pPr>
              <w:jc w:val="center"/>
              <w:rPr>
                <w:rFonts w:cs="Times New Roman"/>
                <w:szCs w:val="28"/>
                <w:lang w:val="nl-NL"/>
              </w:rPr>
            </w:pPr>
            <w:r w:rsidRPr="00574880">
              <w:rPr>
                <w:rFonts w:cs="Times New Roman"/>
                <w:szCs w:val="28"/>
                <w:lang w:val="nl-NL"/>
              </w:rPr>
              <w:t>Trả lời</w:t>
            </w:r>
          </w:p>
          <w:p w:rsidR="001F35E1" w:rsidRPr="00574880" w:rsidRDefault="001F35E1" w:rsidP="00DB113C">
            <w:pPr>
              <w:rPr>
                <w:rFonts w:cs="Times New Roman"/>
                <w:szCs w:val="28"/>
                <w:lang w:val="nl-NL"/>
              </w:rPr>
            </w:pPr>
          </w:p>
        </w:tc>
        <w:tc>
          <w:tcPr>
            <w:tcW w:w="3722" w:type="dxa"/>
          </w:tcPr>
          <w:p w:rsidR="001F35E1" w:rsidRPr="00574880" w:rsidRDefault="001F35E1" w:rsidP="00DB113C">
            <w:pPr>
              <w:jc w:val="both"/>
              <w:rPr>
                <w:rFonts w:cs="Times New Roman"/>
                <w:szCs w:val="28"/>
                <w:lang w:val="nl-NL"/>
              </w:rPr>
            </w:pPr>
            <w:r w:rsidRPr="00574880">
              <w:rPr>
                <w:rFonts w:cs="Times New Roman"/>
                <w:szCs w:val="28"/>
                <w:lang w:val="nl-NL"/>
              </w:rPr>
              <w:lastRenderedPageBreak/>
              <w:t xml:space="preserve">- Khẳng định lợi ích của việc đi bộ nhằm nâng cao sức khoẻ, </w:t>
            </w:r>
            <w:r w:rsidRPr="00574880">
              <w:rPr>
                <w:rFonts w:cs="Times New Roman"/>
                <w:szCs w:val="28"/>
                <w:lang w:val="nl-NL"/>
              </w:rPr>
              <w:lastRenderedPageBreak/>
              <w:t>tinh thần sảng khoái.</w:t>
            </w:r>
          </w:p>
          <w:p w:rsidR="001F35E1" w:rsidRDefault="001F35E1" w:rsidP="00DB113C">
            <w:pPr>
              <w:jc w:val="both"/>
              <w:rPr>
                <w:rFonts w:cs="Times New Roman"/>
                <w:szCs w:val="28"/>
                <w:lang w:val="nl-NL"/>
              </w:rPr>
            </w:pPr>
            <w:r w:rsidRPr="00574880">
              <w:rPr>
                <w:rFonts w:cs="Times New Roman"/>
                <w:szCs w:val="28"/>
                <w:lang w:val="nl-NL"/>
              </w:rPr>
              <w:t>- Có thể đặt nhan đề: “ Lợi ích của đi bộ ngao du”</w:t>
            </w:r>
          </w:p>
          <w:p w:rsidR="001F35E1" w:rsidRDefault="001F35E1" w:rsidP="00DB113C">
            <w:pPr>
              <w:jc w:val="both"/>
              <w:rPr>
                <w:rFonts w:cs="Times New Roman"/>
                <w:szCs w:val="28"/>
                <w:lang w:val="nl-NL"/>
              </w:rPr>
            </w:pPr>
          </w:p>
          <w:p w:rsidR="001F35E1" w:rsidRDefault="001F35E1" w:rsidP="00DB113C">
            <w:pPr>
              <w:jc w:val="both"/>
              <w:rPr>
                <w:rFonts w:cs="Times New Roman"/>
                <w:szCs w:val="28"/>
                <w:lang w:val="nl-NL"/>
              </w:rPr>
            </w:pPr>
          </w:p>
          <w:p w:rsidR="001F35E1" w:rsidRDefault="001F35E1" w:rsidP="00DB113C">
            <w:pPr>
              <w:jc w:val="both"/>
              <w:rPr>
                <w:rFonts w:cs="Times New Roman"/>
                <w:szCs w:val="28"/>
                <w:lang w:val="nl-NL"/>
              </w:rPr>
            </w:pPr>
          </w:p>
          <w:p w:rsidR="001F35E1"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p>
          <w:p w:rsidR="001F35E1" w:rsidRPr="004B2B95" w:rsidRDefault="001F35E1" w:rsidP="00DB113C">
            <w:pPr>
              <w:jc w:val="both"/>
              <w:rPr>
                <w:rFonts w:cs="Times New Roman"/>
                <w:b/>
                <w:szCs w:val="28"/>
                <w:lang w:val="nl-NL"/>
              </w:rPr>
            </w:pPr>
            <w:r w:rsidRPr="004B2B95">
              <w:rPr>
                <w:rFonts w:cs="Times New Roman"/>
                <w:b/>
                <w:szCs w:val="28"/>
                <w:lang w:val="nl-NL"/>
              </w:rPr>
              <w:t xml:space="preserve">* </w:t>
            </w:r>
            <w:r w:rsidRPr="004B2B95">
              <w:rPr>
                <w:rFonts w:cs="Times New Roman"/>
                <w:b/>
                <w:szCs w:val="28"/>
                <w:u w:val="single"/>
                <w:lang w:val="nl-NL"/>
              </w:rPr>
              <w:t>Trật tự các luận điểm</w:t>
            </w:r>
            <w:r w:rsidRPr="004B2B95">
              <w:rPr>
                <w:rFonts w:cs="Times New Roman"/>
                <w:b/>
                <w:szCs w:val="28"/>
                <w:lang w:val="nl-NL"/>
              </w:rPr>
              <w:t>:</w:t>
            </w:r>
          </w:p>
          <w:p w:rsidR="001F35E1" w:rsidRPr="00574880" w:rsidRDefault="001F35E1" w:rsidP="00DB113C">
            <w:pPr>
              <w:jc w:val="both"/>
              <w:rPr>
                <w:rFonts w:cs="Times New Roman"/>
                <w:szCs w:val="28"/>
                <w:lang w:val="nl-NL"/>
              </w:rPr>
            </w:pPr>
            <w:r w:rsidRPr="00574880">
              <w:rPr>
                <w:rFonts w:cs="Times New Roman"/>
                <w:szCs w:val="28"/>
                <w:lang w:val="nl-NL"/>
              </w:rPr>
              <w:t xml:space="preserve">- Việc sắp xếp trên có dụng ý:  Tự do là niềm khao khát lớn nhất của ông và ông đã suốt đời đấu tranh cho tự do. </w:t>
            </w:r>
          </w:p>
          <w:p w:rsidR="001F35E1" w:rsidRPr="00574880" w:rsidRDefault="001F35E1" w:rsidP="00DB113C">
            <w:pPr>
              <w:jc w:val="both"/>
              <w:rPr>
                <w:rFonts w:cs="Times New Roman"/>
                <w:szCs w:val="28"/>
                <w:lang w:val="nl-NL"/>
              </w:rPr>
            </w:pPr>
            <w:r w:rsidRPr="00574880">
              <w:rPr>
                <w:rFonts w:cs="Times New Roman"/>
                <w:szCs w:val="28"/>
                <w:lang w:val="nl-NL"/>
              </w:rPr>
              <w:t xml:space="preserve">Mặt khác, tuổi thơ ông không được học hành đến nơi đến chốn nên luôn khát vọng được học tập. </w:t>
            </w:r>
          </w:p>
          <w:p w:rsidR="001F35E1" w:rsidRPr="00574880" w:rsidRDefault="001F35E1" w:rsidP="00DB113C">
            <w:pPr>
              <w:jc w:val="both"/>
              <w:rPr>
                <w:rFonts w:cs="Times New Roman"/>
                <w:szCs w:val="28"/>
                <w:lang w:val="nl-NL"/>
              </w:rPr>
            </w:pPr>
            <w:r w:rsidRPr="00574880">
              <w:rPr>
                <w:rFonts w:cs="Times New Roman"/>
                <w:szCs w:val="28"/>
                <w:lang w:val="nl-NL"/>
              </w:rPr>
              <w:t>Vì thế, việc rèn luyện sức khoẻ và tinh thần đứng thứ 3.</w:t>
            </w:r>
          </w:p>
          <w:p w:rsidR="001F35E1" w:rsidRPr="00574880" w:rsidRDefault="001F35E1" w:rsidP="00DB113C">
            <w:pPr>
              <w:jc w:val="both"/>
              <w:rPr>
                <w:rFonts w:cs="Times New Roman"/>
                <w:szCs w:val="28"/>
                <w:lang w:val="nl-NL"/>
              </w:rPr>
            </w:pPr>
          </w:p>
          <w:p w:rsidR="001F35E1" w:rsidRPr="00574880" w:rsidRDefault="001F35E1" w:rsidP="00DB113C">
            <w:pPr>
              <w:jc w:val="both"/>
              <w:rPr>
                <w:rFonts w:cs="Times New Roman"/>
                <w:szCs w:val="28"/>
                <w:lang w:val="nl-NL"/>
              </w:rPr>
            </w:pPr>
            <w:r w:rsidRPr="00574880">
              <w:rPr>
                <w:rFonts w:cs="Times New Roman"/>
                <w:b/>
                <w:szCs w:val="28"/>
                <w:lang w:val="nl-NL"/>
              </w:rPr>
              <w:t>*</w:t>
            </w:r>
            <w:r w:rsidRPr="00574880">
              <w:rPr>
                <w:rFonts w:cs="Times New Roman"/>
                <w:szCs w:val="28"/>
                <w:lang w:val="nl-NL"/>
              </w:rPr>
              <w:t xml:space="preserve"> </w:t>
            </w:r>
            <w:r w:rsidRPr="00574880">
              <w:rPr>
                <w:rFonts w:cs="Times New Roman"/>
                <w:szCs w:val="28"/>
                <w:u w:val="single"/>
                <w:lang w:val="nl-NL"/>
              </w:rPr>
              <w:t>Bóng dáng nhà văn</w:t>
            </w:r>
            <w:r w:rsidRPr="00574880">
              <w:rPr>
                <w:rFonts w:cs="Times New Roman"/>
                <w:szCs w:val="28"/>
                <w:lang w:val="nl-NL"/>
              </w:rPr>
              <w:t>:</w:t>
            </w:r>
          </w:p>
          <w:p w:rsidR="001F35E1" w:rsidRPr="00574880" w:rsidRDefault="001F35E1" w:rsidP="00DB113C">
            <w:pPr>
              <w:jc w:val="both"/>
              <w:rPr>
                <w:rFonts w:cs="Times New Roman"/>
                <w:szCs w:val="28"/>
                <w:lang w:val="nl-NL"/>
              </w:rPr>
            </w:pPr>
            <w:r w:rsidRPr="00574880">
              <w:rPr>
                <w:rFonts w:cs="Times New Roman"/>
                <w:szCs w:val="28"/>
                <w:lang w:val="nl-NL"/>
              </w:rPr>
              <w:t>- Là một con người giản dị.</w:t>
            </w:r>
          </w:p>
          <w:p w:rsidR="001F35E1" w:rsidRPr="00574880" w:rsidRDefault="001F35E1" w:rsidP="00DB113C">
            <w:pPr>
              <w:jc w:val="both"/>
              <w:rPr>
                <w:rFonts w:cs="Times New Roman"/>
                <w:szCs w:val="28"/>
                <w:lang w:val="nl-NL"/>
              </w:rPr>
            </w:pPr>
            <w:r w:rsidRPr="00574880">
              <w:rPr>
                <w:rFonts w:cs="Times New Roman"/>
                <w:szCs w:val="28"/>
                <w:lang w:val="nl-NL"/>
              </w:rPr>
              <w:t>- Quí trọng tự do.</w:t>
            </w:r>
          </w:p>
          <w:p w:rsidR="001F35E1" w:rsidRPr="00574880" w:rsidRDefault="001F35E1" w:rsidP="00DB113C">
            <w:pPr>
              <w:jc w:val="both"/>
              <w:rPr>
                <w:rFonts w:cs="Times New Roman"/>
                <w:szCs w:val="28"/>
                <w:lang w:val="nl-NL"/>
              </w:rPr>
            </w:pPr>
            <w:r w:rsidRPr="00574880">
              <w:rPr>
                <w:rFonts w:cs="Times New Roman"/>
                <w:szCs w:val="28"/>
                <w:lang w:val="nl-NL"/>
              </w:rPr>
              <w:t>- Yêu mến thiên nhiên.</w:t>
            </w:r>
          </w:p>
        </w:tc>
      </w:tr>
      <w:tr w:rsidR="001F35E1" w:rsidRPr="00574880" w:rsidTr="00DB113C">
        <w:tc>
          <w:tcPr>
            <w:tcW w:w="9521" w:type="dxa"/>
            <w:gridSpan w:val="3"/>
          </w:tcPr>
          <w:p w:rsidR="001F35E1" w:rsidRPr="00574880" w:rsidRDefault="001F35E1" w:rsidP="00DB113C">
            <w:pPr>
              <w:jc w:val="center"/>
              <w:rPr>
                <w:rFonts w:cs="Times New Roman"/>
                <w:szCs w:val="28"/>
                <w:lang w:val="nl-NL"/>
              </w:rPr>
            </w:pPr>
            <w:r>
              <w:rPr>
                <w:rFonts w:cs="Times New Roman"/>
                <w:b/>
                <w:szCs w:val="28"/>
                <w:lang w:val="nl-NL"/>
              </w:rPr>
              <w:lastRenderedPageBreak/>
              <w:t>HĐ 3</w:t>
            </w:r>
            <w:r w:rsidRPr="00574880">
              <w:rPr>
                <w:rFonts w:cs="Times New Roman"/>
                <w:szCs w:val="28"/>
                <w:lang w:val="nl-NL"/>
              </w:rPr>
              <w:t>:</w:t>
            </w:r>
            <w:r w:rsidRPr="00574880">
              <w:rPr>
                <w:rFonts w:cs="Times New Roman"/>
                <w:b/>
                <w:bCs/>
                <w:szCs w:val="28"/>
                <w:lang w:val="nl-NL"/>
              </w:rPr>
              <w:t>HDHS tổng kế</w:t>
            </w:r>
            <w:r>
              <w:rPr>
                <w:rFonts w:cs="Times New Roman"/>
                <w:b/>
                <w:bCs/>
                <w:szCs w:val="28"/>
                <w:lang w:val="nl-NL"/>
              </w:rPr>
              <w:t>t.   (5</w:t>
            </w:r>
            <w:r w:rsidRPr="00574880">
              <w:rPr>
                <w:rFonts w:cs="Times New Roman"/>
                <w:b/>
                <w:bCs/>
                <w:szCs w:val="28"/>
                <w:lang w:val="nl-NL"/>
              </w:rPr>
              <w:t>p</w:t>
            </w:r>
            <w:r>
              <w:rPr>
                <w:rFonts w:cs="Times New Roman"/>
                <w:b/>
                <w:bCs/>
                <w:szCs w:val="28"/>
                <w:lang w:val="nl-NL"/>
              </w:rPr>
              <w:t>)</w:t>
            </w:r>
          </w:p>
        </w:tc>
      </w:tr>
      <w:tr w:rsidR="001F35E1" w:rsidRPr="00574880" w:rsidTr="00DB113C">
        <w:tc>
          <w:tcPr>
            <w:tcW w:w="3711" w:type="dxa"/>
          </w:tcPr>
          <w:p w:rsidR="001F35E1" w:rsidRPr="00574880" w:rsidRDefault="001F35E1" w:rsidP="00DB113C">
            <w:pPr>
              <w:rPr>
                <w:rFonts w:cs="Times New Roman"/>
                <w:szCs w:val="28"/>
                <w:lang w:val="nl-NL"/>
              </w:rPr>
            </w:pPr>
            <w:r>
              <w:rPr>
                <w:rFonts w:cs="Times New Roman"/>
                <w:szCs w:val="28"/>
                <w:lang w:val="nl-NL"/>
              </w:rPr>
              <w:t xml:space="preserve"> ?</w:t>
            </w:r>
            <w:r w:rsidRPr="00574880">
              <w:rPr>
                <w:rFonts w:cs="Times New Roman"/>
                <w:szCs w:val="28"/>
                <w:lang w:val="nl-NL"/>
              </w:rPr>
              <w:t xml:space="preserve"> Qua nội dung bài học,em nêu vài nét về nội dung và nghệ thuật của văn bản</w:t>
            </w:r>
          </w:p>
          <w:p w:rsidR="001F35E1" w:rsidRPr="00574880" w:rsidRDefault="001F35E1" w:rsidP="00DB113C">
            <w:pPr>
              <w:rPr>
                <w:rFonts w:cs="Times New Roman"/>
                <w:szCs w:val="28"/>
                <w:lang w:val="nl-NL"/>
              </w:rPr>
            </w:pPr>
          </w:p>
          <w:p w:rsidR="001F35E1" w:rsidRPr="00574880" w:rsidRDefault="001F35E1" w:rsidP="00DB113C">
            <w:pPr>
              <w:rPr>
                <w:rFonts w:cs="Times New Roman"/>
                <w:szCs w:val="28"/>
                <w:lang w:val="nl-NL"/>
              </w:rPr>
            </w:pPr>
            <w:r>
              <w:rPr>
                <w:rFonts w:cs="Times New Roman"/>
                <w:szCs w:val="28"/>
                <w:lang w:val="nl-NL"/>
              </w:rPr>
              <w:t>?</w:t>
            </w:r>
            <w:r w:rsidRPr="00574880">
              <w:rPr>
                <w:rFonts w:cs="Times New Roman"/>
                <w:szCs w:val="28"/>
                <w:lang w:val="nl-NL"/>
              </w:rPr>
              <w:t xml:space="preserve"> Y/c h/s đọc ghi nhớ.</w:t>
            </w:r>
          </w:p>
        </w:tc>
        <w:tc>
          <w:tcPr>
            <w:tcW w:w="2088" w:type="dxa"/>
          </w:tcPr>
          <w:p w:rsidR="001F35E1" w:rsidRPr="00574880" w:rsidRDefault="001F35E1" w:rsidP="00DB113C">
            <w:pPr>
              <w:rPr>
                <w:rFonts w:cs="Times New Roman"/>
                <w:szCs w:val="28"/>
                <w:lang w:val="nl-NL"/>
              </w:rPr>
            </w:pPr>
            <w:r w:rsidRPr="00574880">
              <w:rPr>
                <w:rFonts w:cs="Times New Roman"/>
                <w:szCs w:val="28"/>
                <w:lang w:val="nl-NL"/>
              </w:rPr>
              <w:t>Tóm lược</w:t>
            </w:r>
          </w:p>
          <w:p w:rsidR="001F35E1" w:rsidRPr="00574880" w:rsidRDefault="001F35E1" w:rsidP="00DB113C">
            <w:pPr>
              <w:rPr>
                <w:rFonts w:cs="Times New Roman"/>
                <w:szCs w:val="28"/>
                <w:lang w:val="nl-NL"/>
              </w:rPr>
            </w:pPr>
            <w:r w:rsidRPr="00574880">
              <w:rPr>
                <w:rFonts w:cs="Times New Roman"/>
                <w:szCs w:val="28"/>
                <w:lang w:val="nl-NL"/>
              </w:rPr>
              <w:t xml:space="preserve"> Trình bày</w:t>
            </w:r>
          </w:p>
          <w:p w:rsidR="001F35E1" w:rsidRPr="00574880" w:rsidRDefault="001F35E1" w:rsidP="00DB113C">
            <w:pPr>
              <w:rPr>
                <w:rFonts w:cs="Times New Roman"/>
                <w:szCs w:val="28"/>
                <w:lang w:val="nl-NL"/>
              </w:rPr>
            </w:pPr>
            <w:r w:rsidRPr="00574880">
              <w:rPr>
                <w:rFonts w:cs="Times New Roman"/>
                <w:szCs w:val="28"/>
                <w:lang w:val="nl-NL"/>
              </w:rPr>
              <w:t xml:space="preserve"> Nhận xét</w:t>
            </w:r>
          </w:p>
          <w:p w:rsidR="001F35E1" w:rsidRPr="00574880" w:rsidRDefault="001F35E1" w:rsidP="00DB113C">
            <w:pPr>
              <w:rPr>
                <w:rFonts w:cs="Times New Roman"/>
                <w:szCs w:val="28"/>
                <w:lang w:val="nl-NL"/>
              </w:rPr>
            </w:pPr>
            <w:r w:rsidRPr="00574880">
              <w:rPr>
                <w:rFonts w:cs="Times New Roman"/>
                <w:szCs w:val="28"/>
                <w:lang w:val="nl-NL"/>
              </w:rPr>
              <w:t xml:space="preserve"> Bổ xung</w:t>
            </w:r>
          </w:p>
          <w:p w:rsidR="001F35E1" w:rsidRPr="00574880" w:rsidRDefault="001F35E1" w:rsidP="00DB113C">
            <w:pPr>
              <w:rPr>
                <w:rFonts w:cs="Times New Roman"/>
                <w:szCs w:val="28"/>
                <w:lang w:val="nl-NL"/>
              </w:rPr>
            </w:pPr>
            <w:r w:rsidRPr="00574880">
              <w:rPr>
                <w:rFonts w:cs="Times New Roman"/>
                <w:szCs w:val="28"/>
                <w:lang w:val="nl-NL"/>
              </w:rPr>
              <w:t xml:space="preserve"> Đọc</w:t>
            </w:r>
          </w:p>
        </w:tc>
        <w:tc>
          <w:tcPr>
            <w:tcW w:w="3722" w:type="dxa"/>
          </w:tcPr>
          <w:p w:rsidR="001F35E1" w:rsidRPr="00574880" w:rsidRDefault="001F35E1" w:rsidP="00DB113C">
            <w:pPr>
              <w:rPr>
                <w:rFonts w:cs="Times New Roman"/>
                <w:b/>
                <w:bCs/>
                <w:szCs w:val="28"/>
                <w:u w:val="single"/>
                <w:lang w:val="nl-NL"/>
              </w:rPr>
            </w:pPr>
            <w:r w:rsidRPr="00574880">
              <w:rPr>
                <w:rFonts w:cs="Times New Roman"/>
                <w:b/>
                <w:bCs/>
                <w:szCs w:val="28"/>
                <w:u w:val="single"/>
                <w:lang w:val="nl-NL"/>
              </w:rPr>
              <w:t>IV Tổng kết.</w:t>
            </w:r>
          </w:p>
          <w:p w:rsidR="001F35E1" w:rsidRPr="00574880" w:rsidRDefault="001F35E1" w:rsidP="00DB113C">
            <w:pPr>
              <w:rPr>
                <w:rFonts w:cs="Times New Roman"/>
                <w:szCs w:val="28"/>
                <w:lang w:val="nl-NL"/>
              </w:rPr>
            </w:pPr>
            <w:r w:rsidRPr="00574880">
              <w:rPr>
                <w:rFonts w:cs="Times New Roman"/>
                <w:szCs w:val="28"/>
                <w:lang w:val="nl-NL"/>
              </w:rPr>
              <w:t>1 Nội dung:{ghi nhớ sgk.</w:t>
            </w:r>
          </w:p>
          <w:p w:rsidR="001F35E1" w:rsidRPr="00574880" w:rsidRDefault="001F35E1" w:rsidP="00DB113C">
            <w:pPr>
              <w:rPr>
                <w:rFonts w:cs="Times New Roman"/>
                <w:szCs w:val="28"/>
                <w:lang w:val="nl-NL"/>
              </w:rPr>
            </w:pPr>
            <w:r w:rsidRPr="00574880">
              <w:rPr>
                <w:rFonts w:cs="Times New Roman"/>
                <w:szCs w:val="28"/>
                <w:lang w:val="nl-NL"/>
              </w:rPr>
              <w:t>2 Nghệ thuật:</w:t>
            </w:r>
          </w:p>
          <w:p w:rsidR="001F35E1" w:rsidRPr="00574880" w:rsidRDefault="001F35E1" w:rsidP="00DB113C">
            <w:pPr>
              <w:rPr>
                <w:rFonts w:cs="Times New Roman"/>
                <w:b/>
                <w:szCs w:val="28"/>
                <w:lang w:val="nl-NL"/>
              </w:rPr>
            </w:pPr>
          </w:p>
          <w:p w:rsidR="001F35E1" w:rsidRPr="00574880" w:rsidRDefault="001F35E1" w:rsidP="00DB113C">
            <w:pPr>
              <w:rPr>
                <w:rFonts w:cs="Times New Roman"/>
                <w:szCs w:val="28"/>
                <w:lang w:val="nl-NL"/>
              </w:rPr>
            </w:pPr>
            <w:r w:rsidRPr="00574880">
              <w:rPr>
                <w:rFonts w:cs="Times New Roman"/>
                <w:b/>
                <w:szCs w:val="28"/>
                <w:lang w:val="nl-NL"/>
              </w:rPr>
              <w:t>*</w:t>
            </w:r>
            <w:r w:rsidRPr="00574880">
              <w:rPr>
                <w:rFonts w:cs="Times New Roman"/>
                <w:szCs w:val="28"/>
                <w:lang w:val="nl-NL"/>
              </w:rPr>
              <w:t xml:space="preserve"> </w:t>
            </w:r>
            <w:r w:rsidRPr="00574880">
              <w:rPr>
                <w:rFonts w:cs="Times New Roman"/>
                <w:b/>
                <w:i/>
                <w:szCs w:val="28"/>
                <w:lang w:val="nl-NL"/>
              </w:rPr>
              <w:t xml:space="preserve">Ghi nhớ </w:t>
            </w:r>
            <w:r w:rsidRPr="00574880">
              <w:rPr>
                <w:rFonts w:cs="Times New Roman"/>
                <w:szCs w:val="28"/>
                <w:lang w:val="nl-NL"/>
              </w:rPr>
              <w:t>(sgk)</w:t>
            </w:r>
          </w:p>
        </w:tc>
      </w:tr>
    </w:tbl>
    <w:p w:rsidR="001F35E1" w:rsidRDefault="001F35E1" w:rsidP="001F35E1">
      <w:pPr>
        <w:spacing w:after="0"/>
        <w:rPr>
          <w:b/>
          <w:szCs w:val="28"/>
          <w:lang w:val="pt-BR"/>
        </w:rPr>
      </w:pPr>
      <w:r>
        <w:rPr>
          <w:b/>
          <w:szCs w:val="28"/>
          <w:lang w:val="pt-BR"/>
        </w:rPr>
        <w:t>3.3</w:t>
      </w:r>
      <w:r w:rsidRPr="00431D96">
        <w:rPr>
          <w:b/>
          <w:szCs w:val="28"/>
          <w:lang w:val="pt-BR"/>
        </w:rPr>
        <w:t xml:space="preserve">. Luyện tập </w:t>
      </w:r>
      <w:r>
        <w:rPr>
          <w:b/>
          <w:szCs w:val="28"/>
          <w:lang w:val="pt-BR"/>
        </w:rPr>
        <w:t>(3p)</w:t>
      </w:r>
    </w:p>
    <w:p w:rsidR="001F35E1" w:rsidRPr="008F4FF2" w:rsidRDefault="001F35E1" w:rsidP="001F35E1">
      <w:pPr>
        <w:spacing w:after="0"/>
        <w:rPr>
          <w:b/>
          <w:szCs w:val="28"/>
          <w:lang w:val="pt-BR"/>
        </w:rPr>
      </w:pPr>
      <w:r>
        <w:rPr>
          <w:rFonts w:eastAsia="Times New Roman"/>
        </w:rPr>
        <w:t>? Đi bộ ngao du để trau dồi tri thức  ntn</w:t>
      </w:r>
    </w:p>
    <w:p w:rsidR="001F35E1" w:rsidRDefault="001F35E1" w:rsidP="001F35E1">
      <w:pPr>
        <w:tabs>
          <w:tab w:val="left" w:pos="1180"/>
        </w:tabs>
        <w:spacing w:after="0" w:line="0" w:lineRule="atLeast"/>
        <w:rPr>
          <w:b/>
          <w:szCs w:val="28"/>
          <w:lang w:val="pt-BR"/>
        </w:rPr>
      </w:pPr>
      <w:r>
        <w:rPr>
          <w:rFonts w:eastAsia="Times New Roman"/>
        </w:rPr>
        <w:t>? Đi bộ ngao du rèn luyện sức khỏe, tinh thần ntn</w:t>
      </w:r>
    </w:p>
    <w:p w:rsidR="001F35E1" w:rsidRDefault="001F35E1" w:rsidP="001F35E1">
      <w:pPr>
        <w:spacing w:after="0"/>
        <w:rPr>
          <w:b/>
          <w:szCs w:val="28"/>
          <w:lang w:val="pt-BR"/>
        </w:rPr>
      </w:pPr>
      <w:r>
        <w:rPr>
          <w:b/>
          <w:szCs w:val="28"/>
          <w:lang w:val="pt-BR"/>
        </w:rPr>
        <w:t>3.4. V</w:t>
      </w:r>
      <w:r w:rsidRPr="00431D96">
        <w:rPr>
          <w:b/>
          <w:szCs w:val="28"/>
          <w:lang w:val="pt-BR"/>
        </w:rPr>
        <w:t>ận</w:t>
      </w:r>
      <w:r>
        <w:rPr>
          <w:b/>
          <w:szCs w:val="28"/>
          <w:lang w:val="pt-BR"/>
        </w:rPr>
        <w:t xml:space="preserve"> d</w:t>
      </w:r>
      <w:r w:rsidRPr="00431D96">
        <w:rPr>
          <w:b/>
          <w:szCs w:val="28"/>
          <w:lang w:val="pt-BR"/>
        </w:rPr>
        <w:t>ụng</w:t>
      </w:r>
      <w:r>
        <w:rPr>
          <w:b/>
          <w:szCs w:val="28"/>
          <w:lang w:val="pt-BR"/>
        </w:rPr>
        <w:t>: (3p)</w:t>
      </w:r>
    </w:p>
    <w:p w:rsidR="001F35E1" w:rsidRDefault="001F35E1" w:rsidP="001F35E1">
      <w:pPr>
        <w:spacing w:after="0"/>
        <w:rPr>
          <w:b/>
          <w:szCs w:val="28"/>
          <w:lang w:val="pt-BR"/>
        </w:rPr>
      </w:pPr>
      <w:r>
        <w:rPr>
          <w:b/>
          <w:szCs w:val="28"/>
          <w:lang w:val="pt-BR"/>
        </w:rPr>
        <w:t xml:space="preserve">? </w:t>
      </w:r>
      <w:r>
        <w:rPr>
          <w:rFonts w:eastAsia="Times New Roman"/>
        </w:rPr>
        <w:t>Qua văn bản, em hiểu thêm điều gì về vai trò của môi trường tự nhiên? Chúng ta cần đối xử với thiên nhiên ntn?</w:t>
      </w:r>
    </w:p>
    <w:p w:rsidR="001F35E1" w:rsidRDefault="001F35E1" w:rsidP="001F35E1">
      <w:pPr>
        <w:spacing w:after="0"/>
        <w:jc w:val="both"/>
        <w:rPr>
          <w:b/>
          <w:bCs/>
          <w:szCs w:val="28"/>
          <w:lang w:val="nb-NO"/>
        </w:rPr>
      </w:pPr>
      <w:r>
        <w:rPr>
          <w:b/>
          <w:bCs/>
          <w:szCs w:val="28"/>
          <w:lang w:val="nb-NO"/>
        </w:rPr>
        <w:t xml:space="preserve">3.5. Tìm tòi, </w:t>
      </w:r>
      <w:r w:rsidRPr="005A5904">
        <w:rPr>
          <w:b/>
          <w:bCs/>
          <w:szCs w:val="28"/>
          <w:lang w:val="nb-NO"/>
        </w:rPr>
        <w:t>mở rộng</w:t>
      </w:r>
      <w:r>
        <w:rPr>
          <w:b/>
          <w:bCs/>
          <w:szCs w:val="28"/>
          <w:lang w:val="nb-NO"/>
        </w:rPr>
        <w:t>: (3p)</w:t>
      </w:r>
    </w:p>
    <w:p w:rsidR="001F35E1" w:rsidRDefault="001F35E1" w:rsidP="001F35E1">
      <w:pPr>
        <w:tabs>
          <w:tab w:val="left" w:pos="1153"/>
        </w:tabs>
        <w:spacing w:after="0" w:line="234" w:lineRule="auto"/>
        <w:rPr>
          <w:rFonts w:eastAsia="Times New Roman"/>
        </w:rPr>
      </w:pPr>
      <w:r>
        <w:rPr>
          <w:rFonts w:eastAsia="Times New Roman"/>
        </w:rPr>
        <w:t>Học tập cách viết của tác giả trình bày đoạn văn có luận điểm: Lợi ích của việc đi bộ đối với học sinh?</w:t>
      </w:r>
    </w:p>
    <w:p w:rsidR="001F35E1" w:rsidRPr="007A2182" w:rsidRDefault="001F35E1" w:rsidP="001F35E1">
      <w:pPr>
        <w:tabs>
          <w:tab w:val="left" w:pos="1153"/>
        </w:tabs>
        <w:spacing w:after="0" w:line="234" w:lineRule="auto"/>
        <w:rPr>
          <w:rFonts w:eastAsia="Times New Roman"/>
          <w:b/>
        </w:rPr>
      </w:pPr>
      <w:r w:rsidRPr="007A2182">
        <w:rPr>
          <w:rFonts w:eastAsia="Times New Roman"/>
          <w:b/>
        </w:rPr>
        <w:t>4. Hướng dẫn tự học:</w:t>
      </w:r>
    </w:p>
    <w:p w:rsidR="001F35E1" w:rsidRDefault="001F35E1" w:rsidP="001F35E1">
      <w:pPr>
        <w:tabs>
          <w:tab w:val="left" w:pos="1140"/>
        </w:tabs>
        <w:spacing w:after="0" w:line="0" w:lineRule="atLeast"/>
        <w:rPr>
          <w:rFonts w:eastAsia="Times New Roman"/>
        </w:rPr>
      </w:pPr>
      <w:r>
        <w:rPr>
          <w:rFonts w:eastAsia="Times New Roman"/>
        </w:rPr>
        <w:t>- Nắm được ý chính của bài.</w:t>
      </w:r>
    </w:p>
    <w:p w:rsidR="001F35E1" w:rsidRDefault="001F35E1" w:rsidP="001F35E1">
      <w:pPr>
        <w:tabs>
          <w:tab w:val="left" w:pos="1220"/>
        </w:tabs>
        <w:spacing w:after="0" w:line="0" w:lineRule="atLeast"/>
        <w:rPr>
          <w:lang w:val="nl-NL"/>
        </w:rPr>
      </w:pPr>
      <w:r>
        <w:rPr>
          <w:rFonts w:eastAsia="Times New Roman"/>
        </w:rPr>
        <w:t>- Chuẩn bị “</w:t>
      </w:r>
      <w:r w:rsidRPr="00A86157">
        <w:rPr>
          <w:rFonts w:eastAsia="Times New Roman"/>
          <w:b/>
          <w:i/>
        </w:rPr>
        <w:t>Hội thoại (tt)</w:t>
      </w:r>
    </w:p>
    <w:p w:rsidR="001F35E1" w:rsidRDefault="001F35E1" w:rsidP="001F35E1">
      <w:pPr>
        <w:rPr>
          <w:lang w:val="nl-NL"/>
        </w:rPr>
      </w:pPr>
    </w:p>
    <w:p w:rsidR="001F35E1" w:rsidRDefault="001F35E1" w:rsidP="001F35E1">
      <w:pPr>
        <w:rPr>
          <w:lang w:val="nl-NL"/>
        </w:rPr>
      </w:pPr>
    </w:p>
    <w:p w:rsidR="001F35E1" w:rsidRDefault="001F35E1" w:rsidP="001F35E1">
      <w:pPr>
        <w:rPr>
          <w:lang w:val="nl-NL"/>
        </w:rPr>
      </w:pPr>
    </w:p>
    <w:p w:rsidR="001F35E1" w:rsidRDefault="001F35E1" w:rsidP="001F35E1">
      <w:pPr>
        <w:rPr>
          <w:lang w:val="nl-NL"/>
        </w:rPr>
      </w:pPr>
    </w:p>
    <w:p w:rsidR="001F35E1" w:rsidRDefault="001F35E1" w:rsidP="001F35E1">
      <w:pPr>
        <w:rPr>
          <w:lang w:val="nl-NL"/>
        </w:rPr>
      </w:pPr>
    </w:p>
    <w:tbl>
      <w:tblPr>
        <w:tblStyle w:val="TableGrid"/>
        <w:tblW w:w="9634" w:type="dxa"/>
        <w:tblLook w:val="04A0" w:firstRow="1" w:lastRow="0" w:firstColumn="1" w:lastColumn="0" w:noHBand="0" w:noVBand="1"/>
      </w:tblPr>
      <w:tblGrid>
        <w:gridCol w:w="1696"/>
        <w:gridCol w:w="5670"/>
        <w:gridCol w:w="2268"/>
      </w:tblGrid>
      <w:tr w:rsidR="001F35E1" w:rsidRPr="005A5904" w:rsidTr="00DB113C">
        <w:tc>
          <w:tcPr>
            <w:tcW w:w="1696" w:type="dxa"/>
          </w:tcPr>
          <w:p w:rsidR="001F35E1" w:rsidRPr="005A5904" w:rsidRDefault="001F35E1" w:rsidP="00DB113C">
            <w:pPr>
              <w:rPr>
                <w:b/>
                <w:szCs w:val="28"/>
              </w:rPr>
            </w:pPr>
            <w:r>
              <w:rPr>
                <w:b/>
                <w:szCs w:val="28"/>
              </w:rPr>
              <w:lastRenderedPageBreak/>
              <w:t>T</w:t>
            </w:r>
            <w:r w:rsidRPr="005A5904">
              <w:rPr>
                <w:b/>
                <w:szCs w:val="28"/>
              </w:rPr>
              <w:t>UẦN</w:t>
            </w:r>
            <w:r>
              <w:rPr>
                <w:b/>
                <w:szCs w:val="28"/>
              </w:rPr>
              <w:t xml:space="preserve"> 29</w:t>
            </w:r>
          </w:p>
          <w:p w:rsidR="001F35E1" w:rsidRPr="005A5904" w:rsidRDefault="001F35E1" w:rsidP="00DB113C">
            <w:pPr>
              <w:rPr>
                <w:b/>
                <w:szCs w:val="28"/>
              </w:rPr>
            </w:pPr>
            <w:r w:rsidRPr="005A5904">
              <w:rPr>
                <w:b/>
                <w:szCs w:val="28"/>
              </w:rPr>
              <w:t>TIẾT</w:t>
            </w:r>
            <w:r>
              <w:rPr>
                <w:b/>
                <w:szCs w:val="28"/>
              </w:rPr>
              <w:t xml:space="preserve"> 111</w:t>
            </w:r>
          </w:p>
        </w:tc>
        <w:tc>
          <w:tcPr>
            <w:tcW w:w="5670" w:type="dxa"/>
          </w:tcPr>
          <w:p w:rsidR="001F35E1" w:rsidRPr="00C74894" w:rsidRDefault="001F35E1" w:rsidP="00DB113C">
            <w:pPr>
              <w:jc w:val="center"/>
              <w:rPr>
                <w:b/>
                <w:i/>
                <w:szCs w:val="28"/>
                <w:lang w:val="nl-NL"/>
              </w:rPr>
            </w:pPr>
            <w:r w:rsidRPr="00C74894">
              <w:rPr>
                <w:b/>
                <w:szCs w:val="28"/>
                <w:lang w:val="nl-NL"/>
              </w:rPr>
              <w:t>HỘI THOẠI</w:t>
            </w:r>
            <w:r w:rsidRPr="00C74894">
              <w:rPr>
                <w:b/>
                <w:i/>
                <w:szCs w:val="28"/>
                <w:lang w:val="nl-NL"/>
              </w:rPr>
              <w:t>. (tiếp theo)</w:t>
            </w:r>
          </w:p>
          <w:p w:rsidR="001F35E1" w:rsidRPr="005A5904" w:rsidRDefault="001F35E1" w:rsidP="00DB113C">
            <w:pPr>
              <w:rPr>
                <w:b/>
                <w:szCs w:val="28"/>
              </w:rPr>
            </w:pPr>
          </w:p>
        </w:tc>
        <w:tc>
          <w:tcPr>
            <w:tcW w:w="2268" w:type="dxa"/>
          </w:tcPr>
          <w:p w:rsidR="001F35E1" w:rsidRPr="005A5904" w:rsidRDefault="001F35E1" w:rsidP="00DB113C">
            <w:pPr>
              <w:rPr>
                <w:b/>
                <w:szCs w:val="28"/>
              </w:rPr>
            </w:pPr>
            <w:r w:rsidRPr="005A5904">
              <w:rPr>
                <w:b/>
                <w:szCs w:val="28"/>
              </w:rPr>
              <w:t>NS:</w:t>
            </w:r>
            <w:r>
              <w:rPr>
                <w:b/>
                <w:szCs w:val="28"/>
              </w:rPr>
              <w:t xml:space="preserve"> 02/4/2019</w:t>
            </w:r>
          </w:p>
          <w:p w:rsidR="001F35E1" w:rsidRPr="005A5904" w:rsidRDefault="001F35E1" w:rsidP="00DB113C">
            <w:pPr>
              <w:rPr>
                <w:b/>
                <w:szCs w:val="28"/>
              </w:rPr>
            </w:pPr>
            <w:r w:rsidRPr="005A5904">
              <w:rPr>
                <w:b/>
                <w:szCs w:val="28"/>
              </w:rPr>
              <w:t>ND:</w:t>
            </w:r>
            <w:r>
              <w:rPr>
                <w:b/>
                <w:szCs w:val="28"/>
              </w:rPr>
              <w:t xml:space="preserve"> 04/4/2019</w:t>
            </w:r>
          </w:p>
        </w:tc>
      </w:tr>
    </w:tbl>
    <w:p w:rsidR="001F35E1" w:rsidRPr="004F44C9" w:rsidRDefault="001F35E1" w:rsidP="001F35E1">
      <w:pPr>
        <w:spacing w:after="0"/>
        <w:rPr>
          <w:b/>
          <w:lang w:val="nl-NL"/>
        </w:rPr>
      </w:pPr>
    </w:p>
    <w:p w:rsidR="001F35E1" w:rsidRPr="00112C53" w:rsidRDefault="001F35E1" w:rsidP="001F35E1">
      <w:pPr>
        <w:spacing w:after="0"/>
        <w:rPr>
          <w:b/>
          <w:lang w:val="nl-NL"/>
        </w:rPr>
      </w:pPr>
      <w:r w:rsidRPr="00112C53">
        <w:rPr>
          <w:b/>
          <w:lang w:val="nl-NL"/>
        </w:rPr>
        <w:t>I. Mục tiêu cần đạt:</w:t>
      </w:r>
    </w:p>
    <w:p w:rsidR="001F35E1" w:rsidRPr="00112C53" w:rsidRDefault="001F35E1" w:rsidP="001F35E1">
      <w:pPr>
        <w:spacing w:after="0"/>
        <w:rPr>
          <w:lang w:val="nl-NL"/>
        </w:rPr>
      </w:pPr>
      <w:r w:rsidRPr="00112C53">
        <w:rPr>
          <w:b/>
          <w:lang w:val="nl-NL"/>
        </w:rPr>
        <w:t>1. Kiến thức:</w:t>
      </w:r>
      <w:r w:rsidRPr="00112C53">
        <w:rPr>
          <w:lang w:val="nl-NL"/>
        </w:rPr>
        <w:t xml:space="preserve"> HS nắm được khái niệm lượt lời trong hội thoại. Có ý thức vận dụng vào trong hội thoại, tránh hiện tượng “cướp lời” khi giao tiếp.</w:t>
      </w:r>
    </w:p>
    <w:p w:rsidR="001F35E1" w:rsidRPr="00112C53" w:rsidRDefault="001F35E1" w:rsidP="001F35E1">
      <w:pPr>
        <w:spacing w:after="0"/>
        <w:rPr>
          <w:lang w:val="nl-NL"/>
        </w:rPr>
      </w:pPr>
      <w:r w:rsidRPr="00112C53">
        <w:rPr>
          <w:b/>
          <w:lang w:val="nl-NL"/>
        </w:rPr>
        <w:t>2. Kĩ năng:</w:t>
      </w:r>
      <w:r w:rsidRPr="00112C53">
        <w:rPr>
          <w:lang w:val="nl-NL"/>
        </w:rPr>
        <w:t xml:space="preserve"> Rèn kĩ năng “ cộng tác hội thoại” khi giao tiếp xã hội.</w:t>
      </w:r>
    </w:p>
    <w:p w:rsidR="001F35E1" w:rsidRPr="00112C53" w:rsidRDefault="001F35E1" w:rsidP="001F35E1">
      <w:pPr>
        <w:spacing w:after="0"/>
        <w:rPr>
          <w:lang w:val="nl-NL"/>
        </w:rPr>
      </w:pPr>
      <w:r w:rsidRPr="00112C53">
        <w:rPr>
          <w:b/>
          <w:lang w:val="nl-NL"/>
        </w:rPr>
        <w:t>3. Thái độ:</w:t>
      </w:r>
      <w:r w:rsidRPr="00112C53">
        <w:rPr>
          <w:lang w:val="nl-NL"/>
        </w:rPr>
        <w:t xml:space="preserve"> Tích cực học tập.</w:t>
      </w:r>
    </w:p>
    <w:p w:rsidR="001F35E1" w:rsidRDefault="001F35E1" w:rsidP="001F35E1">
      <w:pPr>
        <w:tabs>
          <w:tab w:val="left" w:pos="540"/>
        </w:tabs>
        <w:spacing w:after="0" w:line="0" w:lineRule="atLeast"/>
        <w:rPr>
          <w:rFonts w:eastAsia="Times New Roman"/>
        </w:rPr>
      </w:pPr>
      <w:r w:rsidRPr="00112C53">
        <w:rPr>
          <w:rFonts w:eastAsia="Times New Roman"/>
          <w:b/>
        </w:rPr>
        <w:t xml:space="preserve">4. Năng lực: </w:t>
      </w:r>
      <w:r>
        <w:rPr>
          <w:rFonts w:eastAsia="Times New Roman"/>
        </w:rPr>
        <w:t>Tự học, giải quyết vấn đề, tư duy sáng tạo, hợp tác,</w:t>
      </w:r>
      <w:r w:rsidRPr="00112C53">
        <w:rPr>
          <w:rFonts w:eastAsia="Times New Roman"/>
        </w:rPr>
        <w:t xml:space="preserve"> giao tiếp.</w:t>
      </w:r>
    </w:p>
    <w:p w:rsidR="001F35E1" w:rsidRPr="00112C53" w:rsidRDefault="001F35E1" w:rsidP="001F35E1">
      <w:pPr>
        <w:spacing w:line="0" w:lineRule="atLeast"/>
        <w:rPr>
          <w:rFonts w:eastAsia="Times New Roman"/>
          <w:b/>
        </w:rPr>
      </w:pPr>
      <w:r>
        <w:rPr>
          <w:rFonts w:eastAsia="Times New Roman"/>
          <w:b/>
        </w:rPr>
        <w:t xml:space="preserve">II. Phương pháp và kĩ thuật dạy học: </w:t>
      </w:r>
      <w:r>
        <w:rPr>
          <w:rFonts w:eastAsia="Times New Roman"/>
        </w:rPr>
        <w:t>Vấn đáp, hoạt động nhóm, luyện tập thực hành</w:t>
      </w:r>
      <w:r>
        <w:rPr>
          <w:rFonts w:eastAsia="Times New Roman"/>
          <w:b/>
        </w:rPr>
        <w:t xml:space="preserve">, </w:t>
      </w:r>
      <w:r>
        <w:rPr>
          <w:rFonts w:eastAsia="Times New Roman"/>
        </w:rPr>
        <w:t xml:space="preserve">KT </w:t>
      </w:r>
      <w:r w:rsidRPr="00112C53">
        <w:rPr>
          <w:rFonts w:eastAsia="Times New Roman"/>
        </w:rPr>
        <w:t>đ</w:t>
      </w:r>
      <w:r>
        <w:rPr>
          <w:rFonts w:eastAsia="Times New Roman"/>
        </w:rPr>
        <w:t>ặt câu hỏi, thảo luận nhóm</w:t>
      </w:r>
    </w:p>
    <w:p w:rsidR="001F35E1" w:rsidRPr="00112C53" w:rsidRDefault="001F35E1" w:rsidP="001F35E1">
      <w:pPr>
        <w:spacing w:after="0"/>
        <w:rPr>
          <w:b/>
          <w:lang w:val="nl-NL"/>
        </w:rPr>
      </w:pPr>
      <w:r>
        <w:rPr>
          <w:b/>
          <w:lang w:val="nl-NL"/>
        </w:rPr>
        <w:t>I</w:t>
      </w:r>
      <w:r w:rsidRPr="00112C53">
        <w:rPr>
          <w:b/>
          <w:lang w:val="nl-NL"/>
        </w:rPr>
        <w:t>II. Chuẩn bị:</w:t>
      </w:r>
    </w:p>
    <w:p w:rsidR="001F35E1" w:rsidRPr="00112C53" w:rsidRDefault="001F35E1" w:rsidP="001F35E1">
      <w:pPr>
        <w:spacing w:after="0"/>
        <w:rPr>
          <w:lang w:val="nl-NL"/>
        </w:rPr>
      </w:pPr>
      <w:r w:rsidRPr="00112C53">
        <w:rPr>
          <w:b/>
          <w:lang w:val="nl-NL"/>
        </w:rPr>
        <w:t>1</w:t>
      </w:r>
      <w:r>
        <w:rPr>
          <w:b/>
          <w:lang w:val="nl-NL"/>
        </w:rPr>
        <w:t>.</w:t>
      </w:r>
      <w:r w:rsidRPr="00112C53">
        <w:rPr>
          <w:b/>
          <w:lang w:val="nl-NL"/>
        </w:rPr>
        <w:t xml:space="preserve"> Giáo viên:</w:t>
      </w:r>
      <w:r w:rsidRPr="00112C53">
        <w:rPr>
          <w:lang w:val="nl-NL"/>
        </w:rPr>
        <w:t xml:space="preserve"> </w:t>
      </w:r>
      <w:r>
        <w:rPr>
          <w:rFonts w:eastAsia="Times New Roman"/>
        </w:rPr>
        <w:t xml:space="preserve">Tích hợp với đời sống. Bảng phụ </w:t>
      </w:r>
      <w:r w:rsidRPr="00112C53">
        <w:rPr>
          <w:lang w:val="nl-NL"/>
        </w:rPr>
        <w:t>hệ thống câu hỏi.</w:t>
      </w:r>
    </w:p>
    <w:p w:rsidR="001F35E1" w:rsidRDefault="001F35E1" w:rsidP="001F35E1">
      <w:pPr>
        <w:spacing w:after="0" w:line="0" w:lineRule="atLeast"/>
        <w:rPr>
          <w:rFonts w:eastAsia="Times New Roman"/>
        </w:rPr>
      </w:pPr>
      <w:r w:rsidRPr="00112C53">
        <w:rPr>
          <w:b/>
          <w:lang w:val="nl-NL"/>
        </w:rPr>
        <w:t>2</w:t>
      </w:r>
      <w:r>
        <w:rPr>
          <w:b/>
          <w:lang w:val="nl-NL"/>
        </w:rPr>
        <w:t>.</w:t>
      </w:r>
      <w:r w:rsidRPr="00112C53">
        <w:rPr>
          <w:b/>
          <w:lang w:val="nl-NL"/>
        </w:rPr>
        <w:t xml:space="preserve"> Học sinh:</w:t>
      </w:r>
      <w:r w:rsidRPr="00112C53">
        <w:rPr>
          <w:lang w:val="nl-NL"/>
        </w:rPr>
        <w:t xml:space="preserve"> </w:t>
      </w:r>
      <w:r>
        <w:rPr>
          <w:rFonts w:eastAsia="Times New Roman"/>
        </w:rPr>
        <w:t>Đọc các VD trong sgk và trả lời câc câu hỏi</w:t>
      </w:r>
    </w:p>
    <w:p w:rsidR="001F35E1" w:rsidRDefault="001F35E1" w:rsidP="001F35E1">
      <w:pPr>
        <w:spacing w:after="0" w:line="0" w:lineRule="atLeast"/>
        <w:rPr>
          <w:b/>
          <w:lang w:val="nl-NL"/>
        </w:rPr>
      </w:pPr>
      <w:r>
        <w:rPr>
          <w:b/>
          <w:lang w:val="nl-NL"/>
        </w:rPr>
        <w:t>IV</w:t>
      </w:r>
      <w:r w:rsidRPr="00112C53">
        <w:rPr>
          <w:b/>
          <w:lang w:val="nl-NL"/>
        </w:rPr>
        <w:t>.</w:t>
      </w:r>
      <w:r>
        <w:rPr>
          <w:b/>
          <w:lang w:val="nl-NL"/>
        </w:rPr>
        <w:t xml:space="preserve"> Ti</w:t>
      </w:r>
      <w:r w:rsidRPr="00112C53">
        <w:rPr>
          <w:b/>
          <w:lang w:val="nl-NL"/>
        </w:rPr>
        <w:t>ến</w:t>
      </w:r>
      <w:r>
        <w:rPr>
          <w:b/>
          <w:lang w:val="nl-NL"/>
        </w:rPr>
        <w:t xml:space="preserve"> tr</w:t>
      </w:r>
      <w:r w:rsidRPr="00112C53">
        <w:rPr>
          <w:b/>
          <w:lang w:val="nl-NL"/>
        </w:rPr>
        <w:t>ình</w:t>
      </w:r>
      <w:r>
        <w:rPr>
          <w:b/>
          <w:lang w:val="nl-NL"/>
        </w:rPr>
        <w:t xml:space="preserve"> d</w:t>
      </w:r>
      <w:r w:rsidRPr="00112C53">
        <w:rPr>
          <w:b/>
          <w:lang w:val="nl-NL"/>
        </w:rPr>
        <w:t>ạy</w:t>
      </w:r>
      <w:r>
        <w:rPr>
          <w:b/>
          <w:lang w:val="nl-NL"/>
        </w:rPr>
        <w:t xml:space="preserve"> h</w:t>
      </w:r>
      <w:r w:rsidRPr="00112C53">
        <w:rPr>
          <w:b/>
          <w:lang w:val="nl-NL"/>
        </w:rPr>
        <w:t>ọc</w:t>
      </w:r>
      <w:r>
        <w:rPr>
          <w:b/>
          <w:lang w:val="nl-NL"/>
        </w:rPr>
        <w:t>:</w:t>
      </w:r>
    </w:p>
    <w:p w:rsidR="001F35E1" w:rsidRPr="00112C53" w:rsidRDefault="001F35E1" w:rsidP="001F35E1">
      <w:pPr>
        <w:spacing w:after="0" w:line="0" w:lineRule="atLeast"/>
        <w:rPr>
          <w:b/>
          <w:lang w:val="nl-NL"/>
        </w:rPr>
      </w:pPr>
      <w:r>
        <w:rPr>
          <w:b/>
          <w:lang w:val="nl-NL"/>
        </w:rPr>
        <w:t xml:space="preserve">1. </w:t>
      </w:r>
      <w:r w:rsidRPr="00112C53">
        <w:rPr>
          <w:b/>
          <w:lang w:val="nl-NL"/>
        </w:rPr>
        <w:t>Ổn</w:t>
      </w:r>
      <w:r>
        <w:rPr>
          <w:b/>
          <w:lang w:val="nl-NL"/>
        </w:rPr>
        <w:t xml:space="preserve"> </w:t>
      </w:r>
      <w:r w:rsidRPr="00112C53">
        <w:rPr>
          <w:b/>
          <w:lang w:val="nl-NL"/>
        </w:rPr>
        <w:t>định</w:t>
      </w:r>
      <w:r>
        <w:rPr>
          <w:b/>
          <w:lang w:val="nl-NL"/>
        </w:rPr>
        <w:t xml:space="preserve"> l</w:t>
      </w:r>
      <w:r w:rsidRPr="00112C53">
        <w:rPr>
          <w:b/>
          <w:lang w:val="nl-NL"/>
        </w:rPr>
        <w:t>ớp</w:t>
      </w:r>
      <w:r>
        <w:rPr>
          <w:b/>
          <w:lang w:val="nl-NL"/>
        </w:rPr>
        <w:t xml:space="preserve"> (1p)</w:t>
      </w:r>
    </w:p>
    <w:p w:rsidR="001F35E1" w:rsidRDefault="001F35E1" w:rsidP="001F35E1">
      <w:pPr>
        <w:spacing w:after="0"/>
        <w:rPr>
          <w:b/>
          <w:lang w:val="nl-NL"/>
        </w:rPr>
      </w:pPr>
      <w:r>
        <w:rPr>
          <w:b/>
          <w:lang w:val="nl-NL"/>
        </w:rPr>
        <w:t>2</w:t>
      </w:r>
      <w:r w:rsidRPr="00112C53">
        <w:rPr>
          <w:b/>
          <w:lang w:val="nl-NL"/>
        </w:rPr>
        <w:t xml:space="preserve">. Kiểm tra bài cũ: </w:t>
      </w:r>
      <w:r>
        <w:rPr>
          <w:b/>
          <w:lang w:val="nl-NL"/>
        </w:rPr>
        <w:t>(5</w:t>
      </w:r>
      <w:r w:rsidRPr="00112C53">
        <w:rPr>
          <w:b/>
          <w:lang w:val="nl-NL"/>
        </w:rPr>
        <w:t>p</w:t>
      </w:r>
      <w:r>
        <w:rPr>
          <w:b/>
          <w:lang w:val="nl-NL"/>
        </w:rPr>
        <w:t>)</w:t>
      </w:r>
    </w:p>
    <w:p w:rsidR="001F35E1" w:rsidRPr="00112C53" w:rsidRDefault="001F35E1" w:rsidP="001F35E1">
      <w:pPr>
        <w:spacing w:after="0"/>
        <w:rPr>
          <w:lang w:val="nl-NL"/>
        </w:rPr>
      </w:pPr>
      <w:r>
        <w:rPr>
          <w:rFonts w:eastAsia="Times New Roman"/>
          <w:b/>
          <w:i/>
        </w:rPr>
        <w:t xml:space="preserve">? </w:t>
      </w:r>
      <w:r>
        <w:rPr>
          <w:rFonts w:eastAsia="Times New Roman"/>
        </w:rPr>
        <w:t>Thế nào là vai hội thoại.</w:t>
      </w:r>
    </w:p>
    <w:p w:rsidR="001F35E1" w:rsidRDefault="001F35E1" w:rsidP="001F35E1">
      <w:pPr>
        <w:spacing w:after="0" w:line="234" w:lineRule="auto"/>
        <w:ind w:right="100"/>
        <w:rPr>
          <w:rFonts w:eastAsia="Times New Roman"/>
        </w:rPr>
      </w:pPr>
      <w:r w:rsidRPr="00112C53">
        <w:rPr>
          <w:lang w:val="nl-NL"/>
        </w:rPr>
        <w:t>? Vai xã hội trong hội thoại được xác định ntn?</w:t>
      </w:r>
      <w:r>
        <w:rPr>
          <w:lang w:val="nl-NL"/>
        </w:rPr>
        <w:t xml:space="preserve"> </w:t>
      </w:r>
      <w:r>
        <w:rPr>
          <w:rFonts w:eastAsia="Times New Roman"/>
        </w:rPr>
        <w:t>Khi tham gia hội thoại cần chú ý điều gì?</w:t>
      </w:r>
    </w:p>
    <w:p w:rsidR="001F35E1" w:rsidRPr="00112C53" w:rsidRDefault="001F35E1" w:rsidP="001F35E1">
      <w:pPr>
        <w:spacing w:after="0"/>
        <w:jc w:val="both"/>
        <w:rPr>
          <w:b/>
          <w:lang w:val="nl-NL"/>
        </w:rPr>
      </w:pPr>
      <w:r w:rsidRPr="00112C53">
        <w:rPr>
          <w:b/>
          <w:lang w:val="nl-NL"/>
        </w:rPr>
        <w:t>3 Bài mới:</w:t>
      </w:r>
    </w:p>
    <w:p w:rsidR="001F35E1" w:rsidRPr="00112C53" w:rsidRDefault="001F35E1" w:rsidP="001F35E1">
      <w:pPr>
        <w:spacing w:after="0"/>
        <w:jc w:val="both"/>
        <w:rPr>
          <w:b/>
          <w:lang w:val="nl-NL"/>
        </w:rPr>
      </w:pPr>
      <w:r w:rsidRPr="00112C53">
        <w:rPr>
          <w:b/>
          <w:lang w:val="nl-NL"/>
        </w:rPr>
        <w:t>3.1</w:t>
      </w:r>
      <w:r w:rsidRPr="00112C53">
        <w:rPr>
          <w:rFonts w:eastAsia="Times New Roman"/>
          <w:b/>
        </w:rPr>
        <w:t xml:space="preserve"> K</w:t>
      </w:r>
      <w:r>
        <w:rPr>
          <w:rFonts w:eastAsia="Times New Roman"/>
          <w:b/>
        </w:rPr>
        <w:t>hởi động</w:t>
      </w:r>
    </w:p>
    <w:p w:rsidR="001F35E1" w:rsidRDefault="001F35E1" w:rsidP="001F35E1">
      <w:pPr>
        <w:spacing w:after="0" w:line="6" w:lineRule="exact"/>
        <w:rPr>
          <w:rFonts w:eastAsia="Times New Roman"/>
          <w:b/>
        </w:rPr>
      </w:pPr>
    </w:p>
    <w:p w:rsidR="001F35E1" w:rsidRDefault="001F35E1" w:rsidP="001F35E1">
      <w:pPr>
        <w:spacing w:after="0" w:line="235" w:lineRule="auto"/>
        <w:jc w:val="both"/>
        <w:rPr>
          <w:rFonts w:eastAsia="Times New Roman"/>
        </w:rPr>
      </w:pPr>
      <w:r>
        <w:rPr>
          <w:rFonts w:eastAsia="Times New Roman"/>
        </w:rPr>
        <w:t>GV cho 1 đoạn hội thoại: An: Cậu đi đâu thế?</w:t>
      </w:r>
    </w:p>
    <w:p w:rsidR="001F35E1" w:rsidRDefault="001F35E1" w:rsidP="001F35E1">
      <w:pPr>
        <w:spacing w:after="0" w:line="1" w:lineRule="exact"/>
        <w:jc w:val="both"/>
        <w:rPr>
          <w:rFonts w:eastAsia="Times New Roman"/>
          <w:b/>
        </w:rPr>
      </w:pPr>
    </w:p>
    <w:p w:rsidR="001F35E1" w:rsidRDefault="001F35E1" w:rsidP="001F35E1">
      <w:pPr>
        <w:spacing w:after="0" w:line="0" w:lineRule="atLeast"/>
        <w:jc w:val="both"/>
        <w:rPr>
          <w:rFonts w:eastAsia="Times New Roman"/>
        </w:rPr>
      </w:pPr>
      <w:r>
        <w:rPr>
          <w:rFonts w:eastAsia="Times New Roman"/>
        </w:rPr>
        <w:t>Bình: Mình về quê thăm bà.</w:t>
      </w:r>
    </w:p>
    <w:p w:rsidR="001F35E1" w:rsidRDefault="001F35E1" w:rsidP="001F35E1">
      <w:pPr>
        <w:spacing w:after="0" w:line="0" w:lineRule="atLeast"/>
        <w:jc w:val="both"/>
        <w:rPr>
          <w:rFonts w:eastAsia="Times New Roman"/>
        </w:rPr>
      </w:pPr>
      <w:r>
        <w:rPr>
          <w:rFonts w:eastAsia="Times New Roman"/>
        </w:rPr>
        <w:t>An: Vậy à, bạn đi chơi vui vẻ nhé.</w:t>
      </w:r>
    </w:p>
    <w:p w:rsidR="001F35E1" w:rsidRDefault="001F35E1" w:rsidP="001F35E1">
      <w:pPr>
        <w:spacing w:after="0" w:line="0" w:lineRule="atLeast"/>
        <w:jc w:val="both"/>
        <w:rPr>
          <w:rFonts w:eastAsia="Times New Roman"/>
        </w:rPr>
      </w:pPr>
      <w:r>
        <w:rPr>
          <w:rFonts w:eastAsia="Times New Roman"/>
        </w:rPr>
        <w:t xml:space="preserve">? An và Bình mấy lần kể và trả lời? </w:t>
      </w:r>
    </w:p>
    <w:p w:rsidR="001F35E1" w:rsidRDefault="001F35E1" w:rsidP="001F35E1">
      <w:pPr>
        <w:spacing w:after="0" w:line="0" w:lineRule="atLeast"/>
        <w:jc w:val="both"/>
        <w:rPr>
          <w:rFonts w:eastAsia="Times New Roman"/>
        </w:rPr>
      </w:pPr>
      <w:r>
        <w:rPr>
          <w:rFonts w:eastAsia="Times New Roman"/>
        </w:rPr>
        <w:t>- Gv giới thiệu bài....</w:t>
      </w:r>
    </w:p>
    <w:p w:rsidR="001F35E1" w:rsidRPr="00D77DE4" w:rsidRDefault="001F35E1" w:rsidP="001F35E1">
      <w:pPr>
        <w:spacing w:after="0" w:line="0" w:lineRule="atLeast"/>
        <w:jc w:val="both"/>
        <w:rPr>
          <w:rFonts w:eastAsia="Times New Roman"/>
          <w:b/>
        </w:rPr>
      </w:pPr>
      <w:r w:rsidRPr="00D77DE4">
        <w:rPr>
          <w:rFonts w:eastAsia="Times New Roman"/>
          <w:b/>
        </w:rPr>
        <w:t>3.2 Hình thành kiến thức mới:</w:t>
      </w:r>
    </w:p>
    <w:tbl>
      <w:tblPr>
        <w:tblStyle w:val="TableGrid"/>
        <w:tblW w:w="0" w:type="auto"/>
        <w:tblInd w:w="108" w:type="dxa"/>
        <w:tblLook w:val="01E0" w:firstRow="1" w:lastRow="1" w:firstColumn="1" w:lastColumn="1" w:noHBand="0" w:noVBand="0"/>
      </w:tblPr>
      <w:tblGrid>
        <w:gridCol w:w="3606"/>
        <w:gridCol w:w="1962"/>
        <w:gridCol w:w="3812"/>
      </w:tblGrid>
      <w:tr w:rsidR="001F35E1" w:rsidTr="00DB113C">
        <w:tc>
          <w:tcPr>
            <w:tcW w:w="3606" w:type="dxa"/>
          </w:tcPr>
          <w:p w:rsidR="001F35E1" w:rsidRDefault="001F35E1" w:rsidP="00DB113C">
            <w:pPr>
              <w:tabs>
                <w:tab w:val="left" w:pos="2640"/>
              </w:tabs>
              <w:jc w:val="center"/>
              <w:rPr>
                <w:b/>
                <w:lang w:val="nl-NL"/>
              </w:rPr>
            </w:pPr>
            <w:r>
              <w:rPr>
                <w:b/>
                <w:lang w:val="nl-NL"/>
              </w:rPr>
              <w:t>HĐ của GV</w:t>
            </w:r>
          </w:p>
        </w:tc>
        <w:tc>
          <w:tcPr>
            <w:tcW w:w="1962" w:type="dxa"/>
          </w:tcPr>
          <w:p w:rsidR="001F35E1" w:rsidRDefault="001F35E1" w:rsidP="00DB113C">
            <w:pPr>
              <w:jc w:val="center"/>
              <w:rPr>
                <w:b/>
                <w:lang w:val="nl-NL"/>
              </w:rPr>
            </w:pPr>
            <w:r>
              <w:rPr>
                <w:b/>
                <w:lang w:val="nl-NL"/>
              </w:rPr>
              <w:t>HĐ của H</w:t>
            </w:r>
            <w:r w:rsidRPr="00D77DE4">
              <w:rPr>
                <w:b/>
                <w:lang w:val="nl-NL"/>
              </w:rPr>
              <w:t>S</w:t>
            </w:r>
          </w:p>
        </w:tc>
        <w:tc>
          <w:tcPr>
            <w:tcW w:w="3812" w:type="dxa"/>
          </w:tcPr>
          <w:p w:rsidR="001F35E1" w:rsidRDefault="001F35E1" w:rsidP="00DB113C">
            <w:pPr>
              <w:tabs>
                <w:tab w:val="left" w:pos="3632"/>
              </w:tabs>
              <w:jc w:val="center"/>
              <w:rPr>
                <w:b/>
                <w:lang w:val="nl-NL"/>
              </w:rPr>
            </w:pPr>
            <w:r>
              <w:rPr>
                <w:b/>
                <w:lang w:val="nl-NL"/>
              </w:rPr>
              <w:t>Nội dung c</w:t>
            </w:r>
            <w:r w:rsidRPr="00D77DE4">
              <w:rPr>
                <w:b/>
                <w:lang w:val="nl-NL"/>
              </w:rPr>
              <w:t>ần</w:t>
            </w:r>
            <w:r>
              <w:rPr>
                <w:b/>
                <w:lang w:val="nl-NL"/>
              </w:rPr>
              <w:t xml:space="preserve"> </w:t>
            </w:r>
            <w:r w:rsidRPr="00D77DE4">
              <w:rPr>
                <w:b/>
                <w:lang w:val="nl-NL"/>
              </w:rPr>
              <w:t>đạt</w:t>
            </w:r>
          </w:p>
        </w:tc>
      </w:tr>
      <w:tr w:rsidR="001F35E1" w:rsidTr="00DB113C">
        <w:tc>
          <w:tcPr>
            <w:tcW w:w="9380" w:type="dxa"/>
            <w:gridSpan w:val="3"/>
          </w:tcPr>
          <w:p w:rsidR="001F35E1" w:rsidRDefault="001F35E1" w:rsidP="00DB113C">
            <w:pPr>
              <w:jc w:val="center"/>
              <w:rPr>
                <w:lang w:val="nl-NL"/>
              </w:rPr>
            </w:pPr>
            <w:r>
              <w:rPr>
                <w:lang w:val="nl-NL"/>
              </w:rPr>
              <w:t>HĐ 1:</w:t>
            </w:r>
            <w:r w:rsidRPr="0089353B">
              <w:rPr>
                <w:b/>
                <w:bCs/>
                <w:lang w:val="nl-NL"/>
              </w:rPr>
              <w:t>HDHS tìm hiểu lượt lời trong hội thoại</w:t>
            </w:r>
            <w:r>
              <w:rPr>
                <w:b/>
                <w:bCs/>
                <w:lang w:val="nl-NL"/>
              </w:rPr>
              <w:t>.  ( 20p)</w:t>
            </w:r>
          </w:p>
        </w:tc>
      </w:tr>
      <w:tr w:rsidR="001F35E1" w:rsidTr="00DB113C">
        <w:tc>
          <w:tcPr>
            <w:tcW w:w="3606" w:type="dxa"/>
          </w:tcPr>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Yêu cầu h/s đọc thầm đoạn trích (sgk - 92, 93)</w:t>
            </w:r>
          </w:p>
          <w:p w:rsidR="001F35E1" w:rsidRDefault="001F35E1" w:rsidP="00DB113C">
            <w:pPr>
              <w:jc w:val="both"/>
              <w:rPr>
                <w:lang w:val="nl-NL"/>
              </w:rPr>
            </w:pPr>
            <w:r>
              <w:rPr>
                <w:lang w:val="nl-NL"/>
              </w:rPr>
              <w:t>?</w:t>
            </w:r>
            <w:r w:rsidRPr="004F44C9">
              <w:rPr>
                <w:lang w:val="nl-NL"/>
              </w:rPr>
              <w:t xml:space="preserve"> Trong cuộc thoại đó mỗi nhân vật nói bao nhiêu lượt?</w:t>
            </w:r>
          </w:p>
          <w:p w:rsidR="001F35E1" w:rsidRPr="004F44C9" w:rsidRDefault="001F35E1" w:rsidP="00DB113C">
            <w:pPr>
              <w:jc w:val="both"/>
              <w:rPr>
                <w:lang w:val="nl-NL"/>
              </w:rPr>
            </w:pPr>
            <w:r>
              <w:rPr>
                <w:rFonts w:eastAsia="Times New Roman"/>
              </w:rPr>
              <w:t>- Giáo viên treo bảng phụ ghi các lượt lời sau khi học sinh đã phát biểu.</w:t>
            </w:r>
          </w:p>
          <w:p w:rsidR="001F35E1" w:rsidRPr="004F44C9" w:rsidRDefault="001F35E1" w:rsidP="00DB113C">
            <w:pPr>
              <w:jc w:val="both"/>
              <w:rPr>
                <w:lang w:val="nl-NL"/>
              </w:rPr>
            </w:pPr>
          </w:p>
          <w:p w:rsidR="001F35E1" w:rsidRPr="004F44C9" w:rsidRDefault="001F35E1" w:rsidP="00DB113C">
            <w:pPr>
              <w:jc w:val="both"/>
              <w:rPr>
                <w:lang w:val="nl-NL"/>
              </w:rPr>
            </w:pPr>
            <w:r>
              <w:rPr>
                <w:lang w:val="nl-NL"/>
              </w:rPr>
              <w:t>?</w:t>
            </w:r>
            <w:r w:rsidRPr="004F44C9">
              <w:rPr>
                <w:lang w:val="nl-NL"/>
              </w:rPr>
              <w:t xml:space="preserve"> Bao nhiêu lần lẽ ra Hồng được nói nhưng không nói? Sự im lặng của Hồng thể hiện thái độ gì với những lời nói của người cô?</w:t>
            </w:r>
          </w:p>
          <w:p w:rsidR="001F35E1" w:rsidRPr="004F44C9" w:rsidRDefault="001F35E1" w:rsidP="00DB113C">
            <w:pPr>
              <w:jc w:val="both"/>
              <w:rPr>
                <w:lang w:val="nl-NL"/>
              </w:rPr>
            </w:pPr>
            <w:r>
              <w:rPr>
                <w:lang w:val="nl-NL"/>
              </w:rPr>
              <w:t>?</w:t>
            </w:r>
            <w:r w:rsidRPr="004F44C9">
              <w:rPr>
                <w:lang w:val="nl-NL"/>
              </w:rPr>
              <w:t xml:space="preserve"> Vì sao Hồng không cắt lời người cô khi bà nói những điều không muốn nghe?</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lastRenderedPageBreak/>
              <w:t>- Gọi h/s đọc ghi nhớ.</w:t>
            </w:r>
          </w:p>
        </w:tc>
        <w:tc>
          <w:tcPr>
            <w:tcW w:w="1962" w:type="dxa"/>
          </w:tcPr>
          <w:p w:rsidR="001F35E1" w:rsidRPr="004F44C9" w:rsidRDefault="001F35E1" w:rsidP="00DB113C">
            <w:pPr>
              <w:rPr>
                <w:lang w:val="nl-NL"/>
              </w:rPr>
            </w:pPr>
          </w:p>
          <w:p w:rsidR="001F35E1" w:rsidRPr="004F44C9" w:rsidRDefault="001F35E1" w:rsidP="00DB113C">
            <w:pPr>
              <w:rPr>
                <w:lang w:val="nl-NL"/>
              </w:rPr>
            </w:pPr>
            <w:r w:rsidRPr="004F44C9">
              <w:rPr>
                <w:lang w:val="nl-NL"/>
              </w:rPr>
              <w:t>Đọc</w:t>
            </w:r>
          </w:p>
          <w:p w:rsidR="001F35E1" w:rsidRPr="004F44C9" w:rsidRDefault="001F35E1" w:rsidP="00DB113C">
            <w:pPr>
              <w:rPr>
                <w:lang w:val="nl-NL"/>
              </w:rPr>
            </w:pPr>
          </w:p>
          <w:p w:rsidR="001F35E1" w:rsidRPr="004F44C9" w:rsidRDefault="001F35E1" w:rsidP="00DB113C">
            <w:pPr>
              <w:rPr>
                <w:lang w:val="nl-NL"/>
              </w:rPr>
            </w:pPr>
            <w:r w:rsidRPr="004F44C9">
              <w:rPr>
                <w:lang w:val="nl-NL"/>
              </w:rPr>
              <w:t>Trả lời</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Trả lời</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Trả lời</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Đọ</w:t>
            </w:r>
            <w:r>
              <w:rPr>
                <w:lang w:val="nl-NL"/>
              </w:rPr>
              <w:t>c</w:t>
            </w:r>
          </w:p>
        </w:tc>
        <w:tc>
          <w:tcPr>
            <w:tcW w:w="3812" w:type="dxa"/>
          </w:tcPr>
          <w:p w:rsidR="001F35E1" w:rsidRPr="004F44C9" w:rsidRDefault="001F35E1" w:rsidP="00DB113C">
            <w:pPr>
              <w:jc w:val="both"/>
              <w:rPr>
                <w:lang w:val="nl-NL"/>
              </w:rPr>
            </w:pPr>
            <w:r w:rsidRPr="004F44C9">
              <w:rPr>
                <w:b/>
                <w:lang w:val="nl-NL"/>
              </w:rPr>
              <w:t>I.</w:t>
            </w:r>
            <w:r w:rsidRPr="004F44C9">
              <w:rPr>
                <w:lang w:val="nl-NL"/>
              </w:rPr>
              <w:t xml:space="preserve"> </w:t>
            </w:r>
            <w:r w:rsidRPr="004F44C9">
              <w:rPr>
                <w:b/>
                <w:u w:val="single"/>
                <w:lang w:val="nl-NL"/>
              </w:rPr>
              <w:t>Lượt lời trong hội thoại</w:t>
            </w:r>
            <w:r w:rsidRPr="004F44C9">
              <w:rPr>
                <w:lang w:val="nl-NL"/>
              </w:rPr>
              <w:t>.</w:t>
            </w:r>
          </w:p>
          <w:p w:rsidR="001F35E1" w:rsidRPr="004F44C9" w:rsidRDefault="001F35E1" w:rsidP="00DB113C">
            <w:pPr>
              <w:jc w:val="both"/>
              <w:rPr>
                <w:lang w:val="nl-NL"/>
              </w:rPr>
            </w:pPr>
            <w:r w:rsidRPr="004F44C9">
              <w:rPr>
                <w:b/>
                <w:lang w:val="nl-NL"/>
              </w:rPr>
              <w:t>1.</w:t>
            </w:r>
            <w:r w:rsidRPr="004F44C9">
              <w:rPr>
                <w:lang w:val="nl-NL"/>
              </w:rPr>
              <w:t xml:space="preserve"> </w:t>
            </w:r>
            <w:r w:rsidRPr="004F44C9">
              <w:rPr>
                <w:b/>
                <w:i/>
                <w:lang w:val="nl-NL"/>
              </w:rPr>
              <w:t>Đọc đoạn trích</w:t>
            </w:r>
            <w:r w:rsidRPr="004F44C9">
              <w:rPr>
                <w:lang w:val="nl-NL"/>
              </w:rPr>
              <w:t>.( sgk tr 92,93)</w:t>
            </w:r>
          </w:p>
          <w:p w:rsidR="001F35E1" w:rsidRPr="004F44C9" w:rsidRDefault="001F35E1" w:rsidP="00DB113C">
            <w:pPr>
              <w:jc w:val="both"/>
              <w:rPr>
                <w:b/>
                <w:lang w:val="nl-NL"/>
              </w:rPr>
            </w:pPr>
            <w:r w:rsidRPr="004F44C9">
              <w:rPr>
                <w:b/>
                <w:lang w:val="nl-NL"/>
              </w:rPr>
              <w:t xml:space="preserve">2. </w:t>
            </w:r>
            <w:r w:rsidRPr="004F44C9">
              <w:rPr>
                <w:b/>
                <w:i/>
                <w:lang w:val="nl-NL"/>
              </w:rPr>
              <w:t>Nhận xét</w:t>
            </w:r>
            <w:r w:rsidRPr="004F44C9">
              <w:rPr>
                <w:b/>
                <w:lang w:val="nl-NL"/>
              </w:rPr>
              <w:t xml:space="preserve">: </w:t>
            </w:r>
          </w:p>
          <w:p w:rsidR="001F35E1" w:rsidRPr="004F44C9" w:rsidRDefault="001F35E1" w:rsidP="00DB113C">
            <w:pPr>
              <w:jc w:val="both"/>
              <w:rPr>
                <w:lang w:val="nl-NL"/>
              </w:rPr>
            </w:pPr>
            <w:r w:rsidRPr="004F44C9">
              <w:rPr>
                <w:lang w:val="nl-NL"/>
              </w:rPr>
              <w:t>- Người cô: có 6 lượt lời.</w:t>
            </w:r>
          </w:p>
          <w:p w:rsidR="001F35E1" w:rsidRPr="004F44C9" w:rsidRDefault="001F35E1" w:rsidP="00DB113C">
            <w:pPr>
              <w:jc w:val="both"/>
              <w:rPr>
                <w:lang w:val="nl-NL"/>
              </w:rPr>
            </w:pPr>
            <w:r w:rsidRPr="004F44C9">
              <w:rPr>
                <w:lang w:val="nl-NL"/>
              </w:rPr>
              <w:t>- Bé Hồng: có 2 lượt lời.</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Sự im lặng thể hiện thái độ bất bình của Hồng trước những lời lẽ thiếu thiện chí của người cô.</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Hồng luôn phải cố kiềm chế để giữ thái độ lễ phép của người dưới đối với người trên.</w:t>
            </w:r>
          </w:p>
          <w:p w:rsidR="001F35E1" w:rsidRPr="004F44C9" w:rsidRDefault="001F35E1" w:rsidP="00DB113C">
            <w:pPr>
              <w:jc w:val="both"/>
              <w:rPr>
                <w:lang w:val="nl-NL"/>
              </w:rPr>
            </w:pPr>
          </w:p>
          <w:p w:rsidR="001F35E1" w:rsidRDefault="001F35E1" w:rsidP="00DB113C">
            <w:pPr>
              <w:jc w:val="both"/>
              <w:rPr>
                <w:lang w:val="nl-NL"/>
              </w:rPr>
            </w:pPr>
            <w:r w:rsidRPr="004F44C9">
              <w:rPr>
                <w:b/>
                <w:i/>
                <w:lang w:val="nl-NL"/>
              </w:rPr>
              <w:t>* Ghi nhớ:</w:t>
            </w:r>
            <w:r w:rsidRPr="004F44C9">
              <w:rPr>
                <w:lang w:val="nl-NL"/>
              </w:rPr>
              <w:t xml:space="preserve"> (sgk- 102)</w:t>
            </w:r>
          </w:p>
        </w:tc>
      </w:tr>
    </w:tbl>
    <w:p w:rsidR="001F35E1" w:rsidRDefault="001F35E1" w:rsidP="001F35E1">
      <w:pPr>
        <w:spacing w:after="0"/>
        <w:rPr>
          <w:b/>
          <w:lang w:val="nl-NL"/>
        </w:rPr>
      </w:pPr>
      <w:r w:rsidRPr="00D77DE4">
        <w:rPr>
          <w:b/>
          <w:lang w:val="nl-NL"/>
        </w:rPr>
        <w:lastRenderedPageBreak/>
        <w:t xml:space="preserve">3.2 Luyện tập (15p)      </w:t>
      </w:r>
    </w:p>
    <w:tbl>
      <w:tblPr>
        <w:tblStyle w:val="TableGrid"/>
        <w:tblW w:w="0" w:type="auto"/>
        <w:tblInd w:w="108" w:type="dxa"/>
        <w:tblLook w:val="01E0" w:firstRow="1" w:lastRow="1" w:firstColumn="1" w:lastColumn="1" w:noHBand="0" w:noVBand="0"/>
      </w:tblPr>
      <w:tblGrid>
        <w:gridCol w:w="3606"/>
        <w:gridCol w:w="1962"/>
        <w:gridCol w:w="3812"/>
      </w:tblGrid>
      <w:tr w:rsidR="001F35E1" w:rsidTr="00DB113C">
        <w:tc>
          <w:tcPr>
            <w:tcW w:w="9380" w:type="dxa"/>
            <w:gridSpan w:val="3"/>
          </w:tcPr>
          <w:p w:rsidR="001F35E1" w:rsidRDefault="001F35E1" w:rsidP="00DB113C">
            <w:pPr>
              <w:rPr>
                <w:lang w:val="nl-NL"/>
              </w:rPr>
            </w:pPr>
            <w:r>
              <w:rPr>
                <w:lang w:val="nl-NL"/>
              </w:rPr>
              <w:t xml:space="preserve">                                               </w:t>
            </w:r>
            <w:r w:rsidRPr="00D77DE4">
              <w:rPr>
                <w:b/>
                <w:lang w:val="nl-NL"/>
              </w:rPr>
              <w:t>HĐ 2:</w:t>
            </w:r>
            <w:r w:rsidRPr="00D77DE4">
              <w:rPr>
                <w:b/>
                <w:bCs/>
                <w:lang w:val="nl-NL"/>
              </w:rPr>
              <w:t xml:space="preserve">HDHS </w:t>
            </w:r>
            <w:r w:rsidRPr="0089353B">
              <w:rPr>
                <w:b/>
                <w:bCs/>
                <w:lang w:val="nl-NL"/>
              </w:rPr>
              <w:t>luyện tập</w:t>
            </w:r>
            <w:r>
              <w:rPr>
                <w:b/>
                <w:bCs/>
                <w:lang w:val="nl-NL"/>
              </w:rPr>
              <w:t xml:space="preserve">.  </w:t>
            </w:r>
          </w:p>
        </w:tc>
      </w:tr>
      <w:tr w:rsidR="001F35E1" w:rsidTr="00DB113C">
        <w:tc>
          <w:tcPr>
            <w:tcW w:w="3606" w:type="dxa"/>
          </w:tcPr>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Yêu cầu h/s đọc đoạn trích.</w:t>
            </w:r>
          </w:p>
          <w:p w:rsidR="001F35E1" w:rsidRPr="004F44C9" w:rsidRDefault="001F35E1" w:rsidP="00DB113C">
            <w:pPr>
              <w:jc w:val="both"/>
              <w:rPr>
                <w:lang w:val="nl-NL"/>
              </w:rPr>
            </w:pPr>
            <w:r w:rsidRPr="004F44C9">
              <w:rPr>
                <w:lang w:val="nl-NL"/>
              </w:rPr>
              <w:t xml:space="preserve">         (T1 – trang 28)</w:t>
            </w:r>
          </w:p>
          <w:p w:rsidR="001F35E1" w:rsidRPr="004F44C9" w:rsidRDefault="001F35E1" w:rsidP="00DB113C">
            <w:pPr>
              <w:jc w:val="both"/>
              <w:rPr>
                <w:lang w:val="nl-NL"/>
              </w:rPr>
            </w:pPr>
            <w:r w:rsidRPr="004F44C9">
              <w:rPr>
                <w:lang w:val="nl-NL"/>
              </w:rPr>
              <w:t>- Tính cách các nhân vật được thể hiện ntn?</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Default="001F35E1" w:rsidP="00DB113C">
            <w:pPr>
              <w:jc w:val="both"/>
              <w:rPr>
                <w:b/>
                <w:lang w:val="nl-NL"/>
              </w:rPr>
            </w:pPr>
            <w:r w:rsidRPr="004F44C9">
              <w:rPr>
                <w:lang w:val="nl-NL"/>
              </w:rPr>
              <w:t xml:space="preserve">- Yêu cầu đọc BT2 - </w:t>
            </w:r>
            <w:r w:rsidRPr="00D77DE4">
              <w:rPr>
                <w:b/>
                <w:lang w:val="nl-NL"/>
              </w:rPr>
              <w:t>đọc phân vai.</w:t>
            </w:r>
          </w:p>
          <w:p w:rsidR="001F35E1" w:rsidRDefault="001F35E1" w:rsidP="00DB113C">
            <w:pPr>
              <w:jc w:val="both"/>
              <w:rPr>
                <w:b/>
                <w:lang w:val="nl-NL"/>
              </w:rPr>
            </w:pPr>
            <w:r>
              <w:rPr>
                <w:b/>
                <w:lang w:val="nl-NL"/>
              </w:rPr>
              <w:t>Th</w:t>
            </w:r>
            <w:r w:rsidRPr="00D77DE4">
              <w:rPr>
                <w:b/>
                <w:lang w:val="nl-NL"/>
              </w:rPr>
              <w:t>ảo</w:t>
            </w:r>
            <w:r>
              <w:rPr>
                <w:b/>
                <w:lang w:val="nl-NL"/>
              </w:rPr>
              <w:t xml:space="preserve"> lu</w:t>
            </w:r>
            <w:r w:rsidRPr="00D77DE4">
              <w:rPr>
                <w:b/>
                <w:lang w:val="nl-NL"/>
              </w:rPr>
              <w:t>ận</w:t>
            </w:r>
            <w:r>
              <w:rPr>
                <w:b/>
                <w:lang w:val="nl-NL"/>
              </w:rPr>
              <w:t xml:space="preserve"> theo t</w:t>
            </w:r>
            <w:r w:rsidRPr="00D77DE4">
              <w:rPr>
                <w:b/>
                <w:lang w:val="nl-NL"/>
              </w:rPr>
              <w:t>ổ</w:t>
            </w:r>
            <w:r>
              <w:rPr>
                <w:b/>
                <w:lang w:val="nl-NL"/>
              </w:rPr>
              <w:t xml:space="preserve"> tr</w:t>
            </w:r>
            <w:r w:rsidRPr="00D77DE4">
              <w:rPr>
                <w:b/>
                <w:lang w:val="nl-NL"/>
              </w:rPr>
              <w:t>ình</w:t>
            </w:r>
            <w:r>
              <w:rPr>
                <w:b/>
                <w:lang w:val="nl-NL"/>
              </w:rPr>
              <w:t xml:space="preserve"> b</w:t>
            </w:r>
            <w:r w:rsidRPr="00D77DE4">
              <w:rPr>
                <w:b/>
                <w:lang w:val="nl-NL"/>
              </w:rPr>
              <w:t>ày</w:t>
            </w:r>
            <w:r>
              <w:rPr>
                <w:b/>
                <w:lang w:val="nl-NL"/>
              </w:rPr>
              <w:t>:</w:t>
            </w:r>
          </w:p>
          <w:p w:rsidR="001F35E1" w:rsidRPr="00D77DE4" w:rsidRDefault="001F35E1" w:rsidP="00DB113C">
            <w:pPr>
              <w:jc w:val="both"/>
              <w:rPr>
                <w:b/>
                <w:lang w:val="nl-NL"/>
              </w:rPr>
            </w:pPr>
          </w:p>
          <w:p w:rsidR="001F35E1" w:rsidRPr="004F44C9" w:rsidRDefault="001F35E1" w:rsidP="00DB113C">
            <w:pPr>
              <w:jc w:val="both"/>
              <w:rPr>
                <w:lang w:val="nl-NL"/>
              </w:rPr>
            </w:pPr>
            <w:r>
              <w:rPr>
                <w:lang w:val="nl-NL"/>
              </w:rPr>
              <w:t>?</w:t>
            </w:r>
            <w:r w:rsidRPr="004F44C9">
              <w:rPr>
                <w:lang w:val="nl-NL"/>
              </w:rPr>
              <w:t xml:space="preserve"> Sự chủ động tham gia cuộc thoại của chị Dậu với cái Tí phát triển ngược chiều nhau ntn?</w:t>
            </w:r>
          </w:p>
          <w:p w:rsidR="001F35E1" w:rsidRPr="004F44C9" w:rsidRDefault="001F35E1" w:rsidP="00DB113C">
            <w:pPr>
              <w:jc w:val="both"/>
              <w:rPr>
                <w:lang w:val="nl-NL"/>
              </w:rPr>
            </w:pPr>
            <w:r>
              <w:rPr>
                <w:lang w:val="nl-NL"/>
              </w:rPr>
              <w:t>?</w:t>
            </w:r>
            <w:r w:rsidRPr="004F44C9">
              <w:rPr>
                <w:lang w:val="nl-NL"/>
              </w:rPr>
              <w:t xml:space="preserve"> Tác giả miêu tả diễn biến cuộc thoại như vậy có phù hợp với tâm lí nhân vật không?</w:t>
            </w:r>
          </w:p>
          <w:p w:rsidR="001F35E1" w:rsidRPr="004F44C9" w:rsidRDefault="001F35E1" w:rsidP="00DB113C">
            <w:pPr>
              <w:jc w:val="both"/>
              <w:rPr>
                <w:lang w:val="nl-NL"/>
              </w:rPr>
            </w:pPr>
            <w:r>
              <w:rPr>
                <w:lang w:val="nl-NL"/>
              </w:rPr>
              <w:t>?</w:t>
            </w:r>
            <w:r w:rsidRPr="004F44C9">
              <w:rPr>
                <w:lang w:val="nl-NL"/>
              </w:rPr>
              <w:t xml:space="preserve"> Việc tác giả tô đậm sự hồn nhiên và hiếu thảo của Tí ở phần đầu làm tăng kịch tính của câu chuyện ntn?</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Yêu cầu đọc BT3.</w:t>
            </w:r>
          </w:p>
          <w:p w:rsidR="001F35E1" w:rsidRPr="004F44C9" w:rsidRDefault="001F35E1" w:rsidP="00DB113C">
            <w:pPr>
              <w:jc w:val="both"/>
              <w:rPr>
                <w:lang w:val="nl-NL"/>
              </w:rPr>
            </w:pPr>
            <w:r w:rsidRPr="004F44C9">
              <w:rPr>
                <w:lang w:val="nl-NL"/>
              </w:rPr>
              <w:t>- Sự im lặng của nhân vật “tôi” biểu thị điều gì?</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Yêu cầu đọc BT4.</w:t>
            </w:r>
          </w:p>
          <w:p w:rsidR="001F35E1" w:rsidRPr="004F44C9" w:rsidRDefault="001F35E1" w:rsidP="00DB113C">
            <w:pPr>
              <w:jc w:val="both"/>
              <w:rPr>
                <w:lang w:val="nl-NL"/>
              </w:rPr>
            </w:pPr>
            <w:r w:rsidRPr="004F44C9">
              <w:rPr>
                <w:lang w:val="nl-NL"/>
              </w:rPr>
              <w:t xml:space="preserve">- Theo em, mỗi nhân vật trên đúng trong những trường hợp nào? </w:t>
            </w:r>
          </w:p>
        </w:tc>
        <w:tc>
          <w:tcPr>
            <w:tcW w:w="1962" w:type="dxa"/>
          </w:tcPr>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Thảo luận</w:t>
            </w:r>
            <w:r>
              <w:rPr>
                <w:lang w:val="nl-NL"/>
              </w:rPr>
              <w:t xml:space="preserve"> theo b</w:t>
            </w:r>
            <w:r w:rsidRPr="00D77DE4">
              <w:rPr>
                <w:lang w:val="nl-NL"/>
              </w:rPr>
              <w:t>àn</w:t>
            </w:r>
          </w:p>
          <w:p w:rsidR="001F35E1" w:rsidRPr="004F44C9" w:rsidRDefault="001F35E1" w:rsidP="00DB113C">
            <w:pPr>
              <w:jc w:val="center"/>
              <w:rPr>
                <w:lang w:val="nl-NL"/>
              </w:rPr>
            </w:pPr>
            <w:r w:rsidRPr="004F44C9">
              <w:rPr>
                <w:lang w:val="nl-NL"/>
              </w:rPr>
              <w:t>Trình bày</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Default="001F35E1" w:rsidP="00DB113C">
            <w:pPr>
              <w:jc w:val="center"/>
              <w:rPr>
                <w:lang w:val="nl-NL"/>
              </w:rPr>
            </w:pPr>
            <w:r>
              <w:rPr>
                <w:lang w:val="nl-NL"/>
              </w:rPr>
              <w:t>Th</w:t>
            </w:r>
            <w:r w:rsidRPr="00D77DE4">
              <w:rPr>
                <w:lang w:val="nl-NL"/>
              </w:rPr>
              <w:t>ảo</w:t>
            </w:r>
            <w:r>
              <w:rPr>
                <w:lang w:val="nl-NL"/>
              </w:rPr>
              <w:t xml:space="preserve"> lu</w:t>
            </w:r>
            <w:r w:rsidRPr="00D77DE4">
              <w:rPr>
                <w:lang w:val="nl-NL"/>
              </w:rPr>
              <w:t>ận</w:t>
            </w:r>
            <w:r>
              <w:rPr>
                <w:lang w:val="nl-NL"/>
              </w:rPr>
              <w:t xml:space="preserve"> theo t</w:t>
            </w:r>
            <w:r w:rsidRPr="00D77DE4">
              <w:rPr>
                <w:lang w:val="nl-NL"/>
              </w:rPr>
              <w:t>ổ</w:t>
            </w:r>
          </w:p>
          <w:p w:rsidR="001F35E1" w:rsidRPr="004F44C9" w:rsidRDefault="001F35E1" w:rsidP="00DB113C">
            <w:pPr>
              <w:jc w:val="center"/>
              <w:rPr>
                <w:lang w:val="nl-NL"/>
              </w:rPr>
            </w:pPr>
            <w:r>
              <w:rPr>
                <w:lang w:val="nl-NL"/>
              </w:rPr>
              <w:t>Tr</w:t>
            </w:r>
            <w:r w:rsidRPr="00D77DE4">
              <w:rPr>
                <w:lang w:val="nl-NL"/>
              </w:rPr>
              <w:t>ình</w:t>
            </w:r>
            <w:r>
              <w:rPr>
                <w:lang w:val="nl-NL"/>
              </w:rPr>
              <w:t xml:space="preserve"> b</w:t>
            </w:r>
            <w:r w:rsidRPr="00D77DE4">
              <w:rPr>
                <w:lang w:val="nl-NL"/>
              </w:rPr>
              <w:t>ày</w:t>
            </w:r>
          </w:p>
          <w:p w:rsidR="001F35E1" w:rsidRPr="004F44C9"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Default="001F35E1" w:rsidP="00DB113C">
            <w:pPr>
              <w:jc w:val="center"/>
              <w:rPr>
                <w:lang w:val="nl-NL"/>
              </w:rPr>
            </w:pPr>
            <w:r w:rsidRPr="004F44C9">
              <w:rPr>
                <w:lang w:val="nl-NL"/>
              </w:rPr>
              <w:t>Trả lời</w:t>
            </w:r>
          </w:p>
          <w:p w:rsidR="001F35E1"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r>
              <w:rPr>
                <w:lang w:val="nl-NL"/>
              </w:rPr>
              <w:t>L</w:t>
            </w:r>
            <w:r w:rsidRPr="008106E6">
              <w:rPr>
                <w:lang w:val="nl-NL"/>
              </w:rPr>
              <w:t>àm</w:t>
            </w:r>
            <w:r>
              <w:rPr>
                <w:lang w:val="nl-NL"/>
              </w:rPr>
              <w:t xml:space="preserve"> vi</w:t>
            </w:r>
            <w:r w:rsidRPr="008106E6">
              <w:rPr>
                <w:lang w:val="nl-NL"/>
              </w:rPr>
              <w:t>ệc</w:t>
            </w:r>
            <w:r>
              <w:rPr>
                <w:lang w:val="nl-NL"/>
              </w:rPr>
              <w:t xml:space="preserve"> c</w:t>
            </w:r>
            <w:r w:rsidRPr="008106E6">
              <w:rPr>
                <w:lang w:val="nl-NL"/>
              </w:rPr>
              <w:t>á</w:t>
            </w:r>
            <w:r>
              <w:rPr>
                <w:lang w:val="nl-NL"/>
              </w:rPr>
              <w:t xml:space="preserve"> nh</w:t>
            </w:r>
            <w:r w:rsidRPr="008106E6">
              <w:rPr>
                <w:lang w:val="nl-NL"/>
              </w:rPr>
              <w:t>â</w:t>
            </w:r>
            <w:r>
              <w:rPr>
                <w:lang w:val="nl-NL"/>
              </w:rPr>
              <w:t>n</w:t>
            </w:r>
          </w:p>
          <w:p w:rsidR="001F35E1" w:rsidRPr="004F44C9" w:rsidRDefault="001F35E1" w:rsidP="00DB113C">
            <w:pP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rPr>
                <w:lang w:val="nl-NL"/>
              </w:rPr>
            </w:pPr>
          </w:p>
        </w:tc>
        <w:tc>
          <w:tcPr>
            <w:tcW w:w="3812" w:type="dxa"/>
          </w:tcPr>
          <w:p w:rsidR="001F35E1" w:rsidRPr="004F44C9" w:rsidRDefault="001F35E1" w:rsidP="00DB113C">
            <w:pPr>
              <w:jc w:val="both"/>
              <w:rPr>
                <w:lang w:val="nl-NL"/>
              </w:rPr>
            </w:pPr>
            <w:r w:rsidRPr="004F44C9">
              <w:rPr>
                <w:b/>
                <w:lang w:val="nl-NL"/>
              </w:rPr>
              <w:t>II.</w:t>
            </w:r>
            <w:r w:rsidRPr="004F44C9">
              <w:rPr>
                <w:lang w:val="nl-NL"/>
              </w:rPr>
              <w:t xml:space="preserve"> </w:t>
            </w:r>
            <w:r w:rsidRPr="004F44C9">
              <w:rPr>
                <w:b/>
                <w:u w:val="single"/>
                <w:lang w:val="nl-NL"/>
              </w:rPr>
              <w:t>Luyện tập</w:t>
            </w:r>
            <w:r w:rsidRPr="004F44C9">
              <w:rPr>
                <w:lang w:val="nl-NL"/>
              </w:rPr>
              <w:t>.</w:t>
            </w:r>
          </w:p>
          <w:p w:rsidR="001F35E1" w:rsidRPr="004F44C9" w:rsidRDefault="001F35E1" w:rsidP="00DB113C">
            <w:pPr>
              <w:jc w:val="both"/>
              <w:rPr>
                <w:b/>
                <w:lang w:val="nl-NL"/>
              </w:rPr>
            </w:pPr>
            <w:r w:rsidRPr="004F44C9">
              <w:rPr>
                <w:b/>
                <w:lang w:val="nl-NL"/>
              </w:rPr>
              <w:t>* Bài tập 1:</w:t>
            </w:r>
          </w:p>
          <w:p w:rsidR="001F35E1" w:rsidRPr="004F44C9" w:rsidRDefault="001F35E1" w:rsidP="00DB113C">
            <w:pPr>
              <w:jc w:val="both"/>
              <w:rPr>
                <w:lang w:val="nl-NL"/>
              </w:rPr>
            </w:pPr>
            <w:r w:rsidRPr="004F44C9">
              <w:rPr>
                <w:lang w:val="nl-NL"/>
              </w:rPr>
              <w:t>- Chị Dậu: là người phụ nữ có bản lĩnh, biết nhẫn nhịn nhưng cũng rất mạnh mẽ.</w:t>
            </w:r>
          </w:p>
          <w:p w:rsidR="001F35E1" w:rsidRPr="004F44C9" w:rsidRDefault="001F35E1" w:rsidP="00DB113C">
            <w:pPr>
              <w:jc w:val="both"/>
              <w:rPr>
                <w:lang w:val="nl-NL"/>
              </w:rPr>
            </w:pPr>
            <w:r w:rsidRPr="004F44C9">
              <w:rPr>
                <w:lang w:val="nl-NL"/>
              </w:rPr>
              <w:t>- Anh Dậu là người cam chịu, bạc nhược.</w:t>
            </w:r>
          </w:p>
          <w:p w:rsidR="001F35E1" w:rsidRPr="004F44C9" w:rsidRDefault="001F35E1" w:rsidP="00DB113C">
            <w:pPr>
              <w:jc w:val="both"/>
              <w:rPr>
                <w:lang w:val="nl-NL"/>
              </w:rPr>
            </w:pPr>
            <w:r w:rsidRPr="004F44C9">
              <w:rPr>
                <w:lang w:val="nl-NL"/>
              </w:rPr>
              <w:t>- Cai lệ là tên tiểu nhân, hống hách, không có tính người.</w:t>
            </w:r>
          </w:p>
          <w:p w:rsidR="001F35E1" w:rsidRPr="004F44C9" w:rsidRDefault="001F35E1" w:rsidP="00DB113C">
            <w:pPr>
              <w:jc w:val="both"/>
              <w:rPr>
                <w:lang w:val="nl-NL"/>
              </w:rPr>
            </w:pPr>
            <w:r w:rsidRPr="004F44C9">
              <w:rPr>
                <w:lang w:val="nl-NL"/>
              </w:rPr>
              <w:t>- Người nhà lí trưởng: là kẻ “ theo đóm ăn tàn”</w:t>
            </w:r>
          </w:p>
          <w:p w:rsidR="001F35E1" w:rsidRPr="004F44C9" w:rsidRDefault="001F35E1" w:rsidP="00DB113C">
            <w:pPr>
              <w:jc w:val="both"/>
              <w:rPr>
                <w:b/>
                <w:lang w:val="nl-NL"/>
              </w:rPr>
            </w:pPr>
            <w:r w:rsidRPr="004F44C9">
              <w:rPr>
                <w:b/>
                <w:lang w:val="nl-NL"/>
              </w:rPr>
              <w:t xml:space="preserve">* Bài tập 2: </w:t>
            </w:r>
          </w:p>
          <w:p w:rsidR="001F35E1" w:rsidRPr="004F44C9" w:rsidRDefault="001F35E1" w:rsidP="00DB113C">
            <w:pPr>
              <w:jc w:val="both"/>
              <w:rPr>
                <w:lang w:val="nl-NL"/>
              </w:rPr>
            </w:pPr>
            <w:r w:rsidRPr="004F44C9">
              <w:rPr>
                <w:lang w:val="nl-NL"/>
              </w:rPr>
              <w:t>- Ban đầu cái Tí còn hồn nhiên, nói nhiều. Chị Dậu im lặng.</w:t>
            </w:r>
          </w:p>
          <w:p w:rsidR="001F35E1" w:rsidRPr="004F44C9" w:rsidRDefault="001F35E1" w:rsidP="00DB113C">
            <w:pPr>
              <w:jc w:val="both"/>
              <w:rPr>
                <w:lang w:val="nl-NL"/>
              </w:rPr>
            </w:pPr>
            <w:r w:rsidRPr="004F44C9">
              <w:rPr>
                <w:lang w:val="nl-NL"/>
              </w:rPr>
              <w:t>- Về sau cái Tí nói ít hẳn. Chị Dậu nói nhiều.</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Phù hợp với tâm lí nhân vật: Lúc đầu, cái Tí vô tư vì nó chưa biết sắp bị bán -&gt; Chị Dậu đau lòng.</w:t>
            </w:r>
          </w:p>
          <w:p w:rsidR="001F35E1" w:rsidRPr="004F44C9" w:rsidRDefault="001F35E1" w:rsidP="00DB113C">
            <w:pPr>
              <w:jc w:val="both"/>
              <w:rPr>
                <w:lang w:val="nl-NL"/>
              </w:rPr>
            </w:pPr>
            <w:r w:rsidRPr="004F44C9">
              <w:rPr>
                <w:lang w:val="nl-NL"/>
              </w:rPr>
              <w:t xml:space="preserve">   Về sau, cái Tí biết nên sợ hãi, đau buồn.-&gt; Chị Dậu phải nói để thuyết phục.</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Chị Dậu càng đau lòng khi buộc phải bán đứa con hiếu thảo, đảm đang như vậy và càng tô đậm nỗi bất hạnh của Tí.</w:t>
            </w:r>
          </w:p>
          <w:p w:rsidR="001F35E1" w:rsidRPr="004F44C9" w:rsidRDefault="001F35E1" w:rsidP="00DB113C">
            <w:pPr>
              <w:jc w:val="both"/>
              <w:rPr>
                <w:b/>
                <w:lang w:val="nl-NL"/>
              </w:rPr>
            </w:pPr>
            <w:r w:rsidRPr="004F44C9">
              <w:rPr>
                <w:b/>
                <w:lang w:val="nl-NL"/>
              </w:rPr>
              <w:t>* Bài tập 3:</w:t>
            </w:r>
          </w:p>
          <w:p w:rsidR="001F35E1" w:rsidRPr="004F44C9" w:rsidRDefault="001F35E1" w:rsidP="00DB113C">
            <w:pPr>
              <w:jc w:val="both"/>
              <w:rPr>
                <w:lang w:val="nl-NL"/>
              </w:rPr>
            </w:pPr>
            <w:r w:rsidRPr="004F44C9">
              <w:rPr>
                <w:lang w:val="nl-NL"/>
              </w:rPr>
              <w:t>- Hai lần nhân vật tôi im lặng khi bà mẹ hỏi. Lí do im lặng trong những câu tiếp theo sau lời hỏi của bà mẹ.</w:t>
            </w:r>
          </w:p>
          <w:p w:rsidR="001F35E1" w:rsidRPr="004F44C9" w:rsidRDefault="001F35E1" w:rsidP="00DB113C">
            <w:pPr>
              <w:jc w:val="both"/>
              <w:rPr>
                <w:b/>
                <w:lang w:val="nl-NL"/>
              </w:rPr>
            </w:pPr>
            <w:r w:rsidRPr="004F44C9">
              <w:rPr>
                <w:b/>
                <w:lang w:val="nl-NL"/>
              </w:rPr>
              <w:t>* Bài tập 4:</w:t>
            </w:r>
          </w:p>
          <w:p w:rsidR="001F35E1" w:rsidRPr="004F44C9" w:rsidRDefault="001F35E1" w:rsidP="00DB113C">
            <w:pPr>
              <w:jc w:val="both"/>
              <w:rPr>
                <w:lang w:val="nl-NL"/>
              </w:rPr>
            </w:pPr>
            <w:r w:rsidRPr="004F44C9">
              <w:rPr>
                <w:lang w:val="nl-NL"/>
              </w:rPr>
              <w:t>- Im lặng để giữ bí mật, tôn trọng người khác, tế nhị trong giao tiếp…</w:t>
            </w:r>
          </w:p>
          <w:p w:rsidR="001F35E1" w:rsidRPr="004F44C9" w:rsidRDefault="001F35E1" w:rsidP="00DB113C">
            <w:pPr>
              <w:jc w:val="both"/>
              <w:rPr>
                <w:lang w:val="nl-NL"/>
              </w:rPr>
            </w:pPr>
            <w:r w:rsidRPr="004F44C9">
              <w:rPr>
                <w:lang w:val="nl-NL"/>
              </w:rPr>
              <w:t>-&gt; là vàng.</w:t>
            </w:r>
          </w:p>
          <w:p w:rsidR="001F35E1" w:rsidRDefault="001F35E1" w:rsidP="00DB113C">
            <w:pPr>
              <w:jc w:val="both"/>
              <w:rPr>
                <w:lang w:val="nl-NL"/>
              </w:rPr>
            </w:pPr>
            <w:r w:rsidRPr="004F44C9">
              <w:rPr>
                <w:lang w:val="nl-NL"/>
              </w:rPr>
              <w:t xml:space="preserve">- Im lặng không dám đấu tranh… dại khờ, hàn nhát. </w:t>
            </w:r>
          </w:p>
        </w:tc>
      </w:tr>
    </w:tbl>
    <w:p w:rsidR="001F35E1" w:rsidRPr="008106E6" w:rsidRDefault="001F35E1" w:rsidP="001F35E1">
      <w:pPr>
        <w:spacing w:after="0"/>
        <w:rPr>
          <w:b/>
          <w:lang w:val="nl-NL"/>
        </w:rPr>
      </w:pPr>
      <w:r>
        <w:rPr>
          <w:b/>
          <w:lang w:val="nl-NL"/>
        </w:rPr>
        <w:t xml:space="preserve"> 3.3 </w:t>
      </w:r>
      <w:r>
        <w:rPr>
          <w:rFonts w:eastAsia="Times New Roman"/>
          <w:b/>
        </w:rPr>
        <w:t>Hoạt động vận dụng</w:t>
      </w:r>
    </w:p>
    <w:p w:rsidR="001F35E1" w:rsidRDefault="001F35E1" w:rsidP="001F35E1">
      <w:pPr>
        <w:tabs>
          <w:tab w:val="left" w:pos="1140"/>
        </w:tabs>
        <w:spacing w:after="0" w:line="0" w:lineRule="atLeast"/>
        <w:rPr>
          <w:rFonts w:eastAsia="Times New Roman"/>
          <w:sz w:val="27"/>
        </w:rPr>
      </w:pPr>
      <w:r>
        <w:rPr>
          <w:rFonts w:eastAsia="Times New Roman"/>
          <w:b/>
        </w:rPr>
        <w:t xml:space="preserve">? </w:t>
      </w:r>
      <w:r>
        <w:rPr>
          <w:rFonts w:eastAsia="Times New Roman"/>
          <w:sz w:val="27"/>
        </w:rPr>
        <w:t>Thế nào là lượt lời trong hội thoại ? Khi tham gia hội thoại cần chú ý gì?</w:t>
      </w:r>
    </w:p>
    <w:p w:rsidR="001F35E1" w:rsidRDefault="001F35E1" w:rsidP="001F35E1">
      <w:pPr>
        <w:tabs>
          <w:tab w:val="left" w:pos="540"/>
        </w:tabs>
        <w:spacing w:after="0" w:line="0" w:lineRule="atLeast"/>
        <w:rPr>
          <w:rFonts w:eastAsia="Times New Roman"/>
          <w:b/>
        </w:rPr>
      </w:pPr>
      <w:r>
        <w:rPr>
          <w:rFonts w:eastAsia="Times New Roman"/>
          <w:b/>
        </w:rPr>
        <w:t>3.4 Hoạt động tìm tòi, mở rộng</w:t>
      </w:r>
    </w:p>
    <w:p w:rsidR="001F35E1" w:rsidRDefault="001F35E1" w:rsidP="001F35E1">
      <w:pPr>
        <w:numPr>
          <w:ilvl w:val="1"/>
          <w:numId w:val="41"/>
        </w:numPr>
        <w:tabs>
          <w:tab w:val="left" w:pos="1140"/>
        </w:tabs>
        <w:spacing w:after="0" w:line="236" w:lineRule="auto"/>
        <w:ind w:left="1140" w:hanging="160"/>
        <w:rPr>
          <w:rFonts w:eastAsia="Times New Roman"/>
        </w:rPr>
      </w:pPr>
      <w:r>
        <w:rPr>
          <w:rFonts w:eastAsia="Times New Roman"/>
        </w:rPr>
        <w:t>Tìm hiểu về hội thoại ; tham gia hội thoại trong đời sống.</w:t>
      </w:r>
    </w:p>
    <w:p w:rsidR="001F35E1" w:rsidRPr="008106E6" w:rsidRDefault="001F35E1" w:rsidP="001F35E1">
      <w:pPr>
        <w:tabs>
          <w:tab w:val="left" w:pos="1140"/>
        </w:tabs>
        <w:spacing w:after="0" w:line="236" w:lineRule="auto"/>
        <w:rPr>
          <w:rFonts w:eastAsia="Times New Roman"/>
          <w:b/>
        </w:rPr>
      </w:pPr>
      <w:r w:rsidRPr="008106E6">
        <w:rPr>
          <w:rFonts w:eastAsia="Times New Roman"/>
          <w:b/>
        </w:rPr>
        <w:lastRenderedPageBreak/>
        <w:t>4. Hướng dẫn tự học: (1p)</w:t>
      </w:r>
    </w:p>
    <w:p w:rsidR="001F35E1" w:rsidRDefault="001F35E1" w:rsidP="001F35E1">
      <w:pPr>
        <w:tabs>
          <w:tab w:val="left" w:pos="1140"/>
        </w:tabs>
        <w:spacing w:after="0" w:line="0" w:lineRule="atLeast"/>
        <w:rPr>
          <w:rFonts w:eastAsia="Times New Roman"/>
        </w:rPr>
      </w:pPr>
      <w:r>
        <w:rPr>
          <w:rFonts w:eastAsia="Times New Roman"/>
        </w:rPr>
        <w:t>- Học thuộc ghi nhớ.</w:t>
      </w:r>
    </w:p>
    <w:p w:rsidR="001F35E1" w:rsidRDefault="001F35E1" w:rsidP="001F35E1">
      <w:pPr>
        <w:tabs>
          <w:tab w:val="left" w:pos="1220"/>
        </w:tabs>
        <w:spacing w:after="0" w:line="0" w:lineRule="atLeast"/>
        <w:rPr>
          <w:rFonts w:eastAsia="Times New Roman"/>
        </w:rPr>
      </w:pPr>
      <w:r>
        <w:rPr>
          <w:rFonts w:eastAsia="Times New Roman"/>
        </w:rPr>
        <w:t>- Làm bài tập 3, 4 (SGK tr107)</w:t>
      </w:r>
    </w:p>
    <w:p w:rsidR="001F35E1" w:rsidRDefault="001F35E1" w:rsidP="001F35E1">
      <w:pPr>
        <w:tabs>
          <w:tab w:val="left" w:pos="1140"/>
        </w:tabs>
        <w:spacing w:after="0" w:line="0" w:lineRule="atLeast"/>
        <w:rPr>
          <w:rFonts w:eastAsia="Times New Roman"/>
        </w:rPr>
      </w:pPr>
      <w:r>
        <w:rPr>
          <w:rFonts w:eastAsia="Times New Roman"/>
        </w:rPr>
        <w:t xml:space="preserve">- Xem trước bài: </w:t>
      </w:r>
      <w:r w:rsidRPr="001F35E1">
        <w:rPr>
          <w:rFonts w:eastAsia="Times New Roman"/>
          <w:b/>
          <w:i/>
        </w:rPr>
        <w:t>Luyện tập đưa yếu tố biểu cảm vào trong văn nghị luận.</w:t>
      </w:r>
    </w:p>
    <w:p w:rsidR="001F35E1" w:rsidRDefault="001F35E1" w:rsidP="001F35E1">
      <w:pPr>
        <w:tabs>
          <w:tab w:val="left" w:pos="1200"/>
        </w:tabs>
        <w:spacing w:after="0" w:line="0" w:lineRule="atLeast"/>
        <w:rPr>
          <w:rFonts w:eastAsia="Times New Roman"/>
        </w:rPr>
      </w:pPr>
      <w:r>
        <w:rPr>
          <w:rFonts w:eastAsia="Times New Roman"/>
        </w:rPr>
        <w:t>+ Đọc ví dụ</w:t>
      </w:r>
    </w:p>
    <w:p w:rsidR="001F35E1" w:rsidRDefault="001F35E1" w:rsidP="001F35E1">
      <w:pPr>
        <w:tabs>
          <w:tab w:val="left" w:pos="1200"/>
        </w:tabs>
        <w:spacing w:after="0" w:line="0" w:lineRule="atLeast"/>
        <w:rPr>
          <w:rFonts w:eastAsia="Times New Roman"/>
        </w:rPr>
      </w:pPr>
      <w:r>
        <w:rPr>
          <w:rFonts w:eastAsia="Times New Roman"/>
        </w:rPr>
        <w:t>+ Trả lời các câu hỏi</w:t>
      </w:r>
    </w:p>
    <w:p w:rsidR="001F35E1" w:rsidRDefault="001F35E1" w:rsidP="001F35E1">
      <w:pPr>
        <w:tabs>
          <w:tab w:val="left" w:pos="1200"/>
        </w:tabs>
        <w:spacing w:line="0" w:lineRule="atLeast"/>
        <w:ind w:left="1200" w:hanging="220"/>
        <w:rPr>
          <w:rFonts w:eastAsia="Times New Roman"/>
        </w:rPr>
        <w:sectPr w:rsidR="001F35E1" w:rsidSect="00DB113C">
          <w:pgSz w:w="11900" w:h="16841"/>
          <w:pgMar w:top="735" w:right="846" w:bottom="0" w:left="1440" w:header="0" w:footer="0" w:gutter="0"/>
          <w:cols w:space="0" w:equalWidth="0">
            <w:col w:w="9620"/>
          </w:cols>
          <w:docGrid w:linePitch="360"/>
        </w:sectPr>
      </w:pPr>
    </w:p>
    <w:tbl>
      <w:tblPr>
        <w:tblpPr w:leftFromText="180" w:rightFromText="180" w:vertAnchor="text" w:horzAnchor="margin" w:tblpX="44" w:tblpY="2"/>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129"/>
        <w:gridCol w:w="2018"/>
      </w:tblGrid>
      <w:tr w:rsidR="001F35E1" w:rsidRPr="00C1199D" w:rsidTr="00DB113C">
        <w:trPr>
          <w:trHeight w:val="732"/>
        </w:trPr>
        <w:tc>
          <w:tcPr>
            <w:tcW w:w="1951" w:type="dxa"/>
            <w:shd w:val="clear" w:color="auto" w:fill="auto"/>
            <w:hideMark/>
          </w:tcPr>
          <w:p w:rsidR="001F35E1" w:rsidRPr="00C1199D" w:rsidRDefault="001F35E1" w:rsidP="00DB113C">
            <w:pPr>
              <w:spacing w:after="0" w:line="312" w:lineRule="auto"/>
              <w:rPr>
                <w:b/>
                <w:iCs/>
                <w:kern w:val="2"/>
                <w:lang w:eastAsia="zh-CN"/>
              </w:rPr>
            </w:pPr>
            <w:r>
              <w:rPr>
                <w:b/>
              </w:rPr>
              <w:lastRenderedPageBreak/>
              <w:t>TUẦN 30</w:t>
            </w:r>
          </w:p>
          <w:p w:rsidR="001F35E1" w:rsidRPr="00C1199D" w:rsidRDefault="001F35E1" w:rsidP="00DB113C">
            <w:pPr>
              <w:widowControl w:val="0"/>
              <w:spacing w:after="0" w:line="312" w:lineRule="auto"/>
              <w:rPr>
                <w:b/>
                <w:iCs/>
                <w:kern w:val="2"/>
                <w:lang w:eastAsia="zh-CN"/>
              </w:rPr>
            </w:pPr>
            <w:r>
              <w:rPr>
                <w:b/>
              </w:rPr>
              <w:t>TIẾT 115</w:t>
            </w:r>
          </w:p>
        </w:tc>
        <w:tc>
          <w:tcPr>
            <w:tcW w:w="6129" w:type="dxa"/>
            <w:shd w:val="clear" w:color="auto" w:fill="auto"/>
            <w:hideMark/>
          </w:tcPr>
          <w:p w:rsidR="001F35E1" w:rsidRPr="001103B4" w:rsidRDefault="001F35E1" w:rsidP="00DB113C">
            <w:pPr>
              <w:spacing w:after="0"/>
              <w:jc w:val="center"/>
              <w:rPr>
                <w:b/>
                <w:lang w:val="nl-NL"/>
              </w:rPr>
            </w:pPr>
            <w:r w:rsidRPr="00634946">
              <w:rPr>
                <w:b/>
                <w:szCs w:val="28"/>
              </w:rPr>
              <w:t>LỰA CHỌN TRẬT TỰ TỪ TRONG CÂU</w:t>
            </w:r>
          </w:p>
        </w:tc>
        <w:tc>
          <w:tcPr>
            <w:tcW w:w="2018" w:type="dxa"/>
            <w:shd w:val="clear" w:color="auto" w:fill="auto"/>
            <w:hideMark/>
          </w:tcPr>
          <w:p w:rsidR="001F35E1" w:rsidRPr="00C1199D" w:rsidRDefault="001F35E1" w:rsidP="00DB113C">
            <w:pPr>
              <w:spacing w:after="0"/>
              <w:jc w:val="both"/>
              <w:rPr>
                <w:b/>
                <w:kern w:val="2"/>
                <w:lang w:eastAsia="zh-CN"/>
              </w:rPr>
            </w:pPr>
            <w:r>
              <w:rPr>
                <w:b/>
              </w:rPr>
              <w:t>NS: 06/04/2019</w:t>
            </w:r>
          </w:p>
          <w:p w:rsidR="001F35E1" w:rsidRPr="00C1199D" w:rsidRDefault="001F35E1" w:rsidP="00DB113C">
            <w:pPr>
              <w:widowControl w:val="0"/>
              <w:spacing w:after="0"/>
              <w:jc w:val="both"/>
              <w:rPr>
                <w:b/>
                <w:kern w:val="2"/>
                <w:lang w:eastAsia="zh-CN"/>
              </w:rPr>
            </w:pPr>
            <w:r>
              <w:rPr>
                <w:b/>
              </w:rPr>
              <w:t>ND:08/04/2019</w:t>
            </w:r>
          </w:p>
        </w:tc>
      </w:tr>
    </w:tbl>
    <w:p w:rsidR="001F35E1" w:rsidRDefault="001F35E1" w:rsidP="001F35E1">
      <w:pPr>
        <w:spacing w:after="0"/>
        <w:rPr>
          <w:b/>
          <w:szCs w:val="28"/>
        </w:rPr>
      </w:pPr>
    </w:p>
    <w:p w:rsidR="001F35E1" w:rsidRDefault="001F35E1" w:rsidP="001F35E1">
      <w:pPr>
        <w:spacing w:after="0"/>
        <w:rPr>
          <w:b/>
          <w:szCs w:val="28"/>
        </w:rPr>
      </w:pPr>
      <w:r w:rsidRPr="00D93052">
        <w:rPr>
          <w:b/>
          <w:szCs w:val="28"/>
        </w:rPr>
        <w:t>I. Mục tiêu cần đạ</w:t>
      </w:r>
      <w:r>
        <w:rPr>
          <w:b/>
          <w:szCs w:val="28"/>
        </w:rPr>
        <w:t>t</w:t>
      </w:r>
    </w:p>
    <w:p w:rsidR="001F35E1" w:rsidRPr="00634946" w:rsidRDefault="001F35E1" w:rsidP="001F35E1">
      <w:pPr>
        <w:spacing w:after="0"/>
        <w:rPr>
          <w:b/>
          <w:szCs w:val="28"/>
        </w:rPr>
      </w:pPr>
      <w:r w:rsidRPr="00634946">
        <w:rPr>
          <w:b/>
          <w:szCs w:val="28"/>
        </w:rPr>
        <w:t>1. Kiến thức:</w:t>
      </w:r>
    </w:p>
    <w:p w:rsidR="001F35E1" w:rsidRPr="00634946" w:rsidRDefault="001F35E1" w:rsidP="001F35E1">
      <w:pPr>
        <w:spacing w:after="0"/>
        <w:rPr>
          <w:b/>
          <w:szCs w:val="28"/>
        </w:rPr>
      </w:pPr>
      <w:r>
        <w:rPr>
          <w:szCs w:val="28"/>
        </w:rPr>
        <w:t xml:space="preserve">- </w:t>
      </w:r>
      <w:r w:rsidRPr="00634946">
        <w:rPr>
          <w:szCs w:val="28"/>
        </w:rPr>
        <w:t>Cách sắp xếp trật từ từ trong câu.</w:t>
      </w:r>
    </w:p>
    <w:p w:rsidR="001F35E1" w:rsidRPr="00634946" w:rsidRDefault="001F35E1" w:rsidP="001F35E1">
      <w:pPr>
        <w:spacing w:after="0"/>
        <w:rPr>
          <w:b/>
          <w:szCs w:val="28"/>
        </w:rPr>
      </w:pPr>
      <w:r>
        <w:rPr>
          <w:szCs w:val="28"/>
        </w:rPr>
        <w:t xml:space="preserve">- </w:t>
      </w:r>
      <w:r w:rsidRPr="00634946">
        <w:rPr>
          <w:szCs w:val="28"/>
        </w:rPr>
        <w:t>Tác dụng diễn đạt của những trật tự từ khác nhau.</w:t>
      </w:r>
    </w:p>
    <w:p w:rsidR="001F35E1" w:rsidRDefault="001F35E1" w:rsidP="001F35E1">
      <w:pPr>
        <w:spacing w:after="0"/>
        <w:rPr>
          <w:b/>
          <w:szCs w:val="28"/>
        </w:rPr>
      </w:pPr>
      <w:r>
        <w:rPr>
          <w:b/>
          <w:szCs w:val="28"/>
        </w:rPr>
        <w:t xml:space="preserve">2. </w:t>
      </w:r>
      <w:r w:rsidRPr="00634946">
        <w:rPr>
          <w:b/>
          <w:szCs w:val="28"/>
        </w:rPr>
        <w:t>Kĩ năng:</w:t>
      </w:r>
    </w:p>
    <w:p w:rsidR="001F35E1" w:rsidRDefault="001F35E1" w:rsidP="001F35E1">
      <w:pPr>
        <w:spacing w:after="0"/>
        <w:rPr>
          <w:b/>
          <w:szCs w:val="28"/>
        </w:rPr>
      </w:pPr>
      <w:r>
        <w:rPr>
          <w:b/>
          <w:szCs w:val="28"/>
        </w:rPr>
        <w:t>*Kĩ năng bài học</w:t>
      </w:r>
    </w:p>
    <w:p w:rsidR="001F35E1" w:rsidRPr="00634946" w:rsidRDefault="001F35E1" w:rsidP="001F35E1">
      <w:pPr>
        <w:spacing w:after="0"/>
        <w:rPr>
          <w:szCs w:val="28"/>
        </w:rPr>
      </w:pPr>
      <w:r w:rsidRPr="006346E4">
        <w:rPr>
          <w:szCs w:val="28"/>
        </w:rPr>
        <w:t xml:space="preserve">- </w:t>
      </w:r>
      <w:r w:rsidRPr="00634946">
        <w:rPr>
          <w:szCs w:val="28"/>
        </w:rPr>
        <w:t>Phân tích hiệu quả diễn đạt của việc lựa chọn trật tự từ trong một số văn bản văn học.</w:t>
      </w:r>
    </w:p>
    <w:p w:rsidR="001F35E1" w:rsidRDefault="001F35E1" w:rsidP="001F35E1">
      <w:pPr>
        <w:spacing w:after="0"/>
        <w:rPr>
          <w:szCs w:val="28"/>
        </w:rPr>
      </w:pPr>
      <w:r w:rsidRPr="006346E4">
        <w:rPr>
          <w:szCs w:val="28"/>
        </w:rPr>
        <w:t>-</w:t>
      </w:r>
      <w:r w:rsidRPr="00634946">
        <w:rPr>
          <w:szCs w:val="28"/>
        </w:rPr>
        <w:t xml:space="preserve"> Phát hiện và sửa đ</w:t>
      </w:r>
      <w:r w:rsidRPr="00634946">
        <w:rPr>
          <w:szCs w:val="28"/>
        </w:rPr>
        <w:softHyphen/>
      </w:r>
      <w:r>
        <w:rPr>
          <w:szCs w:val="28"/>
        </w:rPr>
        <w:t>ư</w:t>
      </w:r>
      <w:r w:rsidRPr="00634946">
        <w:rPr>
          <w:szCs w:val="28"/>
        </w:rPr>
        <w:t xml:space="preserve">ợc một số lỗi trong sắp xếp trật tự từ. </w:t>
      </w:r>
    </w:p>
    <w:p w:rsidR="001F35E1" w:rsidRDefault="001F35E1" w:rsidP="001F35E1">
      <w:pPr>
        <w:spacing w:after="0"/>
        <w:rPr>
          <w:b/>
          <w:szCs w:val="28"/>
        </w:rPr>
      </w:pPr>
      <w:r>
        <w:rPr>
          <w:b/>
          <w:szCs w:val="28"/>
        </w:rPr>
        <w:t>* Kĩ năng sống</w:t>
      </w:r>
    </w:p>
    <w:p w:rsidR="001F35E1" w:rsidRDefault="001F35E1" w:rsidP="001F35E1">
      <w:pPr>
        <w:spacing w:after="0"/>
        <w:jc w:val="both"/>
        <w:rPr>
          <w:lang w:val="nl-NL"/>
        </w:rPr>
      </w:pPr>
      <w:r>
        <w:rPr>
          <w:lang w:val="nl-NL"/>
        </w:rPr>
        <w:t>- Ra quyết định: lựa chọn trật tự từ trong câu phù hợp với mục đích giao tiếp.</w:t>
      </w:r>
    </w:p>
    <w:p w:rsidR="001F35E1" w:rsidRDefault="001F35E1" w:rsidP="001F35E1">
      <w:pPr>
        <w:spacing w:after="0"/>
        <w:jc w:val="both"/>
        <w:rPr>
          <w:lang w:val="nl-NL"/>
        </w:rPr>
      </w:pPr>
      <w:r>
        <w:rPr>
          <w:lang w:val="nl-NL"/>
        </w:rPr>
        <w:t>- Giao tiếp: phản hồi/lắng nghe tích cực và trình bày suy nghĩ,ý tưởng thảo luận và chia sẻ kinh nghiệm cá nhân về cách lựa chọn trật tự từ trong câu..</w:t>
      </w:r>
    </w:p>
    <w:p w:rsidR="001F35E1" w:rsidRDefault="001F35E1" w:rsidP="001F35E1">
      <w:pPr>
        <w:spacing w:after="0"/>
        <w:rPr>
          <w:lang w:val="nl-NL"/>
        </w:rPr>
      </w:pPr>
      <w:r>
        <w:rPr>
          <w:b/>
          <w:szCs w:val="28"/>
        </w:rPr>
        <w:t xml:space="preserve">3. Thái độ: </w:t>
      </w:r>
      <w:r w:rsidRPr="004F44C9">
        <w:rPr>
          <w:lang w:val="nl-NL"/>
        </w:rPr>
        <w:t>Có ý thức sử dụng nó phù hợp với hoàn cảnh giao tiếp</w:t>
      </w:r>
    </w:p>
    <w:p w:rsidR="001F35E1" w:rsidRPr="00193D0D" w:rsidRDefault="001F35E1" w:rsidP="001F35E1">
      <w:pPr>
        <w:spacing w:after="0"/>
        <w:rPr>
          <w:szCs w:val="28"/>
        </w:rPr>
      </w:pPr>
      <w:r w:rsidRPr="00E95158">
        <w:rPr>
          <w:b/>
          <w:szCs w:val="28"/>
        </w:rPr>
        <w:t>4. Năng lực:</w:t>
      </w:r>
      <w:r>
        <w:rPr>
          <w:szCs w:val="28"/>
        </w:rPr>
        <w:t xml:space="preserve"> Giao ti</w:t>
      </w:r>
      <w:r w:rsidRPr="00896B36">
        <w:rPr>
          <w:szCs w:val="28"/>
        </w:rPr>
        <w:t>ếp</w:t>
      </w:r>
      <w:r>
        <w:rPr>
          <w:szCs w:val="28"/>
        </w:rPr>
        <w:t>, tr</w:t>
      </w:r>
      <w:r w:rsidRPr="00896B36">
        <w:rPr>
          <w:szCs w:val="28"/>
        </w:rPr>
        <w:t>ình</w:t>
      </w:r>
      <w:r>
        <w:rPr>
          <w:szCs w:val="28"/>
        </w:rPr>
        <w:t xml:space="preserve"> b</w:t>
      </w:r>
      <w:r w:rsidRPr="00896B36">
        <w:rPr>
          <w:szCs w:val="28"/>
        </w:rPr>
        <w:t>ày</w:t>
      </w:r>
      <w:r>
        <w:rPr>
          <w:szCs w:val="28"/>
        </w:rPr>
        <w:t>, l</w:t>
      </w:r>
      <w:r w:rsidRPr="00896B36">
        <w:rPr>
          <w:szCs w:val="28"/>
        </w:rPr>
        <w:t>àm</w:t>
      </w:r>
      <w:r>
        <w:rPr>
          <w:szCs w:val="28"/>
        </w:rPr>
        <w:t xml:space="preserve"> vi</w:t>
      </w:r>
      <w:r w:rsidRPr="00896B36">
        <w:rPr>
          <w:szCs w:val="28"/>
        </w:rPr>
        <w:t>ệc</w:t>
      </w:r>
      <w:r>
        <w:rPr>
          <w:szCs w:val="28"/>
        </w:rPr>
        <w:t xml:space="preserve"> nh</w:t>
      </w:r>
      <w:r w:rsidRPr="00896B36">
        <w:rPr>
          <w:szCs w:val="28"/>
        </w:rPr>
        <w:t>óm</w:t>
      </w:r>
      <w:r>
        <w:rPr>
          <w:szCs w:val="28"/>
        </w:rPr>
        <w:t>, gi</w:t>
      </w:r>
      <w:r w:rsidRPr="00896B36">
        <w:rPr>
          <w:szCs w:val="28"/>
        </w:rPr>
        <w:t>ải</w:t>
      </w:r>
      <w:r>
        <w:rPr>
          <w:szCs w:val="28"/>
        </w:rPr>
        <w:t xml:space="preserve"> quy</w:t>
      </w:r>
      <w:r w:rsidRPr="00896B36">
        <w:rPr>
          <w:szCs w:val="28"/>
        </w:rPr>
        <w:t>ết</w:t>
      </w:r>
      <w:r>
        <w:rPr>
          <w:szCs w:val="28"/>
        </w:rPr>
        <w:t xml:space="preserve"> v</w:t>
      </w:r>
      <w:r w:rsidRPr="00896B36">
        <w:rPr>
          <w:szCs w:val="28"/>
        </w:rPr>
        <w:t>ấn</w:t>
      </w:r>
      <w:r>
        <w:rPr>
          <w:szCs w:val="28"/>
        </w:rPr>
        <w:t xml:space="preserve"> </w:t>
      </w:r>
      <w:r w:rsidRPr="00896B36">
        <w:rPr>
          <w:szCs w:val="28"/>
        </w:rPr>
        <w:t>đề</w:t>
      </w:r>
      <w:r>
        <w:rPr>
          <w:szCs w:val="28"/>
        </w:rPr>
        <w:t>, s</w:t>
      </w:r>
      <w:r w:rsidRPr="00896B36">
        <w:rPr>
          <w:szCs w:val="28"/>
        </w:rPr>
        <w:t>ử</w:t>
      </w:r>
      <w:r>
        <w:rPr>
          <w:szCs w:val="28"/>
        </w:rPr>
        <w:t xml:space="preserve"> d</w:t>
      </w:r>
      <w:r w:rsidRPr="00896B36">
        <w:rPr>
          <w:szCs w:val="28"/>
        </w:rPr>
        <w:t>ụng</w:t>
      </w:r>
      <w:r>
        <w:rPr>
          <w:szCs w:val="28"/>
        </w:rPr>
        <w:t xml:space="preserve"> ng</w:t>
      </w:r>
      <w:r w:rsidRPr="00896B36">
        <w:rPr>
          <w:szCs w:val="28"/>
        </w:rPr>
        <w:t>ô</w:t>
      </w:r>
      <w:r>
        <w:rPr>
          <w:szCs w:val="28"/>
        </w:rPr>
        <w:t>n ng</w:t>
      </w:r>
      <w:r w:rsidRPr="00896B36">
        <w:rPr>
          <w:szCs w:val="28"/>
        </w:rPr>
        <w:t>ữ</w:t>
      </w:r>
      <w:r>
        <w:rPr>
          <w:szCs w:val="28"/>
        </w:rPr>
        <w:t>.</w:t>
      </w:r>
    </w:p>
    <w:p w:rsidR="001F35E1" w:rsidRDefault="001F35E1" w:rsidP="001F35E1">
      <w:pPr>
        <w:spacing w:after="0"/>
        <w:rPr>
          <w:szCs w:val="28"/>
        </w:rPr>
      </w:pPr>
      <w:r>
        <w:rPr>
          <w:b/>
          <w:szCs w:val="28"/>
        </w:rPr>
        <w:t>II. Phương pháp - k</w:t>
      </w:r>
      <w:r w:rsidRPr="00E95158">
        <w:rPr>
          <w:b/>
          <w:szCs w:val="28"/>
        </w:rPr>
        <w:t>ĩ</w:t>
      </w:r>
      <w:r>
        <w:rPr>
          <w:b/>
          <w:szCs w:val="28"/>
        </w:rPr>
        <w:t xml:space="preserve"> thu</w:t>
      </w:r>
      <w:r w:rsidRPr="00E95158">
        <w:rPr>
          <w:b/>
          <w:szCs w:val="28"/>
        </w:rPr>
        <w:t>ật</w:t>
      </w:r>
      <w:r>
        <w:rPr>
          <w:b/>
          <w:szCs w:val="28"/>
        </w:rPr>
        <w:t xml:space="preserve"> d</w:t>
      </w:r>
      <w:r w:rsidRPr="00E95158">
        <w:rPr>
          <w:b/>
          <w:szCs w:val="28"/>
        </w:rPr>
        <w:t>ạy</w:t>
      </w:r>
      <w:r>
        <w:rPr>
          <w:b/>
          <w:szCs w:val="28"/>
        </w:rPr>
        <w:t xml:space="preserve"> h</w:t>
      </w:r>
      <w:r w:rsidRPr="00E95158">
        <w:rPr>
          <w:b/>
          <w:szCs w:val="28"/>
        </w:rPr>
        <w:t>ọc</w:t>
      </w:r>
      <w:r>
        <w:rPr>
          <w:b/>
          <w:szCs w:val="28"/>
        </w:rPr>
        <w:t xml:space="preserve">: </w:t>
      </w:r>
      <w:r w:rsidRPr="00AD5A7C">
        <w:rPr>
          <w:szCs w:val="28"/>
        </w:rPr>
        <w:t xml:space="preserve">Phân tích, thực hành, </w:t>
      </w:r>
      <w:r>
        <w:rPr>
          <w:szCs w:val="28"/>
        </w:rPr>
        <w:t xml:space="preserve">thảo luận, </w:t>
      </w:r>
      <w:r w:rsidRPr="00AD5A7C">
        <w:rPr>
          <w:szCs w:val="28"/>
        </w:rPr>
        <w:t>trình bày.</w:t>
      </w:r>
    </w:p>
    <w:p w:rsidR="001F35E1" w:rsidRDefault="001F35E1" w:rsidP="001F35E1">
      <w:pPr>
        <w:spacing w:after="0"/>
        <w:rPr>
          <w:b/>
          <w:szCs w:val="28"/>
        </w:rPr>
      </w:pPr>
      <w:r>
        <w:rPr>
          <w:b/>
          <w:szCs w:val="28"/>
        </w:rPr>
        <w:t>III. Chuẩn bị</w:t>
      </w:r>
    </w:p>
    <w:p w:rsidR="001F35E1" w:rsidRPr="00D93052" w:rsidRDefault="001F35E1" w:rsidP="001F35E1">
      <w:pPr>
        <w:spacing w:after="0"/>
        <w:rPr>
          <w:szCs w:val="28"/>
        </w:rPr>
      </w:pPr>
      <w:r>
        <w:rPr>
          <w:szCs w:val="28"/>
        </w:rPr>
        <w:t xml:space="preserve"> </w:t>
      </w:r>
      <w:r w:rsidRPr="00E95158">
        <w:rPr>
          <w:b/>
          <w:szCs w:val="28"/>
        </w:rPr>
        <w:t>1. Giáo viên:</w:t>
      </w:r>
      <w:r>
        <w:rPr>
          <w:szCs w:val="28"/>
        </w:rPr>
        <w:t xml:space="preserve"> Bảng phụ, bút lông, phiếu bài tập.</w:t>
      </w:r>
    </w:p>
    <w:p w:rsidR="001F35E1" w:rsidRDefault="001F35E1" w:rsidP="001F35E1">
      <w:pPr>
        <w:spacing w:after="0"/>
        <w:rPr>
          <w:szCs w:val="28"/>
        </w:rPr>
      </w:pPr>
      <w:r>
        <w:rPr>
          <w:szCs w:val="28"/>
        </w:rPr>
        <w:t xml:space="preserve"> </w:t>
      </w:r>
      <w:r w:rsidRPr="00E95158">
        <w:rPr>
          <w:b/>
          <w:szCs w:val="28"/>
        </w:rPr>
        <w:t>2. Học sinh:</w:t>
      </w:r>
      <w:r>
        <w:rPr>
          <w:szCs w:val="28"/>
        </w:rPr>
        <w:t xml:space="preserve"> Chuẩn bị trước nội dung theo câu hỏi trong SGK.</w:t>
      </w:r>
    </w:p>
    <w:p w:rsidR="001F35E1" w:rsidRDefault="001F35E1" w:rsidP="001F35E1">
      <w:pPr>
        <w:spacing w:after="0"/>
        <w:rPr>
          <w:b/>
          <w:szCs w:val="28"/>
        </w:rPr>
      </w:pPr>
      <w:r w:rsidRPr="00D93052">
        <w:rPr>
          <w:b/>
          <w:szCs w:val="28"/>
        </w:rPr>
        <w:t>IV. Tiế</w:t>
      </w:r>
      <w:r>
        <w:rPr>
          <w:b/>
          <w:szCs w:val="28"/>
        </w:rPr>
        <w:t>n trình dạy học</w:t>
      </w:r>
    </w:p>
    <w:p w:rsidR="001F35E1" w:rsidRDefault="001F35E1" w:rsidP="001F35E1">
      <w:pPr>
        <w:spacing w:after="0"/>
        <w:rPr>
          <w:b/>
          <w:szCs w:val="28"/>
        </w:rPr>
      </w:pPr>
      <w:r>
        <w:rPr>
          <w:b/>
          <w:szCs w:val="28"/>
        </w:rPr>
        <w:t xml:space="preserve"> 1. Ổn định lớp (1p)</w:t>
      </w:r>
    </w:p>
    <w:p w:rsidR="001F35E1" w:rsidRDefault="001F35E1" w:rsidP="001F35E1">
      <w:pPr>
        <w:spacing w:after="0"/>
        <w:rPr>
          <w:b/>
          <w:szCs w:val="28"/>
        </w:rPr>
      </w:pPr>
      <w:r>
        <w:rPr>
          <w:b/>
          <w:szCs w:val="28"/>
        </w:rPr>
        <w:t xml:space="preserve"> 2. Kiểm tra bài cũ (4p)</w:t>
      </w:r>
    </w:p>
    <w:p w:rsidR="001F35E1" w:rsidRDefault="001F35E1" w:rsidP="001F35E1">
      <w:pPr>
        <w:spacing w:after="0"/>
        <w:rPr>
          <w:lang w:val="nl-NL"/>
        </w:rPr>
      </w:pPr>
      <w:r>
        <w:rPr>
          <w:lang w:val="nl-NL"/>
        </w:rPr>
        <w:t>?</w:t>
      </w:r>
      <w:r w:rsidRPr="00005D0C">
        <w:rPr>
          <w:lang w:val="nl-NL"/>
        </w:rPr>
        <w:t xml:space="preserve"> </w:t>
      </w:r>
      <w:r w:rsidRPr="004F44C9">
        <w:rPr>
          <w:lang w:val="nl-NL"/>
        </w:rPr>
        <w:t xml:space="preserve">Thế nào là lượt lời? </w:t>
      </w:r>
      <w:r>
        <w:rPr>
          <w:lang w:val="nl-NL"/>
        </w:rPr>
        <w:t>Để thể hiện phép lịch sự tôn trọng lượt lời của người khác thì người tham gia hội thoại phải làm gì</w:t>
      </w:r>
      <w:r w:rsidRPr="004F44C9">
        <w:rPr>
          <w:lang w:val="nl-NL"/>
        </w:rPr>
        <w:t>?</w:t>
      </w:r>
    </w:p>
    <w:p w:rsidR="001F35E1" w:rsidRDefault="001F35E1" w:rsidP="001F35E1">
      <w:pPr>
        <w:spacing w:after="0"/>
        <w:rPr>
          <w:b/>
          <w:szCs w:val="28"/>
        </w:rPr>
      </w:pPr>
      <w:r>
        <w:rPr>
          <w:lang w:val="nl-NL"/>
        </w:rPr>
        <w:t>- Kiểm tra vở soạn của 2 HS.</w:t>
      </w:r>
    </w:p>
    <w:p w:rsidR="001F35E1" w:rsidRDefault="001F35E1" w:rsidP="001F35E1">
      <w:pPr>
        <w:spacing w:after="0"/>
        <w:rPr>
          <w:b/>
          <w:szCs w:val="28"/>
        </w:rPr>
      </w:pPr>
      <w:r>
        <w:rPr>
          <w:b/>
          <w:szCs w:val="28"/>
        </w:rPr>
        <w:t>3. Bài mới</w:t>
      </w:r>
    </w:p>
    <w:p w:rsidR="001F35E1" w:rsidRDefault="001F35E1" w:rsidP="001F35E1">
      <w:pPr>
        <w:spacing w:after="0"/>
        <w:rPr>
          <w:lang w:val="nl-NL"/>
        </w:rPr>
      </w:pPr>
      <w:r>
        <w:rPr>
          <w:b/>
          <w:i/>
          <w:szCs w:val="28"/>
        </w:rPr>
        <w:t>3.1. Kh</w:t>
      </w:r>
      <w:r w:rsidRPr="00896B36">
        <w:rPr>
          <w:b/>
          <w:i/>
          <w:szCs w:val="28"/>
        </w:rPr>
        <w:t>ởi</w:t>
      </w:r>
      <w:r>
        <w:rPr>
          <w:b/>
          <w:i/>
          <w:szCs w:val="28"/>
        </w:rPr>
        <w:t xml:space="preserve"> đ</w:t>
      </w:r>
      <w:r w:rsidRPr="00896B36">
        <w:rPr>
          <w:b/>
          <w:i/>
          <w:szCs w:val="28"/>
        </w:rPr>
        <w:t>ộng</w:t>
      </w:r>
      <w:r>
        <w:rPr>
          <w:b/>
          <w:i/>
          <w:szCs w:val="28"/>
        </w:rPr>
        <w:t xml:space="preserve"> (2p)</w:t>
      </w:r>
      <w:r w:rsidRPr="00AA2521">
        <w:rPr>
          <w:b/>
          <w:i/>
          <w:szCs w:val="28"/>
        </w:rPr>
        <w:t>:</w:t>
      </w:r>
      <w:r w:rsidRPr="00AD5A7C">
        <w:rPr>
          <w:i/>
          <w:lang w:val="nl-NL"/>
        </w:rPr>
        <w:t xml:space="preserve"> </w:t>
      </w:r>
      <w:r w:rsidRPr="009D71A5">
        <w:rPr>
          <w:lang w:val="nl-NL"/>
        </w:rPr>
        <w:t>Nhận xét vị trí các từ trong bài thơ “Qua Đèo Ngang”: “Lom khom dưới núi tiều vài chú, lác đác bên song chợ mấy nhà”?</w:t>
      </w:r>
      <w:r>
        <w:rPr>
          <w:lang w:val="nl-NL"/>
        </w:rPr>
        <w:t xml:space="preserve"> Tác dụng là gì? </w:t>
      </w:r>
      <w:r w:rsidRPr="009D71A5">
        <w:rPr>
          <w:lang w:val="nl-NL"/>
        </w:rPr>
        <w:t>Hôm nay chúng ta giải quyết điều đó.</w:t>
      </w:r>
    </w:p>
    <w:p w:rsidR="001F35E1" w:rsidRPr="00896B36" w:rsidRDefault="001F35E1" w:rsidP="001F35E1">
      <w:pPr>
        <w:spacing w:after="0"/>
        <w:rPr>
          <w:b/>
          <w:i/>
          <w:lang w:val="nl-NL"/>
        </w:rPr>
      </w:pPr>
      <w:r>
        <w:rPr>
          <w:b/>
          <w:i/>
          <w:lang w:val="nl-NL"/>
        </w:rPr>
        <w:t>3.2 H</w:t>
      </w:r>
      <w:r w:rsidRPr="00896B36">
        <w:rPr>
          <w:b/>
          <w:i/>
          <w:lang w:val="nl-NL"/>
        </w:rPr>
        <w:t>ình</w:t>
      </w:r>
      <w:r>
        <w:rPr>
          <w:b/>
          <w:i/>
          <w:lang w:val="nl-NL"/>
        </w:rPr>
        <w:t xml:space="preserve"> th</w:t>
      </w:r>
      <w:r w:rsidRPr="00896B36">
        <w:rPr>
          <w:b/>
          <w:i/>
          <w:lang w:val="nl-NL"/>
        </w:rPr>
        <w:t>ành</w:t>
      </w:r>
      <w:r>
        <w:rPr>
          <w:b/>
          <w:i/>
          <w:lang w:val="nl-NL"/>
        </w:rPr>
        <w:t xml:space="preserve"> ki</w:t>
      </w:r>
      <w:r w:rsidRPr="00896B36">
        <w:rPr>
          <w:b/>
          <w:i/>
          <w:lang w:val="nl-NL"/>
        </w:rPr>
        <w:t>ến</w:t>
      </w:r>
      <w:r>
        <w:rPr>
          <w:b/>
          <w:i/>
          <w:lang w:val="nl-NL"/>
        </w:rPr>
        <w:t xml:space="preserve"> th</w:t>
      </w:r>
      <w:r w:rsidRPr="00896B36">
        <w:rPr>
          <w:b/>
          <w:i/>
          <w:lang w:val="nl-NL"/>
        </w:rPr>
        <w:t>ức</w:t>
      </w:r>
      <w:r>
        <w:rPr>
          <w:b/>
          <w:i/>
          <w:lang w:val="nl-NL"/>
        </w:rPr>
        <w:t xml:space="preserve"> m</w:t>
      </w:r>
      <w:r w:rsidRPr="00896B36">
        <w:rPr>
          <w:b/>
          <w:i/>
          <w:lang w:val="nl-NL"/>
        </w:rPr>
        <w:t>ới</w:t>
      </w:r>
    </w:p>
    <w:tbl>
      <w:tblPr>
        <w:tblStyle w:val="TableGrid"/>
        <w:tblW w:w="9984" w:type="dxa"/>
        <w:tblInd w:w="108" w:type="dxa"/>
        <w:tblLook w:val="01E0" w:firstRow="1" w:lastRow="1" w:firstColumn="1" w:lastColumn="1" w:noHBand="0" w:noVBand="0"/>
      </w:tblPr>
      <w:tblGrid>
        <w:gridCol w:w="3006"/>
        <w:gridCol w:w="2977"/>
        <w:gridCol w:w="4001"/>
      </w:tblGrid>
      <w:tr w:rsidR="001F35E1" w:rsidTr="00DB113C">
        <w:tc>
          <w:tcPr>
            <w:tcW w:w="3006" w:type="dxa"/>
          </w:tcPr>
          <w:p w:rsidR="001F35E1" w:rsidRDefault="001F35E1" w:rsidP="00DB113C">
            <w:pPr>
              <w:tabs>
                <w:tab w:val="left" w:pos="2640"/>
              </w:tabs>
              <w:jc w:val="center"/>
              <w:rPr>
                <w:b/>
                <w:lang w:val="nl-NL"/>
              </w:rPr>
            </w:pPr>
            <w:r>
              <w:rPr>
                <w:b/>
                <w:lang w:val="nl-NL"/>
              </w:rPr>
              <w:t>HĐ của H</w:t>
            </w:r>
            <w:r w:rsidRPr="00B4272E">
              <w:rPr>
                <w:b/>
                <w:lang w:val="nl-NL"/>
              </w:rPr>
              <w:t>S</w:t>
            </w:r>
          </w:p>
        </w:tc>
        <w:tc>
          <w:tcPr>
            <w:tcW w:w="2977" w:type="dxa"/>
          </w:tcPr>
          <w:p w:rsidR="001F35E1" w:rsidRDefault="001F35E1" w:rsidP="00DB113C">
            <w:pPr>
              <w:jc w:val="center"/>
              <w:rPr>
                <w:b/>
                <w:lang w:val="nl-NL"/>
              </w:rPr>
            </w:pPr>
            <w:r>
              <w:rPr>
                <w:b/>
                <w:lang w:val="nl-NL"/>
              </w:rPr>
              <w:t>HĐ của GV</w:t>
            </w:r>
          </w:p>
        </w:tc>
        <w:tc>
          <w:tcPr>
            <w:tcW w:w="4001" w:type="dxa"/>
          </w:tcPr>
          <w:p w:rsidR="001F35E1" w:rsidRDefault="001F35E1" w:rsidP="00DB113C">
            <w:pPr>
              <w:tabs>
                <w:tab w:val="left" w:pos="3632"/>
              </w:tabs>
              <w:jc w:val="center"/>
              <w:rPr>
                <w:b/>
                <w:lang w:val="nl-NL"/>
              </w:rPr>
            </w:pPr>
            <w:r>
              <w:rPr>
                <w:b/>
                <w:lang w:val="nl-NL"/>
              </w:rPr>
              <w:t>Nội dung c</w:t>
            </w:r>
            <w:r w:rsidRPr="00896B36">
              <w:rPr>
                <w:b/>
                <w:lang w:val="nl-NL"/>
              </w:rPr>
              <w:t>ần</w:t>
            </w:r>
            <w:r>
              <w:rPr>
                <w:b/>
                <w:lang w:val="nl-NL"/>
              </w:rPr>
              <w:t xml:space="preserve"> </w:t>
            </w:r>
            <w:r w:rsidRPr="00896B36">
              <w:rPr>
                <w:b/>
                <w:lang w:val="nl-NL"/>
              </w:rPr>
              <w:t>đạt</w:t>
            </w:r>
          </w:p>
        </w:tc>
      </w:tr>
      <w:tr w:rsidR="001F35E1" w:rsidTr="00DB113C">
        <w:tc>
          <w:tcPr>
            <w:tcW w:w="9984" w:type="dxa"/>
            <w:gridSpan w:val="3"/>
          </w:tcPr>
          <w:p w:rsidR="001F35E1" w:rsidRDefault="001F35E1" w:rsidP="00DB113C">
            <w:pPr>
              <w:jc w:val="center"/>
              <w:rPr>
                <w:lang w:val="nl-NL"/>
              </w:rPr>
            </w:pPr>
            <w:r>
              <w:rPr>
                <w:b/>
                <w:lang w:val="nl-NL"/>
              </w:rPr>
              <w:t>Ho</w:t>
            </w:r>
            <w:r w:rsidRPr="00862A64">
              <w:rPr>
                <w:b/>
                <w:lang w:val="nl-NL"/>
              </w:rPr>
              <w:t>ạt</w:t>
            </w:r>
            <w:r>
              <w:rPr>
                <w:b/>
                <w:lang w:val="nl-NL"/>
              </w:rPr>
              <w:t xml:space="preserve"> đ</w:t>
            </w:r>
            <w:r w:rsidRPr="00862A64">
              <w:rPr>
                <w:b/>
                <w:lang w:val="nl-NL"/>
              </w:rPr>
              <w:t>ộng</w:t>
            </w:r>
            <w:r>
              <w:rPr>
                <w:b/>
                <w:lang w:val="nl-NL"/>
              </w:rPr>
              <w:t xml:space="preserve"> 1</w:t>
            </w:r>
            <w:r w:rsidRPr="00896B36">
              <w:rPr>
                <w:b/>
                <w:lang w:val="nl-NL"/>
              </w:rPr>
              <w:t>:</w:t>
            </w:r>
            <w:r w:rsidRPr="00005D0C">
              <w:rPr>
                <w:b/>
                <w:bCs/>
                <w:lang w:val="nl-NL"/>
              </w:rPr>
              <w:t>HDHS nhận xét các ngữ liệu</w:t>
            </w:r>
            <w:r>
              <w:rPr>
                <w:b/>
                <w:bCs/>
                <w:lang w:val="nl-NL"/>
              </w:rPr>
              <w:t xml:space="preserve"> ( 12p)</w:t>
            </w:r>
          </w:p>
        </w:tc>
      </w:tr>
      <w:tr w:rsidR="001F35E1" w:rsidTr="00DB113C">
        <w:tc>
          <w:tcPr>
            <w:tcW w:w="3006" w:type="dxa"/>
          </w:tcPr>
          <w:p w:rsidR="001F35E1" w:rsidRPr="00634946" w:rsidRDefault="001F35E1" w:rsidP="00DB113C">
            <w:pPr>
              <w:rPr>
                <w:b/>
                <w:szCs w:val="28"/>
              </w:rPr>
            </w:pPr>
            <w:r>
              <w:rPr>
                <w:szCs w:val="28"/>
              </w:rPr>
              <w:t xml:space="preserve">- </w:t>
            </w:r>
            <w:r w:rsidRPr="00634946">
              <w:rPr>
                <w:szCs w:val="28"/>
              </w:rPr>
              <w:t>GV Gọi HS đọc đoạn trích, sgk/110.</w:t>
            </w:r>
          </w:p>
          <w:p w:rsidR="001F35E1" w:rsidRDefault="001F35E1" w:rsidP="00DB113C">
            <w:pPr>
              <w:rPr>
                <w:szCs w:val="28"/>
              </w:rPr>
            </w:pPr>
            <w:r>
              <w:rPr>
                <w:szCs w:val="28"/>
              </w:rPr>
              <w:t>?</w:t>
            </w:r>
            <w:r w:rsidRPr="00634946">
              <w:rPr>
                <w:szCs w:val="28"/>
              </w:rPr>
              <w:t xml:space="preserve"> Có thể thay đổi trật tự từ trong câu in đậm theo những cách nào mà không làm thay đổi </w:t>
            </w:r>
            <w:r w:rsidRPr="00634946">
              <w:rPr>
                <w:szCs w:val="28"/>
              </w:rPr>
              <w:lastRenderedPageBreak/>
              <w:t>nghĩa cơ bản của câu?</w:t>
            </w:r>
          </w:p>
          <w:p w:rsidR="001F35E1" w:rsidRPr="00634946" w:rsidRDefault="001F35E1" w:rsidP="00DB113C">
            <w:pPr>
              <w:rPr>
                <w:szCs w:val="28"/>
              </w:rPr>
            </w:pPr>
          </w:p>
          <w:p w:rsidR="001F35E1" w:rsidRDefault="001F35E1" w:rsidP="00DB113C">
            <w:pPr>
              <w:rPr>
                <w:szCs w:val="28"/>
              </w:rPr>
            </w:pPr>
            <w:r>
              <w:rPr>
                <w:szCs w:val="28"/>
              </w:rPr>
              <w:t>- GV chiếu đáp án</w:t>
            </w:r>
          </w:p>
          <w:p w:rsidR="001F35E1" w:rsidRPr="00634946" w:rsidRDefault="001F35E1" w:rsidP="00DB113C">
            <w:pPr>
              <w:rPr>
                <w:szCs w:val="28"/>
              </w:rPr>
            </w:pPr>
            <w:r>
              <w:rPr>
                <w:szCs w:val="28"/>
              </w:rPr>
              <w:t>?</w:t>
            </w:r>
            <w:r w:rsidRPr="00634946">
              <w:rPr>
                <w:szCs w:val="28"/>
              </w:rPr>
              <w:t xml:space="preserve"> Sau khi biến đổi như vậy, em có nhận xét gì?</w:t>
            </w:r>
          </w:p>
          <w:p w:rsidR="001F35E1" w:rsidRDefault="001F35E1" w:rsidP="00DB113C">
            <w:pPr>
              <w:rPr>
                <w:szCs w:val="28"/>
              </w:rPr>
            </w:pPr>
            <w:r>
              <w:rPr>
                <w:szCs w:val="28"/>
              </w:rPr>
              <w:t xml:space="preserve">? </w:t>
            </w:r>
            <w:r w:rsidRPr="00634946">
              <w:rPr>
                <w:szCs w:val="28"/>
              </w:rPr>
              <w:t>Vì sao tác giả lại chọn trật tự từ như trong đoạn trích?</w:t>
            </w:r>
          </w:p>
          <w:p w:rsidR="001F35E1" w:rsidRPr="00634946" w:rsidRDefault="001F35E1" w:rsidP="00DB113C">
            <w:pPr>
              <w:rPr>
                <w:szCs w:val="28"/>
              </w:rPr>
            </w:pPr>
          </w:p>
          <w:p w:rsidR="001F35E1" w:rsidRDefault="001F35E1" w:rsidP="00DB113C">
            <w:pPr>
              <w:rPr>
                <w:szCs w:val="28"/>
              </w:rPr>
            </w:pPr>
            <w:r>
              <w:rPr>
                <w:szCs w:val="28"/>
              </w:rPr>
              <w:t>?</w:t>
            </w:r>
            <w:r w:rsidRPr="00634946">
              <w:rPr>
                <w:szCs w:val="28"/>
              </w:rPr>
              <w:t xml:space="preserve"> Hãy thử chọn một trật tự từ khác và nhận xét về tác dụng của sự thay đổi ấy?</w:t>
            </w: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Pr="00634946" w:rsidRDefault="001F35E1" w:rsidP="00DB113C">
            <w:pPr>
              <w:rPr>
                <w:szCs w:val="28"/>
              </w:rPr>
            </w:pPr>
          </w:p>
          <w:p w:rsidR="001F35E1" w:rsidRPr="00634946" w:rsidRDefault="001F35E1" w:rsidP="00DB113C">
            <w:pPr>
              <w:rPr>
                <w:szCs w:val="28"/>
              </w:rPr>
            </w:pPr>
            <w:r>
              <w:rPr>
                <w:szCs w:val="28"/>
              </w:rPr>
              <w:t xml:space="preserve">- </w:t>
            </w:r>
            <w:r w:rsidRPr="00634946">
              <w:rPr>
                <w:szCs w:val="28"/>
              </w:rPr>
              <w:t>GV gọi hs đọc ghi nhớ.</w:t>
            </w:r>
          </w:p>
          <w:p w:rsidR="001F35E1" w:rsidRPr="00634946" w:rsidRDefault="001F35E1" w:rsidP="00DB113C">
            <w:pPr>
              <w:rPr>
                <w:szCs w:val="28"/>
              </w:rPr>
            </w:pPr>
            <w:r w:rsidRPr="00634946">
              <w:rPr>
                <w:szCs w:val="28"/>
              </w:rPr>
              <w:t>- HS đọc</w:t>
            </w:r>
          </w:p>
          <w:p w:rsidR="001F35E1" w:rsidRDefault="001F35E1" w:rsidP="00DB113C">
            <w:pPr>
              <w:rPr>
                <w:b/>
                <w:szCs w:val="28"/>
              </w:rPr>
            </w:pPr>
          </w:p>
          <w:p w:rsidR="001F35E1" w:rsidRDefault="001F35E1" w:rsidP="00DB113C">
            <w:pPr>
              <w:rPr>
                <w:lang w:val="nl-NL"/>
              </w:rPr>
            </w:pPr>
          </w:p>
        </w:tc>
        <w:tc>
          <w:tcPr>
            <w:tcW w:w="2977" w:type="dxa"/>
          </w:tcPr>
          <w:p w:rsidR="001F35E1" w:rsidRDefault="001F35E1" w:rsidP="00DB113C">
            <w:pPr>
              <w:rPr>
                <w:szCs w:val="28"/>
              </w:rPr>
            </w:pPr>
            <w:r w:rsidRPr="006346E4">
              <w:rPr>
                <w:szCs w:val="28"/>
              </w:rPr>
              <w:lastRenderedPageBreak/>
              <w:t xml:space="preserve">- </w:t>
            </w:r>
            <w:r w:rsidRPr="00634946">
              <w:rPr>
                <w:szCs w:val="28"/>
              </w:rPr>
              <w:t>H</w:t>
            </w:r>
            <w:r>
              <w:rPr>
                <w:szCs w:val="28"/>
              </w:rPr>
              <w:t>S</w:t>
            </w:r>
            <w:r w:rsidRPr="00634946">
              <w:rPr>
                <w:szCs w:val="28"/>
              </w:rPr>
              <w:t xml:space="preserve"> đọc</w:t>
            </w:r>
          </w:p>
          <w:p w:rsidR="001F35E1" w:rsidRDefault="001F35E1" w:rsidP="00DB113C">
            <w:pPr>
              <w:rPr>
                <w:szCs w:val="28"/>
              </w:rPr>
            </w:pPr>
          </w:p>
          <w:p w:rsidR="001F35E1" w:rsidRPr="00634946" w:rsidRDefault="001F35E1" w:rsidP="00DB113C">
            <w:pPr>
              <w:rPr>
                <w:szCs w:val="28"/>
              </w:rPr>
            </w:pPr>
            <w:r>
              <w:rPr>
                <w:szCs w:val="28"/>
              </w:rPr>
              <w:t>- HS thảo luận 5p, trình bày trên bảng  phụ.</w:t>
            </w:r>
          </w:p>
          <w:p w:rsidR="001F35E1" w:rsidRPr="00634946" w:rsidRDefault="001F35E1" w:rsidP="00DB113C">
            <w:pPr>
              <w:rPr>
                <w:szCs w:val="28"/>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szCs w:val="28"/>
              </w:rPr>
            </w:pPr>
            <w:r>
              <w:rPr>
                <w:szCs w:val="28"/>
              </w:rPr>
              <w:t xml:space="preserve">- HS: </w:t>
            </w:r>
            <w:r w:rsidRPr="00634946">
              <w:rPr>
                <w:szCs w:val="28"/>
              </w:rPr>
              <w:t>Trả lời</w:t>
            </w:r>
          </w:p>
          <w:p w:rsidR="001F35E1" w:rsidRDefault="001F35E1" w:rsidP="00DB113C">
            <w:pPr>
              <w:rPr>
                <w:szCs w:val="28"/>
              </w:rPr>
            </w:pPr>
          </w:p>
          <w:p w:rsidR="001F35E1" w:rsidRDefault="001F35E1" w:rsidP="00DB113C">
            <w:pPr>
              <w:rPr>
                <w:szCs w:val="28"/>
              </w:rPr>
            </w:pPr>
            <w:r>
              <w:rPr>
                <w:szCs w:val="28"/>
              </w:rPr>
              <w:t>- HS suy nghĩ, trả lời</w:t>
            </w:r>
          </w:p>
          <w:p w:rsidR="001F35E1" w:rsidRDefault="001F35E1" w:rsidP="00DB113C">
            <w:pPr>
              <w:rPr>
                <w:szCs w:val="28"/>
              </w:rPr>
            </w:pPr>
          </w:p>
          <w:p w:rsidR="001F35E1" w:rsidRDefault="001F35E1" w:rsidP="00DB113C">
            <w:pPr>
              <w:rPr>
                <w:szCs w:val="28"/>
              </w:rPr>
            </w:pPr>
          </w:p>
          <w:p w:rsidR="001F35E1" w:rsidRPr="00634946" w:rsidRDefault="001F35E1" w:rsidP="00DB113C">
            <w:pPr>
              <w:rPr>
                <w:szCs w:val="28"/>
              </w:rPr>
            </w:pPr>
            <w:r w:rsidRPr="00634946">
              <w:rPr>
                <w:b/>
                <w:szCs w:val="28"/>
              </w:rPr>
              <w:t>Thảo luận nhóm</w:t>
            </w:r>
            <w:r w:rsidRPr="00634946">
              <w:rPr>
                <w:szCs w:val="28"/>
              </w:rPr>
              <w:t xml:space="preserve"> </w:t>
            </w:r>
            <w:r>
              <w:rPr>
                <w:szCs w:val="28"/>
              </w:rPr>
              <w:t xml:space="preserve">làm phiếu bài tập </w:t>
            </w:r>
            <w:r w:rsidRPr="00634946">
              <w:rPr>
                <w:szCs w:val="28"/>
              </w:rPr>
              <w:t>và cử đại diện trả lời: (Nhận xét các cách đã nêu)</w:t>
            </w:r>
          </w:p>
          <w:p w:rsidR="001F35E1" w:rsidRPr="00634946" w:rsidRDefault="001F35E1" w:rsidP="00DB113C">
            <w:pPr>
              <w:rPr>
                <w:szCs w:val="28"/>
              </w:rPr>
            </w:pPr>
            <w:r w:rsidRPr="00634946">
              <w:rPr>
                <w:szCs w:val="28"/>
              </w:rPr>
              <w:t>1. Nhấn mạnh vị thế xã hội, liên kết câu.</w:t>
            </w:r>
          </w:p>
          <w:p w:rsidR="001F35E1" w:rsidRPr="00634946" w:rsidRDefault="001F35E1" w:rsidP="00DB113C">
            <w:pPr>
              <w:rPr>
                <w:szCs w:val="28"/>
              </w:rPr>
            </w:pPr>
            <w:r w:rsidRPr="00634946">
              <w:rPr>
                <w:szCs w:val="28"/>
              </w:rPr>
              <w:t>2. Nhấn mạnh vị thế xã hội, liên kết câu.</w:t>
            </w:r>
          </w:p>
          <w:p w:rsidR="001F35E1" w:rsidRPr="00634946" w:rsidRDefault="001F35E1" w:rsidP="00DB113C">
            <w:pPr>
              <w:rPr>
                <w:szCs w:val="28"/>
              </w:rPr>
            </w:pPr>
            <w:r w:rsidRPr="00634946">
              <w:rPr>
                <w:szCs w:val="28"/>
              </w:rPr>
              <w:t>3. Nhấn mạnh thái độ hung hãn.</w:t>
            </w:r>
          </w:p>
          <w:p w:rsidR="001F35E1" w:rsidRPr="00634946" w:rsidRDefault="001F35E1" w:rsidP="00DB113C">
            <w:pPr>
              <w:rPr>
                <w:szCs w:val="28"/>
              </w:rPr>
            </w:pPr>
            <w:r w:rsidRPr="00634946">
              <w:rPr>
                <w:szCs w:val="28"/>
              </w:rPr>
              <w:t>4. Liên kết câu.</w:t>
            </w:r>
          </w:p>
          <w:p w:rsidR="001F35E1" w:rsidRPr="00634946" w:rsidRDefault="001F35E1" w:rsidP="00DB113C">
            <w:pPr>
              <w:rPr>
                <w:szCs w:val="28"/>
              </w:rPr>
            </w:pPr>
            <w:r w:rsidRPr="00634946">
              <w:rPr>
                <w:szCs w:val="28"/>
              </w:rPr>
              <w:t>5. Liên kết câu.</w:t>
            </w:r>
          </w:p>
          <w:p w:rsidR="001F35E1" w:rsidRPr="00634946" w:rsidRDefault="001F35E1" w:rsidP="00DB113C">
            <w:pPr>
              <w:rPr>
                <w:szCs w:val="28"/>
              </w:rPr>
            </w:pPr>
            <w:r>
              <w:rPr>
                <w:szCs w:val="28"/>
              </w:rPr>
              <w:t>6. Nhấn mạnh thái độ</w:t>
            </w:r>
            <w:r w:rsidRPr="00634946">
              <w:rPr>
                <w:szCs w:val="28"/>
              </w:rPr>
              <w:t xml:space="preserve"> hung hãn.</w:t>
            </w:r>
          </w:p>
          <w:p w:rsidR="001F35E1" w:rsidRPr="00634946" w:rsidRDefault="001F35E1" w:rsidP="00DB113C">
            <w:pPr>
              <w:rPr>
                <w:szCs w:val="28"/>
              </w:rPr>
            </w:pPr>
          </w:p>
          <w:p w:rsidR="001F35E1" w:rsidRPr="00634946" w:rsidRDefault="001F35E1" w:rsidP="00DB113C">
            <w:pPr>
              <w:rPr>
                <w:szCs w:val="28"/>
              </w:rPr>
            </w:pPr>
          </w:p>
          <w:p w:rsidR="001F35E1" w:rsidRDefault="001F35E1" w:rsidP="00DB113C">
            <w:pPr>
              <w:rPr>
                <w:lang w:val="nl-NL"/>
              </w:rPr>
            </w:pPr>
          </w:p>
        </w:tc>
        <w:tc>
          <w:tcPr>
            <w:tcW w:w="4001" w:type="dxa"/>
          </w:tcPr>
          <w:p w:rsidR="001F35E1" w:rsidRPr="004F44C9" w:rsidRDefault="001F35E1" w:rsidP="00DB113C">
            <w:pPr>
              <w:jc w:val="both"/>
              <w:rPr>
                <w:lang w:val="nl-NL"/>
              </w:rPr>
            </w:pPr>
            <w:r>
              <w:rPr>
                <w:b/>
                <w:lang w:val="nl-NL"/>
              </w:rPr>
              <w:lastRenderedPageBreak/>
              <w:t>1</w:t>
            </w:r>
            <w:r w:rsidRPr="004F44C9">
              <w:rPr>
                <w:b/>
                <w:lang w:val="nl-NL"/>
              </w:rPr>
              <w:t>.</w:t>
            </w:r>
            <w:r w:rsidRPr="004F44C9">
              <w:rPr>
                <w:lang w:val="nl-NL"/>
              </w:rPr>
              <w:t xml:space="preserve"> </w:t>
            </w:r>
            <w:r w:rsidRPr="004F44C9">
              <w:rPr>
                <w:b/>
                <w:u w:val="single"/>
                <w:lang w:val="nl-NL"/>
              </w:rPr>
              <w:t>Nhận xét chung</w:t>
            </w:r>
            <w:r w:rsidRPr="004F44C9">
              <w:rPr>
                <w:lang w:val="nl-NL"/>
              </w:rPr>
              <w:t>.</w:t>
            </w:r>
          </w:p>
          <w:p w:rsidR="001F35E1" w:rsidRPr="004F44C9" w:rsidRDefault="001F35E1" w:rsidP="00DB113C">
            <w:pPr>
              <w:jc w:val="both"/>
              <w:rPr>
                <w:lang w:val="nl-NL"/>
              </w:rPr>
            </w:pPr>
            <w:r w:rsidRPr="004F44C9">
              <w:rPr>
                <w:lang w:val="nl-NL"/>
              </w:rPr>
              <w:t xml:space="preserve"> </w:t>
            </w:r>
            <w:r w:rsidRPr="004F44C9">
              <w:rPr>
                <w:b/>
                <w:lang w:val="nl-NL"/>
              </w:rPr>
              <w:t>* Đọc đoạn trích</w:t>
            </w:r>
            <w:r w:rsidRPr="004F44C9">
              <w:rPr>
                <w:lang w:val="nl-NL"/>
              </w:rPr>
              <w:t>.</w:t>
            </w:r>
          </w:p>
          <w:p w:rsidR="001F35E1" w:rsidRPr="004F44C9" w:rsidRDefault="001F35E1" w:rsidP="00DB113C">
            <w:pPr>
              <w:jc w:val="both"/>
              <w:rPr>
                <w:lang w:val="nl-NL"/>
              </w:rPr>
            </w:pPr>
            <w:r w:rsidRPr="004F44C9">
              <w:rPr>
                <w:lang w:val="nl-NL"/>
              </w:rPr>
              <w:t xml:space="preserve"> </w:t>
            </w:r>
            <w:r w:rsidRPr="004F44C9">
              <w:rPr>
                <w:b/>
                <w:lang w:val="nl-NL"/>
              </w:rPr>
              <w:t>* Nhận xét</w:t>
            </w:r>
            <w:r w:rsidRPr="004F44C9">
              <w:rPr>
                <w:lang w:val="nl-NL"/>
              </w:rPr>
              <w:t>.</w:t>
            </w:r>
          </w:p>
          <w:p w:rsidR="001F35E1" w:rsidRPr="004F44C9" w:rsidRDefault="001F35E1" w:rsidP="00DB113C">
            <w:pPr>
              <w:jc w:val="both"/>
              <w:rPr>
                <w:lang w:val="nl-NL"/>
              </w:rPr>
            </w:pPr>
            <w:r w:rsidRPr="004F44C9">
              <w:rPr>
                <w:lang w:val="nl-NL"/>
              </w:rPr>
              <w:t>- Có thể thay đổi trật tự từ trong câu in đậm mà nghĩa không thay đổi.</w:t>
            </w:r>
          </w:p>
          <w:p w:rsidR="001F35E1" w:rsidRPr="004F44C9" w:rsidRDefault="001F35E1" w:rsidP="00DB113C">
            <w:pPr>
              <w:jc w:val="both"/>
              <w:rPr>
                <w:lang w:val="nl-NL"/>
              </w:rPr>
            </w:pPr>
            <w:r w:rsidRPr="004F44C9">
              <w:rPr>
                <w:lang w:val="nl-NL"/>
              </w:rPr>
              <w:lastRenderedPageBreak/>
              <w:t xml:space="preserve">1. </w:t>
            </w:r>
            <w:r w:rsidRPr="004F44C9">
              <w:rPr>
                <w:u w:val="single"/>
                <w:lang w:val="nl-NL"/>
              </w:rPr>
              <w:t>Gõ đầu roi xuống đất</w:t>
            </w:r>
            <w:r w:rsidRPr="004F44C9">
              <w:rPr>
                <w:lang w:val="nl-NL"/>
              </w:rPr>
              <w:t xml:space="preserve"> / </w:t>
            </w:r>
            <w:r w:rsidRPr="004F44C9">
              <w:rPr>
                <w:u w:val="single"/>
                <w:lang w:val="nl-NL"/>
              </w:rPr>
              <w:t>cai lệ</w:t>
            </w:r>
            <w:r w:rsidRPr="004F44C9">
              <w:rPr>
                <w:lang w:val="nl-NL"/>
              </w:rPr>
              <w:t xml:space="preserve"> /   </w:t>
            </w:r>
          </w:p>
          <w:p w:rsidR="001F35E1" w:rsidRPr="004F44C9" w:rsidRDefault="001F35E1" w:rsidP="00DB113C">
            <w:pPr>
              <w:jc w:val="both"/>
              <w:rPr>
                <w:lang w:val="nl-NL"/>
              </w:rPr>
            </w:pPr>
            <w:r w:rsidRPr="004F44C9">
              <w:rPr>
                <w:lang w:val="nl-NL"/>
              </w:rPr>
              <w:t xml:space="preserve">                   1                        2</w:t>
            </w:r>
          </w:p>
          <w:p w:rsidR="001F35E1" w:rsidRPr="004F44C9" w:rsidRDefault="001F35E1" w:rsidP="00DB113C">
            <w:pPr>
              <w:jc w:val="both"/>
              <w:rPr>
                <w:u w:val="single"/>
                <w:lang w:val="nl-NL"/>
              </w:rPr>
            </w:pPr>
            <w:r w:rsidRPr="004F44C9">
              <w:rPr>
                <w:lang w:val="nl-NL"/>
              </w:rPr>
              <w:t xml:space="preserve">  </w:t>
            </w:r>
            <w:r w:rsidRPr="004F44C9">
              <w:rPr>
                <w:u w:val="single"/>
                <w:lang w:val="nl-NL"/>
              </w:rPr>
              <w:t>thét</w:t>
            </w:r>
            <w:r w:rsidRPr="004F44C9">
              <w:rPr>
                <w:lang w:val="nl-NL"/>
              </w:rPr>
              <w:t xml:space="preserve">/  </w:t>
            </w:r>
            <w:r w:rsidRPr="004F44C9">
              <w:rPr>
                <w:u w:val="single"/>
                <w:lang w:val="nl-NL"/>
              </w:rPr>
              <w:t xml:space="preserve">bằng giọng khàn của người </w:t>
            </w:r>
          </w:p>
          <w:p w:rsidR="001F35E1" w:rsidRPr="004F44C9" w:rsidRDefault="001F35E1" w:rsidP="00DB113C">
            <w:pPr>
              <w:jc w:val="both"/>
              <w:rPr>
                <w:lang w:val="nl-NL"/>
              </w:rPr>
            </w:pPr>
            <w:r w:rsidRPr="004F44C9">
              <w:rPr>
                <w:lang w:val="nl-NL"/>
              </w:rPr>
              <w:t xml:space="preserve">     3                         4</w:t>
            </w:r>
          </w:p>
          <w:p w:rsidR="001F35E1" w:rsidRPr="004F44C9" w:rsidRDefault="001F35E1" w:rsidP="00DB113C">
            <w:pPr>
              <w:jc w:val="both"/>
              <w:rPr>
                <w:lang w:val="nl-NL"/>
              </w:rPr>
            </w:pPr>
            <w:r w:rsidRPr="004F44C9">
              <w:rPr>
                <w:u w:val="single"/>
                <w:lang w:val="nl-NL"/>
              </w:rPr>
              <w:t>hút nhiều xái cũ</w:t>
            </w:r>
            <w:r w:rsidRPr="004F44C9">
              <w:rPr>
                <w:lang w:val="nl-NL"/>
              </w:rPr>
              <w:t>.</w:t>
            </w:r>
          </w:p>
          <w:p w:rsidR="001F35E1" w:rsidRPr="004F44C9" w:rsidRDefault="001F35E1" w:rsidP="00DB113C">
            <w:pPr>
              <w:jc w:val="both"/>
              <w:rPr>
                <w:lang w:val="nl-NL"/>
              </w:rPr>
            </w:pPr>
            <w:r w:rsidRPr="004F44C9">
              <w:rPr>
                <w:lang w:val="nl-NL"/>
              </w:rPr>
              <w:t>2.  2 - 3 -  4 – 1       5.  4 -  1 - 2 - 3</w:t>
            </w:r>
          </w:p>
          <w:p w:rsidR="001F35E1" w:rsidRPr="004F44C9" w:rsidRDefault="001F35E1" w:rsidP="00DB113C">
            <w:pPr>
              <w:jc w:val="both"/>
              <w:rPr>
                <w:lang w:val="nl-NL"/>
              </w:rPr>
            </w:pPr>
            <w:r w:rsidRPr="004F44C9">
              <w:rPr>
                <w:lang w:val="nl-NL"/>
              </w:rPr>
              <w:t>3.  3 - 4 -  2 – 1       6.  2 -  1 - 3 - 4</w:t>
            </w:r>
          </w:p>
          <w:p w:rsidR="001F35E1" w:rsidRPr="004F44C9" w:rsidRDefault="001F35E1" w:rsidP="00DB113C">
            <w:pPr>
              <w:jc w:val="both"/>
              <w:rPr>
                <w:lang w:val="nl-NL"/>
              </w:rPr>
            </w:pPr>
            <w:r w:rsidRPr="004F44C9">
              <w:rPr>
                <w:lang w:val="nl-NL"/>
              </w:rPr>
              <w:t xml:space="preserve">4.  4 -  2 - 1 – 3       7.  1 -  4 - 2 - 3 </w:t>
            </w:r>
          </w:p>
          <w:p w:rsidR="001F35E1" w:rsidRPr="004F44C9" w:rsidRDefault="001F35E1" w:rsidP="00DB113C">
            <w:pPr>
              <w:jc w:val="both"/>
              <w:rPr>
                <w:lang w:val="nl-NL"/>
              </w:rPr>
            </w:pPr>
          </w:p>
          <w:p w:rsidR="001F35E1" w:rsidRPr="00634946" w:rsidRDefault="001F35E1" w:rsidP="00DB113C">
            <w:pPr>
              <w:rPr>
                <w:szCs w:val="28"/>
              </w:rPr>
            </w:pPr>
            <w:r w:rsidRPr="00634946">
              <w:rPr>
                <w:szCs w:val="28"/>
              </w:rPr>
              <w:t>- Cách viết của tác giả có thể nhằm mục đích sau: nhấn mạnh vị thế xã hội, thái độ hung hãn của cai lệ, tạo liên kết câu, tạo nhịp điệu cho câu văn...</w:t>
            </w:r>
          </w:p>
          <w:p w:rsidR="001F35E1" w:rsidRPr="00634946" w:rsidRDefault="001F35E1" w:rsidP="00DB113C">
            <w:pPr>
              <w:rPr>
                <w:szCs w:val="28"/>
              </w:rPr>
            </w:pPr>
            <w:r w:rsidRPr="00634946">
              <w:rPr>
                <w:szCs w:val="28"/>
              </w:rPr>
              <w:t>- Từ roi tạo liên kết với câu trước.</w:t>
            </w:r>
          </w:p>
          <w:p w:rsidR="001F35E1" w:rsidRPr="00634946" w:rsidRDefault="001F35E1" w:rsidP="00DB113C">
            <w:pPr>
              <w:rPr>
                <w:szCs w:val="28"/>
              </w:rPr>
            </w:pPr>
            <w:r w:rsidRPr="00634946">
              <w:rPr>
                <w:szCs w:val="28"/>
              </w:rPr>
              <w:t>- Từ thét tạo liên kết với câu sau.</w:t>
            </w:r>
          </w:p>
          <w:p w:rsidR="001F35E1" w:rsidRPr="00634946" w:rsidRDefault="001F35E1" w:rsidP="00DB113C">
            <w:pPr>
              <w:rPr>
                <w:szCs w:val="28"/>
              </w:rPr>
            </w:pPr>
            <w:r w:rsidRPr="00634946">
              <w:rPr>
                <w:szCs w:val="28"/>
              </w:rPr>
              <w:t>- Cụm từ gõ đầu roi xuống đất nhấn mạnh vị thế xã hội và thái độ hung hãn của cai lệ.</w:t>
            </w:r>
          </w:p>
          <w:p w:rsidR="001F35E1" w:rsidRPr="004F44C9" w:rsidRDefault="001F35E1" w:rsidP="00DB113C">
            <w:pPr>
              <w:jc w:val="both"/>
              <w:rPr>
                <w:lang w:val="nl-NL"/>
              </w:rPr>
            </w:pPr>
          </w:p>
          <w:p w:rsidR="001F35E1" w:rsidRPr="00634946" w:rsidRDefault="001F35E1" w:rsidP="00DB113C">
            <w:pPr>
              <w:rPr>
                <w:szCs w:val="28"/>
              </w:rPr>
            </w:pPr>
            <w:r w:rsidRPr="00634946">
              <w:rPr>
                <w:b/>
                <w:szCs w:val="28"/>
              </w:rPr>
              <w:t>2. Ghi nhớ</w:t>
            </w:r>
            <w:r w:rsidRPr="006346E4">
              <w:rPr>
                <w:b/>
                <w:szCs w:val="28"/>
              </w:rPr>
              <w:t>:</w:t>
            </w:r>
            <w:r>
              <w:rPr>
                <w:szCs w:val="28"/>
              </w:rPr>
              <w:t xml:space="preserve"> (SGK/</w:t>
            </w:r>
            <w:r w:rsidRPr="00634946">
              <w:rPr>
                <w:szCs w:val="28"/>
              </w:rPr>
              <w:t>111)</w:t>
            </w:r>
          </w:p>
          <w:p w:rsidR="001F35E1" w:rsidRDefault="001F35E1" w:rsidP="00DB113C">
            <w:pPr>
              <w:jc w:val="both"/>
              <w:rPr>
                <w:lang w:val="nl-NL"/>
              </w:rPr>
            </w:pPr>
          </w:p>
        </w:tc>
      </w:tr>
      <w:tr w:rsidR="001F35E1" w:rsidTr="00DB113C">
        <w:tc>
          <w:tcPr>
            <w:tcW w:w="9984" w:type="dxa"/>
            <w:gridSpan w:val="3"/>
          </w:tcPr>
          <w:p w:rsidR="001F35E1" w:rsidRPr="00862A64" w:rsidRDefault="001F35E1" w:rsidP="00DB113C">
            <w:pPr>
              <w:jc w:val="center"/>
              <w:rPr>
                <w:b/>
              </w:rPr>
            </w:pPr>
            <w:r w:rsidRPr="00862A64">
              <w:rPr>
                <w:b/>
                <w:szCs w:val="28"/>
              </w:rPr>
              <w:lastRenderedPageBreak/>
              <w:t>* Hoạt động 2: Một số tác dụng của sự sắp xếp trật tự từ</w:t>
            </w:r>
            <w:r>
              <w:rPr>
                <w:b/>
                <w:szCs w:val="28"/>
              </w:rPr>
              <w:t xml:space="preserve"> (12p)</w:t>
            </w:r>
          </w:p>
          <w:p w:rsidR="001F35E1" w:rsidRDefault="001F35E1" w:rsidP="00DB113C">
            <w:pPr>
              <w:jc w:val="center"/>
              <w:rPr>
                <w:lang w:val="nl-NL"/>
              </w:rPr>
            </w:pPr>
          </w:p>
        </w:tc>
      </w:tr>
      <w:tr w:rsidR="001F35E1" w:rsidTr="00DB113C">
        <w:tc>
          <w:tcPr>
            <w:tcW w:w="3006" w:type="dxa"/>
          </w:tcPr>
          <w:p w:rsidR="001F35E1" w:rsidRPr="00634946" w:rsidRDefault="001F35E1" w:rsidP="00DB113C">
            <w:pPr>
              <w:rPr>
                <w:szCs w:val="28"/>
              </w:rPr>
            </w:pPr>
            <w:r>
              <w:rPr>
                <w:szCs w:val="28"/>
              </w:rPr>
              <w:t xml:space="preserve">- </w:t>
            </w:r>
            <w:r w:rsidRPr="00634946">
              <w:rPr>
                <w:szCs w:val="28"/>
              </w:rPr>
              <w:t>GV Gọi HS đọc đoạn trích 1, sgk/111.</w:t>
            </w:r>
          </w:p>
          <w:p w:rsidR="001F35E1" w:rsidRPr="00634946" w:rsidRDefault="001F35E1" w:rsidP="00DB113C">
            <w:pPr>
              <w:rPr>
                <w:b/>
                <w:i/>
                <w:szCs w:val="28"/>
              </w:rPr>
            </w:pPr>
          </w:p>
          <w:p w:rsidR="001F35E1" w:rsidRPr="00634946" w:rsidRDefault="001F35E1" w:rsidP="00DB113C">
            <w:pPr>
              <w:rPr>
                <w:szCs w:val="28"/>
              </w:rPr>
            </w:pPr>
            <w:r>
              <w:rPr>
                <w:szCs w:val="28"/>
              </w:rPr>
              <w:t xml:space="preserve">? </w:t>
            </w:r>
            <w:r w:rsidRPr="00634946">
              <w:rPr>
                <w:szCs w:val="28"/>
              </w:rPr>
              <w:t>Nêu tác dụng của việc sắp xếp trật tự từ (in đậm) trong các câu?</w:t>
            </w:r>
          </w:p>
          <w:p w:rsidR="001F35E1" w:rsidRPr="00634946" w:rsidRDefault="001F35E1" w:rsidP="00DB113C">
            <w:pPr>
              <w:rPr>
                <w:szCs w:val="28"/>
              </w:rPr>
            </w:pPr>
          </w:p>
          <w:p w:rsidR="001F35E1" w:rsidRPr="00634946" w:rsidRDefault="001F35E1" w:rsidP="00DB113C">
            <w:pPr>
              <w:rPr>
                <w:szCs w:val="28"/>
              </w:rPr>
            </w:pPr>
            <w:r>
              <w:rPr>
                <w:szCs w:val="28"/>
              </w:rPr>
              <w:t xml:space="preserve">- </w:t>
            </w:r>
            <w:r w:rsidRPr="00634946">
              <w:rPr>
                <w:szCs w:val="28"/>
              </w:rPr>
              <w:t>GV Gọi HS đọc đoạn trích 2, sgk/112.</w:t>
            </w:r>
          </w:p>
          <w:p w:rsidR="001F35E1" w:rsidRPr="00634946" w:rsidRDefault="001F35E1" w:rsidP="00DB113C">
            <w:pPr>
              <w:rPr>
                <w:szCs w:val="28"/>
              </w:rPr>
            </w:pPr>
          </w:p>
          <w:p w:rsidR="001F35E1" w:rsidRPr="00634946" w:rsidRDefault="001F35E1" w:rsidP="00DB113C">
            <w:pPr>
              <w:rPr>
                <w:szCs w:val="28"/>
              </w:rPr>
            </w:pPr>
            <w:r>
              <w:rPr>
                <w:szCs w:val="28"/>
              </w:rPr>
              <w:t>?</w:t>
            </w:r>
            <w:r w:rsidRPr="00634946">
              <w:rPr>
                <w:szCs w:val="28"/>
              </w:rPr>
              <w:t xml:space="preserve"> So sánh cách sắp xếp trật tự từ (in đậm) của nhà văn Thép Mới với những cách sắp xếp </w:t>
            </w:r>
            <w:r w:rsidRPr="00634946">
              <w:rPr>
                <w:szCs w:val="28"/>
              </w:rPr>
              <w:lastRenderedPageBreak/>
              <w:t>khác?</w:t>
            </w: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Pr="00634946" w:rsidRDefault="001F35E1" w:rsidP="00DB113C">
            <w:pPr>
              <w:rPr>
                <w:szCs w:val="28"/>
              </w:rPr>
            </w:pPr>
          </w:p>
          <w:p w:rsidR="001F35E1" w:rsidRPr="00634946" w:rsidRDefault="001F35E1" w:rsidP="00DB113C">
            <w:pPr>
              <w:rPr>
                <w:szCs w:val="28"/>
              </w:rPr>
            </w:pPr>
          </w:p>
          <w:p w:rsidR="001F35E1" w:rsidRDefault="001F35E1" w:rsidP="00DB113C">
            <w:pPr>
              <w:rPr>
                <w:szCs w:val="28"/>
              </w:rPr>
            </w:pPr>
            <w:r>
              <w:rPr>
                <w:szCs w:val="28"/>
              </w:rPr>
              <w:t xml:space="preserve">? </w:t>
            </w:r>
            <w:r w:rsidRPr="00634946">
              <w:rPr>
                <w:szCs w:val="28"/>
              </w:rPr>
              <w:t>Từ các ví dụ trên, hãy rút ra nhận xét về tác dụng của việc sắp xếp trật tự từ trong câu?</w:t>
            </w:r>
          </w:p>
          <w:p w:rsidR="001F35E1" w:rsidRDefault="001F35E1" w:rsidP="00DB113C">
            <w:pPr>
              <w:rPr>
                <w:szCs w:val="28"/>
              </w:rPr>
            </w:pPr>
          </w:p>
          <w:p w:rsidR="001F35E1" w:rsidRDefault="001F35E1" w:rsidP="00DB113C">
            <w:pPr>
              <w:rPr>
                <w:szCs w:val="28"/>
              </w:rPr>
            </w:pPr>
          </w:p>
          <w:p w:rsidR="001F35E1" w:rsidRPr="00634946" w:rsidRDefault="001F35E1" w:rsidP="00DB113C">
            <w:pPr>
              <w:rPr>
                <w:szCs w:val="28"/>
              </w:rPr>
            </w:pPr>
          </w:p>
          <w:p w:rsidR="001F35E1" w:rsidRPr="00634946" w:rsidRDefault="001F35E1" w:rsidP="00DB113C">
            <w:pPr>
              <w:rPr>
                <w:szCs w:val="28"/>
              </w:rPr>
            </w:pPr>
            <w:r>
              <w:rPr>
                <w:szCs w:val="28"/>
              </w:rPr>
              <w:t xml:space="preserve">- </w:t>
            </w:r>
            <w:r w:rsidRPr="00634946">
              <w:rPr>
                <w:szCs w:val="28"/>
              </w:rPr>
              <w:t>GV Gọi HS đọc ghi nhớ 2, sgk/112.</w:t>
            </w:r>
          </w:p>
          <w:p w:rsidR="001F35E1" w:rsidRDefault="001F35E1" w:rsidP="00DB113C">
            <w:pPr>
              <w:rPr>
                <w:lang w:val="nl-NL"/>
              </w:rPr>
            </w:pPr>
          </w:p>
        </w:tc>
        <w:tc>
          <w:tcPr>
            <w:tcW w:w="2977" w:type="dxa"/>
          </w:tcPr>
          <w:p w:rsidR="001F35E1" w:rsidRPr="00634946" w:rsidRDefault="001F35E1" w:rsidP="00DB113C">
            <w:pPr>
              <w:rPr>
                <w:szCs w:val="28"/>
              </w:rPr>
            </w:pPr>
            <w:r>
              <w:rPr>
                <w:szCs w:val="28"/>
              </w:rPr>
              <w:lastRenderedPageBreak/>
              <w:t>- HS</w:t>
            </w:r>
            <w:r w:rsidRPr="00634946">
              <w:rPr>
                <w:szCs w:val="28"/>
              </w:rPr>
              <w:t xml:space="preserve"> đọc</w:t>
            </w:r>
          </w:p>
          <w:p w:rsidR="001F35E1" w:rsidRDefault="001F35E1" w:rsidP="00DB113C">
            <w:pPr>
              <w:rPr>
                <w:lang w:val="nl-NL"/>
              </w:rPr>
            </w:pPr>
          </w:p>
          <w:p w:rsidR="001F35E1" w:rsidRDefault="001F35E1" w:rsidP="00DB113C">
            <w:pPr>
              <w:rPr>
                <w:lang w:val="nl-NL"/>
              </w:rPr>
            </w:pPr>
          </w:p>
          <w:p w:rsidR="001F35E1" w:rsidRDefault="001F35E1" w:rsidP="00DB113C">
            <w:pPr>
              <w:rPr>
                <w:szCs w:val="28"/>
              </w:rPr>
            </w:pPr>
            <w:r>
              <w:rPr>
                <w:szCs w:val="28"/>
              </w:rPr>
              <w:t>- HS</w:t>
            </w:r>
            <w:r w:rsidRPr="00634946">
              <w:rPr>
                <w:szCs w:val="28"/>
              </w:rPr>
              <w:t xml:space="preserve"> trả lời</w:t>
            </w:r>
          </w:p>
          <w:p w:rsidR="001F35E1" w:rsidRDefault="001F35E1" w:rsidP="00DB113C">
            <w:pPr>
              <w:rPr>
                <w:szCs w:val="28"/>
              </w:rPr>
            </w:pPr>
          </w:p>
          <w:p w:rsidR="001F35E1" w:rsidRDefault="001F35E1" w:rsidP="00DB113C">
            <w:pPr>
              <w:rPr>
                <w:szCs w:val="28"/>
              </w:rPr>
            </w:pPr>
          </w:p>
          <w:p w:rsidR="001F35E1" w:rsidRDefault="001F35E1" w:rsidP="00DB113C">
            <w:pPr>
              <w:rPr>
                <w:szCs w:val="28"/>
              </w:rPr>
            </w:pPr>
          </w:p>
          <w:p w:rsidR="001F35E1" w:rsidRPr="00634946" w:rsidRDefault="001F35E1" w:rsidP="00DB113C">
            <w:pPr>
              <w:rPr>
                <w:szCs w:val="28"/>
              </w:rPr>
            </w:pPr>
            <w:r>
              <w:rPr>
                <w:szCs w:val="28"/>
              </w:rPr>
              <w:t>- HS</w:t>
            </w:r>
            <w:r w:rsidRPr="00634946">
              <w:rPr>
                <w:szCs w:val="28"/>
              </w:rPr>
              <w:t xml:space="preserve"> đọc</w:t>
            </w:r>
          </w:p>
          <w:p w:rsidR="001F35E1" w:rsidRPr="00634946" w:rsidRDefault="001F35E1" w:rsidP="00DB113C">
            <w:pPr>
              <w:rPr>
                <w:szCs w:val="28"/>
              </w:rPr>
            </w:pPr>
          </w:p>
          <w:p w:rsidR="001F35E1" w:rsidRDefault="001F35E1" w:rsidP="00DB113C">
            <w:pPr>
              <w:rPr>
                <w:lang w:val="nl-NL"/>
              </w:rPr>
            </w:pPr>
          </w:p>
          <w:p w:rsidR="001F35E1" w:rsidRPr="00634946" w:rsidRDefault="001F35E1" w:rsidP="00DB113C">
            <w:pPr>
              <w:rPr>
                <w:szCs w:val="28"/>
              </w:rPr>
            </w:pPr>
            <w:r>
              <w:rPr>
                <w:szCs w:val="28"/>
              </w:rPr>
              <w:t>- HS</w:t>
            </w:r>
            <w:r w:rsidRPr="00634946">
              <w:rPr>
                <w:szCs w:val="28"/>
              </w:rPr>
              <w:t xml:space="preserve"> trả lời</w:t>
            </w:r>
          </w:p>
          <w:p w:rsidR="001F35E1" w:rsidRDefault="001F35E1" w:rsidP="00DB113C">
            <w:pPr>
              <w:rPr>
                <w:szCs w:val="28"/>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Default="001F35E1" w:rsidP="00DB113C">
            <w:pPr>
              <w:rPr>
                <w:lang w:val="nl-NL"/>
              </w:rPr>
            </w:pPr>
          </w:p>
          <w:p w:rsidR="001F35E1" w:rsidRPr="00634946" w:rsidRDefault="001F35E1" w:rsidP="00DB113C">
            <w:pPr>
              <w:rPr>
                <w:szCs w:val="28"/>
              </w:rPr>
            </w:pPr>
            <w:r>
              <w:rPr>
                <w:szCs w:val="28"/>
              </w:rPr>
              <w:t>- HS</w:t>
            </w:r>
            <w:r w:rsidRPr="00634946">
              <w:rPr>
                <w:szCs w:val="28"/>
              </w:rPr>
              <w:t xml:space="preserve"> đọc</w:t>
            </w:r>
          </w:p>
          <w:p w:rsidR="001F35E1" w:rsidRDefault="001F35E1" w:rsidP="00DB113C">
            <w:pPr>
              <w:rPr>
                <w:lang w:val="nl-NL"/>
              </w:rPr>
            </w:pPr>
          </w:p>
        </w:tc>
        <w:tc>
          <w:tcPr>
            <w:tcW w:w="4001" w:type="dxa"/>
          </w:tcPr>
          <w:p w:rsidR="001F35E1" w:rsidRPr="00634946" w:rsidRDefault="001F35E1" w:rsidP="00DB113C">
            <w:pPr>
              <w:rPr>
                <w:b/>
                <w:szCs w:val="28"/>
              </w:rPr>
            </w:pPr>
            <w:r w:rsidRPr="00634946">
              <w:rPr>
                <w:b/>
                <w:szCs w:val="28"/>
              </w:rPr>
              <w:lastRenderedPageBreak/>
              <w:t>1. Ví dụ</w:t>
            </w:r>
            <w:r w:rsidRPr="002E0CDF">
              <w:rPr>
                <w:b/>
                <w:szCs w:val="28"/>
              </w:rPr>
              <w:t>:</w:t>
            </w:r>
          </w:p>
          <w:p w:rsidR="001F35E1" w:rsidRPr="00634946" w:rsidRDefault="001F35E1" w:rsidP="00DB113C">
            <w:pPr>
              <w:rPr>
                <w:szCs w:val="28"/>
              </w:rPr>
            </w:pPr>
            <w:r w:rsidRPr="00634946">
              <w:rPr>
                <w:szCs w:val="28"/>
              </w:rPr>
              <w:t>Trả lời:</w:t>
            </w:r>
          </w:p>
          <w:p w:rsidR="001F35E1" w:rsidRPr="00634946" w:rsidRDefault="001F35E1" w:rsidP="00DB113C">
            <w:pPr>
              <w:rPr>
                <w:szCs w:val="28"/>
              </w:rPr>
            </w:pPr>
            <w:r w:rsidRPr="00634946">
              <w:rPr>
                <w:szCs w:val="28"/>
              </w:rPr>
              <w:t>-</w:t>
            </w:r>
            <w:r w:rsidRPr="00634946">
              <w:rPr>
                <w:b/>
                <w:szCs w:val="28"/>
              </w:rPr>
              <w:t xml:space="preserve"> giật phắt cái thừng trong tay anh và chạy sầm sập đến chỗ anh Dậu </w:t>
            </w:r>
            <w:r w:rsidRPr="00634946">
              <w:rPr>
                <w:szCs w:val="28"/>
              </w:rPr>
              <w:sym w:font="Wingdings" w:char="F0E0"/>
            </w:r>
            <w:r w:rsidRPr="00634946">
              <w:rPr>
                <w:szCs w:val="28"/>
              </w:rPr>
              <w:t xml:space="preserve"> Thể hiện thứ tự trước sau của hoạt động.</w:t>
            </w:r>
          </w:p>
          <w:p w:rsidR="001F35E1" w:rsidRPr="00634946" w:rsidRDefault="001F35E1" w:rsidP="00DB113C">
            <w:pPr>
              <w:rPr>
                <w:szCs w:val="28"/>
              </w:rPr>
            </w:pPr>
            <w:r w:rsidRPr="00634946">
              <w:rPr>
                <w:szCs w:val="28"/>
              </w:rPr>
              <w:t xml:space="preserve">- </w:t>
            </w:r>
            <w:r w:rsidRPr="00634946">
              <w:rPr>
                <w:b/>
                <w:szCs w:val="28"/>
              </w:rPr>
              <w:t xml:space="preserve">xám mặt, vội vàng đặt con xuống đất, chạy đến đỡ lấy tay hắn </w:t>
            </w:r>
            <w:r w:rsidRPr="00634946">
              <w:rPr>
                <w:szCs w:val="28"/>
              </w:rPr>
              <w:sym w:font="Wingdings" w:char="F0E0"/>
            </w:r>
            <w:r w:rsidRPr="00634946">
              <w:rPr>
                <w:szCs w:val="28"/>
              </w:rPr>
              <w:t xml:space="preserve"> Thể hiện thứ tự trước sau của hoạt động.</w:t>
            </w:r>
          </w:p>
          <w:p w:rsidR="001F35E1" w:rsidRPr="00634946" w:rsidRDefault="001F35E1" w:rsidP="00DB113C">
            <w:pPr>
              <w:rPr>
                <w:szCs w:val="28"/>
              </w:rPr>
            </w:pPr>
            <w:r w:rsidRPr="00634946">
              <w:rPr>
                <w:szCs w:val="28"/>
              </w:rPr>
              <w:t xml:space="preserve">- </w:t>
            </w:r>
            <w:r w:rsidRPr="00634946">
              <w:rPr>
                <w:b/>
                <w:szCs w:val="28"/>
              </w:rPr>
              <w:t xml:space="preserve">cai lê và người nhà lí trưởng </w:t>
            </w:r>
            <w:r w:rsidRPr="00634946">
              <w:rPr>
                <w:szCs w:val="28"/>
              </w:rPr>
              <w:sym w:font="Wingdings" w:char="F0E0"/>
            </w:r>
            <w:r w:rsidRPr="00634946">
              <w:rPr>
                <w:szCs w:val="28"/>
              </w:rPr>
              <w:t xml:space="preserve"> Thể hiện thứ bậc cao thấp của các nhân vật và thứ tự xuất hiện của các nhân vật.</w:t>
            </w:r>
          </w:p>
          <w:p w:rsidR="001F35E1" w:rsidRPr="00634946" w:rsidRDefault="001F35E1" w:rsidP="00DB113C">
            <w:pPr>
              <w:rPr>
                <w:szCs w:val="28"/>
              </w:rPr>
            </w:pPr>
            <w:r w:rsidRPr="00634946">
              <w:rPr>
                <w:szCs w:val="28"/>
              </w:rPr>
              <w:lastRenderedPageBreak/>
              <w:t>-</w:t>
            </w:r>
            <w:r w:rsidRPr="00634946">
              <w:rPr>
                <w:b/>
                <w:szCs w:val="28"/>
              </w:rPr>
              <w:t xml:space="preserve"> roi song, tay thước và dây thừng </w:t>
            </w:r>
            <w:r w:rsidRPr="00634946">
              <w:rPr>
                <w:szCs w:val="28"/>
              </w:rPr>
              <w:sym w:font="Wingdings" w:char="F0E0"/>
            </w:r>
            <w:r w:rsidRPr="00634946">
              <w:rPr>
                <w:szCs w:val="28"/>
              </w:rPr>
              <w:t xml:space="preserve"> Thể hiện thứ tự tương ứng với trật tự của cụm từ đứng trước: cai lệ mang roi song, người nhà lí trưởng mang tay thước và dây thừng.</w:t>
            </w:r>
          </w:p>
          <w:p w:rsidR="001F35E1" w:rsidRPr="00634946" w:rsidRDefault="001F35E1" w:rsidP="00DB113C">
            <w:pPr>
              <w:rPr>
                <w:szCs w:val="28"/>
              </w:rPr>
            </w:pPr>
            <w:r w:rsidRPr="00634946">
              <w:rPr>
                <w:szCs w:val="28"/>
              </w:rPr>
              <w:t>- Cách viết của nhà văn Thép Mới cớ hiệu quả diễn đạt cao hơn vì nó có nhịp điệu hơn (đảm bảo được sự hài hòa về ngữ âm).</w:t>
            </w:r>
          </w:p>
          <w:p w:rsidR="001F35E1" w:rsidRPr="00634946" w:rsidRDefault="001F35E1" w:rsidP="00DB113C">
            <w:pPr>
              <w:rPr>
                <w:szCs w:val="28"/>
              </w:rPr>
            </w:pPr>
            <w:r w:rsidRPr="00634946">
              <w:rPr>
                <w:szCs w:val="28"/>
              </w:rPr>
              <w:t xml:space="preserve"> Trả lời: Cách sắp xếp trật tự từ có tác dụng:</w:t>
            </w:r>
          </w:p>
          <w:p w:rsidR="001F35E1" w:rsidRPr="00634946" w:rsidRDefault="001F35E1" w:rsidP="00DB113C">
            <w:pPr>
              <w:rPr>
                <w:szCs w:val="28"/>
              </w:rPr>
            </w:pPr>
            <w:r w:rsidRPr="00634946">
              <w:rPr>
                <w:szCs w:val="28"/>
              </w:rPr>
              <w:t>- Thể hiện thứ tự của sự việc, hành động…</w:t>
            </w:r>
          </w:p>
          <w:p w:rsidR="001F35E1" w:rsidRPr="00634946" w:rsidRDefault="001F35E1" w:rsidP="00DB113C">
            <w:pPr>
              <w:rPr>
                <w:szCs w:val="28"/>
              </w:rPr>
            </w:pPr>
            <w:r w:rsidRPr="00634946">
              <w:rPr>
                <w:szCs w:val="28"/>
              </w:rPr>
              <w:t>- Thể hiện vị thế xã hội của các nhân vật</w:t>
            </w:r>
          </w:p>
          <w:p w:rsidR="001F35E1" w:rsidRPr="00634946" w:rsidRDefault="001F35E1" w:rsidP="00DB113C">
            <w:pPr>
              <w:rPr>
                <w:szCs w:val="28"/>
              </w:rPr>
            </w:pPr>
            <w:r w:rsidRPr="00634946">
              <w:rPr>
                <w:szCs w:val="28"/>
              </w:rPr>
              <w:t>- Nhấn mạnh tính chất, đặc điểm của sự việc, hành động.</w:t>
            </w:r>
          </w:p>
          <w:p w:rsidR="001F35E1" w:rsidRPr="00634946" w:rsidRDefault="001F35E1" w:rsidP="00DB113C">
            <w:pPr>
              <w:rPr>
                <w:szCs w:val="28"/>
              </w:rPr>
            </w:pPr>
            <w:r w:rsidRPr="00634946">
              <w:rPr>
                <w:szCs w:val="28"/>
              </w:rPr>
              <w:t>- Tạo liên kết câu.</w:t>
            </w:r>
          </w:p>
          <w:p w:rsidR="001F35E1" w:rsidRPr="00634946" w:rsidRDefault="001F35E1" w:rsidP="00DB113C">
            <w:pPr>
              <w:rPr>
                <w:szCs w:val="28"/>
              </w:rPr>
            </w:pPr>
            <w:r w:rsidRPr="00634946">
              <w:rPr>
                <w:szCs w:val="28"/>
              </w:rPr>
              <w:t>- Tạo nhịp điệu cho câu.</w:t>
            </w:r>
          </w:p>
          <w:p w:rsidR="001F35E1" w:rsidRPr="00634946" w:rsidRDefault="001F35E1" w:rsidP="00DB113C">
            <w:pPr>
              <w:rPr>
                <w:szCs w:val="28"/>
              </w:rPr>
            </w:pPr>
            <w:r w:rsidRPr="00634946">
              <w:rPr>
                <w:szCs w:val="28"/>
              </w:rPr>
              <w:t>2. Ghi nhớ (SGKT112).</w:t>
            </w:r>
          </w:p>
          <w:p w:rsidR="001F35E1" w:rsidRDefault="001F35E1" w:rsidP="00DB113C">
            <w:pPr>
              <w:rPr>
                <w:b/>
                <w:szCs w:val="28"/>
              </w:rPr>
            </w:pPr>
          </w:p>
          <w:p w:rsidR="001F35E1" w:rsidRDefault="001F35E1" w:rsidP="00DB113C">
            <w:pPr>
              <w:rPr>
                <w:lang w:val="nl-NL"/>
              </w:rPr>
            </w:pPr>
          </w:p>
        </w:tc>
      </w:tr>
    </w:tbl>
    <w:p w:rsidR="001F35E1" w:rsidRDefault="001F35E1" w:rsidP="001F35E1">
      <w:pPr>
        <w:spacing w:after="0"/>
        <w:rPr>
          <w:b/>
          <w:lang w:val="nl-NL"/>
        </w:rPr>
      </w:pPr>
    </w:p>
    <w:p w:rsidR="001F35E1" w:rsidRDefault="001F35E1" w:rsidP="001F35E1">
      <w:pPr>
        <w:rPr>
          <w:b/>
          <w:szCs w:val="28"/>
          <w:lang w:val="pt-BR"/>
        </w:rPr>
      </w:pPr>
      <w:r>
        <w:rPr>
          <w:b/>
          <w:szCs w:val="28"/>
          <w:lang w:val="pt-BR"/>
        </w:rPr>
        <w:t>3.3</w:t>
      </w:r>
      <w:r w:rsidRPr="00431D96">
        <w:rPr>
          <w:b/>
          <w:szCs w:val="28"/>
          <w:lang w:val="pt-BR"/>
        </w:rPr>
        <w:t>. Luyện tậ</w:t>
      </w:r>
      <w:r>
        <w:rPr>
          <w:b/>
          <w:szCs w:val="28"/>
          <w:lang w:val="pt-BR"/>
        </w:rPr>
        <w:t>p, c</w:t>
      </w:r>
      <w:r w:rsidRPr="00077E48">
        <w:rPr>
          <w:b/>
          <w:szCs w:val="28"/>
          <w:lang w:val="pt-BR"/>
        </w:rPr>
        <w:t>ủng</w:t>
      </w:r>
      <w:r>
        <w:rPr>
          <w:b/>
          <w:szCs w:val="28"/>
          <w:lang w:val="pt-BR"/>
        </w:rPr>
        <w:t xml:space="preserve"> c</w:t>
      </w:r>
      <w:r w:rsidRPr="00077E48">
        <w:rPr>
          <w:b/>
          <w:szCs w:val="28"/>
          <w:lang w:val="pt-BR"/>
        </w:rPr>
        <w:t>ố</w:t>
      </w:r>
      <w:r>
        <w:rPr>
          <w:b/>
          <w:szCs w:val="28"/>
          <w:lang w:val="pt-BR"/>
        </w:rPr>
        <w:t xml:space="preserve"> (7p)</w:t>
      </w:r>
    </w:p>
    <w:tbl>
      <w:tblPr>
        <w:tblStyle w:val="TableGrid"/>
        <w:tblW w:w="10060" w:type="dxa"/>
        <w:tblLook w:val="04A0" w:firstRow="1" w:lastRow="0" w:firstColumn="1" w:lastColumn="0" w:noHBand="0" w:noVBand="1"/>
      </w:tblPr>
      <w:tblGrid>
        <w:gridCol w:w="1838"/>
        <w:gridCol w:w="1701"/>
        <w:gridCol w:w="6521"/>
      </w:tblGrid>
      <w:tr w:rsidR="001F35E1" w:rsidTr="00DB113C">
        <w:tc>
          <w:tcPr>
            <w:tcW w:w="1838" w:type="dxa"/>
          </w:tcPr>
          <w:p w:rsidR="001F35E1" w:rsidRDefault="001F35E1" w:rsidP="00DB113C">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th</w:t>
            </w:r>
            <w:r w:rsidRPr="006F32CC">
              <w:rPr>
                <w:b/>
                <w:szCs w:val="28"/>
                <w:lang w:val="pt-BR"/>
              </w:rPr>
              <w:t>ầy</w:t>
            </w:r>
          </w:p>
        </w:tc>
        <w:tc>
          <w:tcPr>
            <w:tcW w:w="1701" w:type="dxa"/>
          </w:tcPr>
          <w:p w:rsidR="001F35E1" w:rsidRDefault="001F35E1" w:rsidP="00DB113C">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tr</w:t>
            </w:r>
            <w:r w:rsidRPr="006F32CC">
              <w:rPr>
                <w:b/>
                <w:szCs w:val="28"/>
                <w:lang w:val="pt-BR"/>
              </w:rPr>
              <w:t>ò</w:t>
            </w:r>
          </w:p>
        </w:tc>
        <w:tc>
          <w:tcPr>
            <w:tcW w:w="6521" w:type="dxa"/>
          </w:tcPr>
          <w:p w:rsidR="001F35E1" w:rsidRDefault="001F35E1" w:rsidP="00DB113C">
            <w:pPr>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1F35E1" w:rsidTr="00DB113C">
        <w:tc>
          <w:tcPr>
            <w:tcW w:w="1838" w:type="dxa"/>
          </w:tcPr>
          <w:p w:rsidR="001F35E1" w:rsidRDefault="001F35E1" w:rsidP="00DB113C">
            <w:pPr>
              <w:jc w:val="both"/>
              <w:rPr>
                <w:b/>
                <w:szCs w:val="28"/>
                <w:lang w:val="pt-BR"/>
              </w:rPr>
            </w:pPr>
          </w:p>
          <w:p w:rsidR="001F35E1" w:rsidRPr="00634946" w:rsidRDefault="001F35E1" w:rsidP="00DB113C">
            <w:pPr>
              <w:rPr>
                <w:szCs w:val="28"/>
              </w:rPr>
            </w:pPr>
            <w:r>
              <w:rPr>
                <w:szCs w:val="28"/>
              </w:rPr>
              <w:t xml:space="preserve">- </w:t>
            </w:r>
            <w:r w:rsidRPr="00634946">
              <w:rPr>
                <w:szCs w:val="28"/>
              </w:rPr>
              <w:t>GV yêu cầu hs làm bài tập.</w:t>
            </w:r>
          </w:p>
          <w:p w:rsidR="001F35E1" w:rsidRDefault="001F35E1" w:rsidP="00DB113C">
            <w:pPr>
              <w:jc w:val="both"/>
              <w:rPr>
                <w:b/>
                <w:szCs w:val="28"/>
                <w:lang w:val="pt-BR"/>
              </w:rPr>
            </w:pPr>
          </w:p>
        </w:tc>
        <w:tc>
          <w:tcPr>
            <w:tcW w:w="1701" w:type="dxa"/>
          </w:tcPr>
          <w:p w:rsidR="001F35E1" w:rsidRDefault="001F35E1" w:rsidP="00DB113C">
            <w:pPr>
              <w:rPr>
                <w:szCs w:val="28"/>
              </w:rPr>
            </w:pPr>
          </w:p>
          <w:p w:rsidR="001F35E1" w:rsidRDefault="001F35E1" w:rsidP="00DB113C">
            <w:pPr>
              <w:rPr>
                <w:b/>
                <w:szCs w:val="28"/>
              </w:rPr>
            </w:pPr>
            <w:r>
              <w:rPr>
                <w:szCs w:val="28"/>
              </w:rPr>
              <w:t>- HS</w:t>
            </w:r>
            <w:r w:rsidRPr="00634946">
              <w:rPr>
                <w:szCs w:val="28"/>
              </w:rPr>
              <w:t xml:space="preserve"> làm</w:t>
            </w:r>
            <w:r>
              <w:rPr>
                <w:szCs w:val="28"/>
              </w:rPr>
              <w:t xml:space="preserve"> theo c</w:t>
            </w:r>
            <w:r w:rsidRPr="00077E48">
              <w:rPr>
                <w:szCs w:val="28"/>
              </w:rPr>
              <w:t>ặp</w:t>
            </w:r>
          </w:p>
          <w:p w:rsidR="001F35E1" w:rsidRDefault="001F35E1" w:rsidP="00DB113C">
            <w:pPr>
              <w:rPr>
                <w:b/>
                <w:szCs w:val="28"/>
              </w:rPr>
            </w:pPr>
          </w:p>
          <w:p w:rsidR="001F35E1" w:rsidRDefault="001F35E1" w:rsidP="00DB113C">
            <w:pPr>
              <w:jc w:val="both"/>
              <w:rPr>
                <w:b/>
                <w:szCs w:val="28"/>
                <w:lang w:val="pt-BR"/>
              </w:rPr>
            </w:pPr>
          </w:p>
        </w:tc>
        <w:tc>
          <w:tcPr>
            <w:tcW w:w="6521" w:type="dxa"/>
          </w:tcPr>
          <w:p w:rsidR="001F35E1" w:rsidRPr="00634946" w:rsidRDefault="001F35E1" w:rsidP="00DB113C">
            <w:pPr>
              <w:rPr>
                <w:b/>
                <w:szCs w:val="28"/>
              </w:rPr>
            </w:pPr>
            <w:r w:rsidRPr="00634946">
              <w:rPr>
                <w:b/>
                <w:szCs w:val="28"/>
              </w:rPr>
              <w:t>Câu a:</w:t>
            </w:r>
            <w:r>
              <w:rPr>
                <w:b/>
                <w:szCs w:val="28"/>
              </w:rPr>
              <w:t xml:space="preserve"> </w:t>
            </w:r>
            <w:r w:rsidRPr="00634946">
              <w:rPr>
                <w:szCs w:val="28"/>
              </w:rPr>
              <w:t>Kể tên các vị anh hùng dân tộc theo thứ tự xuất hiện của các vị ấy trong lịch sử của dân tộc.</w:t>
            </w:r>
          </w:p>
          <w:p w:rsidR="001F35E1" w:rsidRPr="00634946" w:rsidRDefault="001F35E1" w:rsidP="00DB113C">
            <w:pPr>
              <w:rPr>
                <w:b/>
                <w:szCs w:val="28"/>
              </w:rPr>
            </w:pPr>
            <w:r w:rsidRPr="00634946">
              <w:rPr>
                <w:b/>
                <w:szCs w:val="28"/>
              </w:rPr>
              <w:t>Câu b:</w:t>
            </w:r>
            <w:r>
              <w:rPr>
                <w:b/>
                <w:szCs w:val="28"/>
              </w:rPr>
              <w:t xml:space="preserve"> </w:t>
            </w:r>
            <w:r w:rsidRPr="00634946">
              <w:rPr>
                <w:b/>
                <w:szCs w:val="28"/>
              </w:rPr>
              <w:t>Đẹp vô cùng</w:t>
            </w:r>
            <w:r w:rsidRPr="00634946">
              <w:rPr>
                <w:szCs w:val="28"/>
              </w:rPr>
              <w:t xml:space="preserve"> đảo lên trước để nhấn mạnh vẻ đẹp của Tổ quốc mới được giải phóng.</w:t>
            </w:r>
          </w:p>
          <w:p w:rsidR="001F35E1" w:rsidRPr="00634946" w:rsidRDefault="001F35E1" w:rsidP="00DB113C">
            <w:pPr>
              <w:rPr>
                <w:szCs w:val="28"/>
              </w:rPr>
            </w:pPr>
            <w:r w:rsidRPr="00634946">
              <w:rPr>
                <w:b/>
                <w:szCs w:val="28"/>
              </w:rPr>
              <w:t>Hò ô</w:t>
            </w:r>
            <w:r w:rsidRPr="00634946">
              <w:rPr>
                <w:szCs w:val="28"/>
              </w:rPr>
              <w:t xml:space="preserve"> đưa lên phía trước để bắt vần lưng với</w:t>
            </w:r>
            <w:r w:rsidRPr="00634946">
              <w:rPr>
                <w:b/>
                <w:szCs w:val="28"/>
              </w:rPr>
              <w:t xml:space="preserve"> sông Lô</w:t>
            </w:r>
            <w:r w:rsidRPr="00634946">
              <w:rPr>
                <w:szCs w:val="28"/>
              </w:rPr>
              <w:t>, gợi ra một không gian mênh mang sông nước, đồng thời bắt vần chân</w:t>
            </w:r>
            <w:r w:rsidRPr="00634946">
              <w:rPr>
                <w:b/>
                <w:szCs w:val="28"/>
              </w:rPr>
              <w:t xml:space="preserve"> ngạt – hát</w:t>
            </w:r>
            <w:r w:rsidRPr="00634946">
              <w:rPr>
                <w:szCs w:val="28"/>
              </w:rPr>
              <w:t xml:space="preserve"> để tạo ra sự hài hòa về ngữ âm cho khổ thơ.</w:t>
            </w:r>
          </w:p>
          <w:p w:rsidR="001F35E1" w:rsidRDefault="001F35E1" w:rsidP="00DB113C">
            <w:pPr>
              <w:jc w:val="both"/>
              <w:rPr>
                <w:b/>
                <w:szCs w:val="28"/>
                <w:lang w:val="pt-BR"/>
              </w:rPr>
            </w:pPr>
            <w:r w:rsidRPr="00634946">
              <w:rPr>
                <w:b/>
                <w:szCs w:val="28"/>
              </w:rPr>
              <w:t xml:space="preserve">Câu c: </w:t>
            </w:r>
            <w:r w:rsidRPr="00634946">
              <w:rPr>
                <w:szCs w:val="28"/>
              </w:rPr>
              <w:t>Lặp từ và cụm từ</w:t>
            </w:r>
            <w:r w:rsidRPr="00634946">
              <w:rPr>
                <w:b/>
                <w:szCs w:val="28"/>
              </w:rPr>
              <w:t xml:space="preserve"> mật thám, đội con gái</w:t>
            </w:r>
            <w:r w:rsidRPr="00634946">
              <w:rPr>
                <w:szCs w:val="28"/>
              </w:rPr>
              <w:t xml:space="preserve"> để tạo liên kết với câu đứng trước.</w:t>
            </w:r>
          </w:p>
        </w:tc>
      </w:tr>
    </w:tbl>
    <w:p w:rsidR="001F35E1" w:rsidRDefault="001F35E1" w:rsidP="001F35E1">
      <w:pPr>
        <w:rPr>
          <w:b/>
          <w:szCs w:val="28"/>
          <w:lang w:val="pt-BR"/>
        </w:rPr>
      </w:pPr>
      <w:r>
        <w:rPr>
          <w:b/>
          <w:szCs w:val="28"/>
          <w:lang w:val="pt-BR"/>
        </w:rPr>
        <w:t>3.4. V</w:t>
      </w:r>
      <w:r w:rsidRPr="00431D96">
        <w:rPr>
          <w:b/>
          <w:szCs w:val="28"/>
          <w:lang w:val="pt-BR"/>
        </w:rPr>
        <w:t>ận</w:t>
      </w:r>
      <w:r>
        <w:rPr>
          <w:b/>
          <w:szCs w:val="28"/>
          <w:lang w:val="pt-BR"/>
        </w:rPr>
        <w:t xml:space="preserve"> d</w:t>
      </w:r>
      <w:r w:rsidRPr="00431D96">
        <w:rPr>
          <w:b/>
          <w:szCs w:val="28"/>
          <w:lang w:val="pt-BR"/>
        </w:rPr>
        <w:t>ụng</w:t>
      </w:r>
      <w:r>
        <w:rPr>
          <w:b/>
          <w:szCs w:val="28"/>
          <w:lang w:val="pt-BR"/>
        </w:rPr>
        <w:t xml:space="preserve"> (5p)</w:t>
      </w:r>
    </w:p>
    <w:tbl>
      <w:tblPr>
        <w:tblStyle w:val="TableGrid"/>
        <w:tblW w:w="0" w:type="auto"/>
        <w:tblLook w:val="04A0" w:firstRow="1" w:lastRow="0" w:firstColumn="1" w:lastColumn="0" w:noHBand="0" w:noVBand="1"/>
      </w:tblPr>
      <w:tblGrid>
        <w:gridCol w:w="3115"/>
        <w:gridCol w:w="3115"/>
        <w:gridCol w:w="3115"/>
      </w:tblGrid>
      <w:tr w:rsidR="001F35E1" w:rsidTr="00DB113C">
        <w:tc>
          <w:tcPr>
            <w:tcW w:w="3115" w:type="dxa"/>
          </w:tcPr>
          <w:p w:rsidR="001F35E1" w:rsidRDefault="001F35E1" w:rsidP="00DB113C">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th</w:t>
            </w:r>
            <w:r w:rsidRPr="006F32CC">
              <w:rPr>
                <w:b/>
                <w:szCs w:val="28"/>
                <w:lang w:val="pt-BR"/>
              </w:rPr>
              <w:t>ầy</w:t>
            </w:r>
          </w:p>
        </w:tc>
        <w:tc>
          <w:tcPr>
            <w:tcW w:w="3115" w:type="dxa"/>
          </w:tcPr>
          <w:p w:rsidR="001F35E1" w:rsidRDefault="001F35E1" w:rsidP="00DB113C">
            <w:pPr>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tr</w:t>
            </w:r>
            <w:r w:rsidRPr="006F32CC">
              <w:rPr>
                <w:b/>
                <w:szCs w:val="28"/>
                <w:lang w:val="pt-BR"/>
              </w:rPr>
              <w:t>ò</w:t>
            </w:r>
          </w:p>
        </w:tc>
        <w:tc>
          <w:tcPr>
            <w:tcW w:w="3115" w:type="dxa"/>
          </w:tcPr>
          <w:p w:rsidR="001F35E1" w:rsidRDefault="001F35E1" w:rsidP="00DB113C">
            <w:pPr>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1F35E1" w:rsidRPr="00BD44BE" w:rsidTr="00DB113C">
        <w:tc>
          <w:tcPr>
            <w:tcW w:w="3115" w:type="dxa"/>
          </w:tcPr>
          <w:p w:rsidR="001F35E1" w:rsidRDefault="001F35E1" w:rsidP="00DB113C">
            <w:pPr>
              <w:jc w:val="both"/>
              <w:rPr>
                <w:szCs w:val="28"/>
                <w:lang w:val="pt-BR"/>
              </w:rPr>
            </w:pPr>
            <w:r w:rsidRPr="00BD44BE">
              <w:rPr>
                <w:szCs w:val="28"/>
                <w:lang w:val="pt-BR"/>
              </w:rPr>
              <w:t xml:space="preserve">Đặt câu văn nói về vấn đề học tập ở lớp rồi sau </w:t>
            </w:r>
            <w:r w:rsidRPr="00BD44BE">
              <w:rPr>
                <w:szCs w:val="28"/>
                <w:lang w:val="pt-BR"/>
              </w:rPr>
              <w:lastRenderedPageBreak/>
              <w:t>đó đảo trật tự các từ và nêu tác dụng.</w:t>
            </w:r>
          </w:p>
          <w:p w:rsidR="001F35E1" w:rsidRDefault="001F35E1" w:rsidP="00DB113C">
            <w:pPr>
              <w:tabs>
                <w:tab w:val="left" w:pos="454"/>
              </w:tabs>
              <w:spacing w:line="236" w:lineRule="auto"/>
              <w:ind w:left="29"/>
              <w:rPr>
                <w:rFonts w:eastAsia="Times New Roman"/>
              </w:rPr>
            </w:pPr>
            <w:r>
              <w:rPr>
                <w:rFonts w:eastAsia="Times New Roman"/>
              </w:rPr>
              <w:t>Gv tổ chức cho hs chơi trò chơi:</w:t>
            </w:r>
          </w:p>
          <w:p w:rsidR="001F35E1" w:rsidRPr="00F34EF7" w:rsidRDefault="001F35E1" w:rsidP="00DB113C">
            <w:pPr>
              <w:spacing w:line="0" w:lineRule="atLeast"/>
              <w:ind w:left="29"/>
              <w:rPr>
                <w:rFonts w:eastAsia="Times New Roman"/>
                <w:b/>
              </w:rPr>
            </w:pPr>
            <w:r>
              <w:rPr>
                <w:rFonts w:eastAsia="Times New Roman"/>
              </w:rPr>
              <w:t xml:space="preserve">- GV cho trước 5 từ: </w:t>
            </w:r>
            <w:r w:rsidRPr="00F34EF7">
              <w:rPr>
                <w:rFonts w:eastAsia="Times New Roman"/>
                <w:b/>
              </w:rPr>
              <w:t>TÔI, NÓ, ANH, THẤY, ĐẾN</w:t>
            </w:r>
          </w:p>
          <w:p w:rsidR="001F35E1" w:rsidRDefault="001F35E1" w:rsidP="00DB113C">
            <w:pPr>
              <w:spacing w:line="0" w:lineRule="atLeast"/>
              <w:ind w:left="29"/>
              <w:rPr>
                <w:rFonts w:eastAsia="Times New Roman"/>
              </w:rPr>
            </w:pPr>
            <w:r>
              <w:rPr>
                <w:rFonts w:eastAsia="Times New Roman"/>
              </w:rPr>
              <w:t>Cho 2 đội chơi theo hình thức tiếp sức</w:t>
            </w:r>
          </w:p>
          <w:p w:rsidR="001F35E1" w:rsidRDefault="001F35E1" w:rsidP="00DB113C">
            <w:pPr>
              <w:spacing w:line="12" w:lineRule="exact"/>
              <w:ind w:left="29"/>
              <w:rPr>
                <w:rFonts w:eastAsia="Times New Roman"/>
              </w:rPr>
            </w:pPr>
          </w:p>
          <w:p w:rsidR="001F35E1" w:rsidRDefault="001F35E1" w:rsidP="00DB113C">
            <w:pPr>
              <w:spacing w:line="234" w:lineRule="auto"/>
              <w:ind w:left="29" w:right="60"/>
              <w:rPr>
                <w:rFonts w:eastAsia="Times New Roman"/>
              </w:rPr>
            </w:pPr>
            <w:r>
              <w:rPr>
                <w:rFonts w:eastAsia="Times New Roman"/>
              </w:rPr>
              <w:t>Đội nào có được nhiều cách sắp xếp thành câu đúng từ những từ cho trước nhiều hơn đội đó sẽ thắng</w:t>
            </w:r>
          </w:p>
          <w:p w:rsidR="001F35E1" w:rsidRPr="00BD44BE" w:rsidRDefault="001F35E1" w:rsidP="00DB113C">
            <w:pPr>
              <w:jc w:val="both"/>
              <w:rPr>
                <w:szCs w:val="28"/>
                <w:lang w:val="pt-BR"/>
              </w:rPr>
            </w:pPr>
          </w:p>
        </w:tc>
        <w:tc>
          <w:tcPr>
            <w:tcW w:w="3115" w:type="dxa"/>
          </w:tcPr>
          <w:p w:rsidR="001F35E1" w:rsidRDefault="001F35E1" w:rsidP="00DB113C">
            <w:pPr>
              <w:jc w:val="both"/>
              <w:rPr>
                <w:szCs w:val="28"/>
                <w:lang w:val="pt-BR"/>
              </w:rPr>
            </w:pPr>
            <w:r w:rsidRPr="00BD44BE">
              <w:rPr>
                <w:szCs w:val="28"/>
                <w:lang w:val="pt-BR"/>
              </w:rPr>
              <w:lastRenderedPageBreak/>
              <w:t>- HS tự đặt</w:t>
            </w:r>
          </w:p>
          <w:p w:rsidR="001F35E1" w:rsidRDefault="001F35E1" w:rsidP="00DB113C">
            <w:pPr>
              <w:jc w:val="both"/>
              <w:rPr>
                <w:szCs w:val="28"/>
                <w:lang w:val="pt-BR"/>
              </w:rPr>
            </w:pPr>
          </w:p>
          <w:p w:rsidR="001F35E1" w:rsidRDefault="001F35E1" w:rsidP="00DB113C">
            <w:pPr>
              <w:jc w:val="both"/>
              <w:rPr>
                <w:szCs w:val="28"/>
                <w:lang w:val="pt-BR"/>
              </w:rPr>
            </w:pPr>
          </w:p>
          <w:p w:rsidR="001F35E1" w:rsidRDefault="001F35E1" w:rsidP="00DB113C">
            <w:pPr>
              <w:jc w:val="both"/>
              <w:rPr>
                <w:szCs w:val="28"/>
                <w:lang w:val="pt-BR"/>
              </w:rPr>
            </w:pPr>
          </w:p>
          <w:p w:rsidR="001F35E1" w:rsidRDefault="001F35E1" w:rsidP="00DB113C">
            <w:pPr>
              <w:jc w:val="both"/>
              <w:rPr>
                <w:szCs w:val="28"/>
                <w:lang w:val="pt-BR"/>
              </w:rPr>
            </w:pPr>
          </w:p>
          <w:p w:rsidR="001F35E1" w:rsidRDefault="001F35E1" w:rsidP="00DB113C">
            <w:pPr>
              <w:jc w:val="both"/>
              <w:rPr>
                <w:szCs w:val="28"/>
                <w:lang w:val="pt-BR"/>
              </w:rPr>
            </w:pPr>
          </w:p>
          <w:p w:rsidR="001F35E1" w:rsidRPr="00BD44BE" w:rsidRDefault="001F35E1" w:rsidP="00DB113C">
            <w:pPr>
              <w:jc w:val="both"/>
              <w:rPr>
                <w:szCs w:val="28"/>
                <w:lang w:val="pt-BR"/>
              </w:rPr>
            </w:pPr>
            <w:r>
              <w:rPr>
                <w:szCs w:val="28"/>
                <w:lang w:val="pt-BR"/>
              </w:rPr>
              <w:t>- Tham gia ch</w:t>
            </w:r>
            <w:r w:rsidRPr="00F34EF7">
              <w:rPr>
                <w:szCs w:val="28"/>
                <w:lang w:val="pt-BR"/>
              </w:rPr>
              <w:t>ơi</w:t>
            </w:r>
          </w:p>
        </w:tc>
        <w:tc>
          <w:tcPr>
            <w:tcW w:w="3115" w:type="dxa"/>
          </w:tcPr>
          <w:p w:rsidR="001F35E1" w:rsidRPr="00BD44BE" w:rsidRDefault="001F35E1" w:rsidP="00DB113C">
            <w:pPr>
              <w:jc w:val="both"/>
              <w:rPr>
                <w:szCs w:val="28"/>
                <w:lang w:val="pt-BR"/>
              </w:rPr>
            </w:pPr>
            <w:r w:rsidRPr="00BD44BE">
              <w:rPr>
                <w:szCs w:val="28"/>
                <w:lang w:val="pt-BR"/>
              </w:rPr>
              <w:lastRenderedPageBreak/>
              <w:t>Học</w:t>
            </w:r>
            <w:r>
              <w:rPr>
                <w:szCs w:val="28"/>
                <w:lang w:val="pt-BR"/>
              </w:rPr>
              <w:t xml:space="preserve"> sinh</w:t>
            </w:r>
            <w:r w:rsidRPr="00BD44BE">
              <w:rPr>
                <w:szCs w:val="28"/>
                <w:lang w:val="pt-BR"/>
              </w:rPr>
              <w:t xml:space="preserve"> thường trốn học là bạn Aphi.</w:t>
            </w:r>
          </w:p>
          <w:p w:rsidR="001F35E1" w:rsidRPr="00BD44BE" w:rsidRDefault="001F35E1" w:rsidP="00DB113C">
            <w:pPr>
              <w:jc w:val="both"/>
              <w:rPr>
                <w:szCs w:val="28"/>
                <w:lang w:val="pt-BR"/>
              </w:rPr>
            </w:pPr>
            <w:r w:rsidRPr="00BD44BE">
              <w:rPr>
                <w:szCs w:val="28"/>
                <w:lang w:val="pt-BR"/>
              </w:rPr>
              <w:lastRenderedPageBreak/>
              <w:t xml:space="preserve">-&gt; </w:t>
            </w:r>
            <w:r>
              <w:rPr>
                <w:szCs w:val="28"/>
                <w:lang w:val="pt-BR"/>
              </w:rPr>
              <w:t>B</w:t>
            </w:r>
            <w:r w:rsidRPr="00BD44BE">
              <w:rPr>
                <w:szCs w:val="28"/>
                <w:lang w:val="pt-BR"/>
              </w:rPr>
              <w:t>ạn</w:t>
            </w:r>
            <w:r>
              <w:rPr>
                <w:szCs w:val="28"/>
                <w:lang w:val="pt-BR"/>
              </w:rPr>
              <w:t xml:space="preserve"> </w:t>
            </w:r>
            <w:r w:rsidRPr="00BD44BE">
              <w:rPr>
                <w:szCs w:val="28"/>
                <w:lang w:val="pt-BR"/>
              </w:rPr>
              <w:t>Aphi là học sinh thường trốn học.</w:t>
            </w:r>
          </w:p>
        </w:tc>
      </w:tr>
    </w:tbl>
    <w:p w:rsidR="001F35E1" w:rsidRDefault="001F35E1" w:rsidP="001F35E1">
      <w:pPr>
        <w:tabs>
          <w:tab w:val="left" w:pos="540"/>
        </w:tabs>
        <w:spacing w:after="0" w:line="0" w:lineRule="atLeast"/>
        <w:rPr>
          <w:rFonts w:eastAsia="Times New Roman"/>
          <w:b/>
        </w:rPr>
      </w:pPr>
      <w:r>
        <w:rPr>
          <w:rFonts w:eastAsia="Times New Roman"/>
          <w:b/>
        </w:rPr>
        <w:lastRenderedPageBreak/>
        <w:t>3.5 Tìm tòi, mở rộng (1p)</w:t>
      </w:r>
    </w:p>
    <w:p w:rsidR="001F35E1" w:rsidRDefault="001F35E1" w:rsidP="001F35E1">
      <w:pPr>
        <w:tabs>
          <w:tab w:val="left" w:pos="1143"/>
        </w:tabs>
        <w:spacing w:after="0" w:line="234" w:lineRule="auto"/>
        <w:ind w:right="360"/>
        <w:rPr>
          <w:b/>
          <w:lang w:val="nl-NL"/>
        </w:rPr>
      </w:pPr>
      <w:r w:rsidRPr="00F34EF7">
        <w:rPr>
          <w:rFonts w:eastAsia="Times New Roman"/>
        </w:rPr>
        <w:t>Sưu tầm các đoạn văn, thơ có sự thay đổi trật tự từ và phân tích tác dụng của việc thay đổi trật tự từ đó.</w:t>
      </w:r>
    </w:p>
    <w:p w:rsidR="001F35E1" w:rsidRPr="00896B36" w:rsidRDefault="001F35E1" w:rsidP="001F35E1">
      <w:pPr>
        <w:spacing w:after="0"/>
        <w:rPr>
          <w:b/>
          <w:lang w:val="nl-NL"/>
        </w:rPr>
      </w:pPr>
      <w:r>
        <w:rPr>
          <w:b/>
          <w:lang w:val="nl-NL"/>
        </w:rPr>
        <w:t>4.</w:t>
      </w:r>
      <w:r w:rsidRPr="00896B36">
        <w:rPr>
          <w:b/>
          <w:lang w:val="nl-NL"/>
        </w:rPr>
        <w:t xml:space="preserve"> Hướng dẫn tự học: ( 1 )p</w:t>
      </w:r>
    </w:p>
    <w:p w:rsidR="001F35E1" w:rsidRPr="004F44C9" w:rsidRDefault="001F35E1" w:rsidP="001F35E1">
      <w:pPr>
        <w:spacing w:after="0"/>
        <w:rPr>
          <w:lang w:val="nl-NL"/>
        </w:rPr>
      </w:pPr>
      <w:r w:rsidRPr="004F44C9">
        <w:rPr>
          <w:lang w:val="nl-NL"/>
        </w:rPr>
        <w:t>- Học bài, soạn bài tiếp theo.</w:t>
      </w:r>
    </w:p>
    <w:p w:rsidR="001F35E1" w:rsidRDefault="001F35E1" w:rsidP="001F35E1">
      <w:pPr>
        <w:spacing w:after="0"/>
        <w:rPr>
          <w:lang w:val="nl-NL"/>
        </w:rPr>
      </w:pPr>
      <w:r w:rsidRPr="004F44C9">
        <w:rPr>
          <w:lang w:val="nl-NL"/>
        </w:rPr>
        <w:t>- Tự ôn tập lại lí thuyết phần văn nghị luận.</w:t>
      </w:r>
    </w:p>
    <w:p w:rsidR="001F35E1" w:rsidRDefault="001F35E1" w:rsidP="001F35E1">
      <w:pPr>
        <w:spacing w:after="0"/>
        <w:rPr>
          <w:lang w:val="nl-NL"/>
        </w:rPr>
      </w:pPr>
      <w:r>
        <w:rPr>
          <w:lang w:val="nl-NL"/>
        </w:rPr>
        <w:t>- Tr</w:t>
      </w:r>
      <w:r w:rsidRPr="00F34EF7">
        <w:rPr>
          <w:lang w:val="nl-NL"/>
        </w:rPr>
        <w:t>ả</w:t>
      </w:r>
      <w:r>
        <w:rPr>
          <w:lang w:val="nl-NL"/>
        </w:rPr>
        <w:t xml:space="preserve"> b</w:t>
      </w:r>
      <w:r w:rsidRPr="00F34EF7">
        <w:rPr>
          <w:lang w:val="nl-NL"/>
        </w:rPr>
        <w:t>ài</w:t>
      </w:r>
      <w:r>
        <w:rPr>
          <w:lang w:val="nl-NL"/>
        </w:rPr>
        <w:t xml:space="preserve"> vi</w:t>
      </w:r>
      <w:r w:rsidRPr="00F34EF7">
        <w:rPr>
          <w:lang w:val="nl-NL"/>
        </w:rPr>
        <w:t>ết</w:t>
      </w:r>
      <w:r>
        <w:rPr>
          <w:lang w:val="nl-NL"/>
        </w:rPr>
        <w:t xml:space="preserve"> s</w:t>
      </w:r>
      <w:r w:rsidRPr="00F34EF7">
        <w:rPr>
          <w:lang w:val="nl-NL"/>
        </w:rPr>
        <w:t>ố</w:t>
      </w:r>
      <w:r>
        <w:rPr>
          <w:lang w:val="nl-NL"/>
        </w:rPr>
        <w:t xml:space="preserve"> 6</w:t>
      </w:r>
    </w:p>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1F35E1" w:rsidRDefault="001F35E1"/>
    <w:p w:rsidR="00DB113C" w:rsidRDefault="00DB113C">
      <w:bookmarkStart w:id="2" w:name="_GoBack"/>
      <w:bookmarkEnd w:id="2"/>
    </w:p>
    <w:tbl>
      <w:tblPr>
        <w:tblStyle w:val="TableGrid"/>
        <w:tblW w:w="9634" w:type="dxa"/>
        <w:tblLook w:val="04A0" w:firstRow="1" w:lastRow="0" w:firstColumn="1" w:lastColumn="0" w:noHBand="0" w:noVBand="1"/>
      </w:tblPr>
      <w:tblGrid>
        <w:gridCol w:w="1555"/>
        <w:gridCol w:w="6095"/>
        <w:gridCol w:w="1984"/>
      </w:tblGrid>
      <w:tr w:rsidR="001F35E1" w:rsidRPr="005A5904" w:rsidTr="00DB113C">
        <w:tc>
          <w:tcPr>
            <w:tcW w:w="1555" w:type="dxa"/>
          </w:tcPr>
          <w:p w:rsidR="001F35E1" w:rsidRPr="005A5904" w:rsidRDefault="001F35E1" w:rsidP="00DB113C">
            <w:pPr>
              <w:rPr>
                <w:b/>
                <w:szCs w:val="28"/>
              </w:rPr>
            </w:pPr>
            <w:r w:rsidRPr="005A5904">
              <w:rPr>
                <w:b/>
                <w:szCs w:val="28"/>
              </w:rPr>
              <w:lastRenderedPageBreak/>
              <w:t>TUẦN</w:t>
            </w:r>
            <w:r>
              <w:rPr>
                <w:b/>
                <w:szCs w:val="28"/>
              </w:rPr>
              <w:t xml:space="preserve"> 30</w:t>
            </w:r>
          </w:p>
          <w:p w:rsidR="001F35E1" w:rsidRPr="005A5904" w:rsidRDefault="001F35E1" w:rsidP="00DB113C">
            <w:pPr>
              <w:rPr>
                <w:b/>
                <w:szCs w:val="28"/>
              </w:rPr>
            </w:pPr>
            <w:r w:rsidRPr="005A5904">
              <w:rPr>
                <w:b/>
                <w:szCs w:val="28"/>
              </w:rPr>
              <w:t>TIẾT</w:t>
            </w:r>
            <w:r>
              <w:rPr>
                <w:b/>
                <w:szCs w:val="28"/>
              </w:rPr>
              <w:t xml:space="preserve"> 116</w:t>
            </w:r>
          </w:p>
        </w:tc>
        <w:tc>
          <w:tcPr>
            <w:tcW w:w="6095" w:type="dxa"/>
          </w:tcPr>
          <w:p w:rsidR="001F35E1" w:rsidRPr="00470865" w:rsidRDefault="001F35E1" w:rsidP="00DB113C">
            <w:pPr>
              <w:jc w:val="center"/>
              <w:rPr>
                <w:b/>
                <w:szCs w:val="28"/>
                <w:lang w:val="nl-NL"/>
              </w:rPr>
            </w:pPr>
            <w:r w:rsidRPr="00470865">
              <w:rPr>
                <w:b/>
                <w:szCs w:val="28"/>
                <w:lang w:val="nl-NL"/>
              </w:rPr>
              <w:t>TÌM HIỂU CÁC YẾU TỐ TỰ SỰ VÀ MIÊU TẢ</w:t>
            </w:r>
          </w:p>
          <w:p w:rsidR="001F35E1" w:rsidRPr="00470865" w:rsidRDefault="001F35E1" w:rsidP="00DB113C">
            <w:pPr>
              <w:jc w:val="center"/>
              <w:rPr>
                <w:b/>
                <w:szCs w:val="28"/>
                <w:lang w:val="nl-NL"/>
              </w:rPr>
            </w:pPr>
            <w:r w:rsidRPr="00470865">
              <w:rPr>
                <w:b/>
                <w:szCs w:val="28"/>
                <w:lang w:val="nl-NL"/>
              </w:rPr>
              <w:t>TRONG VĂN NGHỊ LUẬN</w:t>
            </w:r>
          </w:p>
          <w:p w:rsidR="001F35E1" w:rsidRPr="005A5904" w:rsidRDefault="001F35E1" w:rsidP="00DB113C">
            <w:pPr>
              <w:rPr>
                <w:b/>
                <w:szCs w:val="28"/>
              </w:rPr>
            </w:pPr>
          </w:p>
        </w:tc>
        <w:tc>
          <w:tcPr>
            <w:tcW w:w="1984" w:type="dxa"/>
          </w:tcPr>
          <w:p w:rsidR="001F35E1" w:rsidRPr="005A5904" w:rsidRDefault="001F35E1" w:rsidP="00DB113C">
            <w:pPr>
              <w:rPr>
                <w:b/>
                <w:szCs w:val="28"/>
              </w:rPr>
            </w:pPr>
            <w:r w:rsidRPr="005A5904">
              <w:rPr>
                <w:b/>
                <w:szCs w:val="28"/>
              </w:rPr>
              <w:t>NS:</w:t>
            </w:r>
            <w:r>
              <w:rPr>
                <w:b/>
                <w:szCs w:val="28"/>
              </w:rPr>
              <w:t xml:space="preserve"> 07/4/2019</w:t>
            </w:r>
          </w:p>
          <w:p w:rsidR="001F35E1" w:rsidRPr="005A5904" w:rsidRDefault="001F35E1" w:rsidP="00DB113C">
            <w:pPr>
              <w:rPr>
                <w:b/>
                <w:szCs w:val="28"/>
              </w:rPr>
            </w:pPr>
            <w:r w:rsidRPr="005A5904">
              <w:rPr>
                <w:b/>
                <w:szCs w:val="28"/>
              </w:rPr>
              <w:t>ND:</w:t>
            </w:r>
            <w:r>
              <w:rPr>
                <w:b/>
                <w:szCs w:val="28"/>
              </w:rPr>
              <w:t xml:space="preserve"> 09/4/2019</w:t>
            </w:r>
          </w:p>
        </w:tc>
      </w:tr>
    </w:tbl>
    <w:p w:rsidR="001F35E1" w:rsidRDefault="001F35E1" w:rsidP="001F35E1">
      <w:pPr>
        <w:rPr>
          <w:lang w:val="nl-NL"/>
        </w:rPr>
      </w:pPr>
    </w:p>
    <w:p w:rsidR="001F35E1" w:rsidRDefault="001F35E1" w:rsidP="001F35E1">
      <w:pPr>
        <w:spacing w:after="0"/>
        <w:rPr>
          <w:b/>
          <w:lang w:val="nl-NL"/>
        </w:rPr>
      </w:pPr>
      <w:r>
        <w:rPr>
          <w:b/>
          <w:lang w:val="nl-NL"/>
        </w:rPr>
        <w:t>I</w:t>
      </w:r>
      <w:r w:rsidRPr="004F44C9">
        <w:rPr>
          <w:b/>
          <w:lang w:val="nl-NL"/>
        </w:rPr>
        <w:t xml:space="preserve">. </w:t>
      </w:r>
      <w:r w:rsidRPr="004F44C9">
        <w:rPr>
          <w:b/>
          <w:u w:val="single"/>
          <w:lang w:val="nl-NL"/>
        </w:rPr>
        <w:t>Mục tiêu</w:t>
      </w:r>
      <w:r>
        <w:rPr>
          <w:b/>
          <w:u w:val="single"/>
          <w:lang w:val="nl-NL"/>
        </w:rPr>
        <w:t xml:space="preserve"> c</w:t>
      </w:r>
      <w:r w:rsidRPr="00FC3842">
        <w:rPr>
          <w:b/>
          <w:u w:val="single"/>
          <w:lang w:val="nl-NL"/>
        </w:rPr>
        <w:t>ần</w:t>
      </w:r>
      <w:r>
        <w:rPr>
          <w:b/>
          <w:u w:val="single"/>
          <w:lang w:val="nl-NL"/>
        </w:rPr>
        <w:t xml:space="preserve"> </w:t>
      </w:r>
      <w:r w:rsidRPr="00FC3842">
        <w:rPr>
          <w:b/>
          <w:u w:val="single"/>
          <w:lang w:val="nl-NL"/>
        </w:rPr>
        <w:t>đạt</w:t>
      </w:r>
      <w:r>
        <w:rPr>
          <w:b/>
          <w:lang w:val="nl-NL"/>
        </w:rPr>
        <w:t>:</w:t>
      </w:r>
    </w:p>
    <w:p w:rsidR="001F35E1" w:rsidRDefault="001F35E1" w:rsidP="001F35E1">
      <w:pPr>
        <w:spacing w:after="0"/>
        <w:rPr>
          <w:b/>
          <w:lang w:val="nl-NL"/>
        </w:rPr>
      </w:pPr>
      <w:r w:rsidRPr="00FC3842">
        <w:rPr>
          <w:b/>
          <w:lang w:val="nl-NL"/>
        </w:rPr>
        <w:t>1. Kiến thức:</w:t>
      </w:r>
      <w:r w:rsidRPr="004F44C9">
        <w:rPr>
          <w:lang w:val="nl-NL"/>
        </w:rPr>
        <w:t xml:space="preserve"> HS thấy được tự sự và miêu tả thường là những yếu tố rất cần thiết trong một bài văn nghị luận vì chúng có khả năng giúp người đọc, người nghe nhận thức được nội dung nghị luận một cách rõ ràng. sáng tỏ hơn.</w:t>
      </w:r>
    </w:p>
    <w:p w:rsidR="001F35E1" w:rsidRDefault="001F35E1" w:rsidP="001F35E1">
      <w:pPr>
        <w:spacing w:after="0"/>
        <w:rPr>
          <w:b/>
          <w:lang w:val="nl-NL"/>
        </w:rPr>
      </w:pPr>
      <w:r w:rsidRPr="00FC3842">
        <w:rPr>
          <w:b/>
          <w:lang w:val="nl-NL"/>
        </w:rPr>
        <w:t>2. Kĩ năng:</w:t>
      </w:r>
      <w:r w:rsidRPr="004F44C9">
        <w:rPr>
          <w:lang w:val="nl-NL"/>
        </w:rPr>
        <w:t xml:space="preserve"> Nắm được những yêu cầu cần thiết của việc đưa các yếu tố tự sự và miêu tả vào bài văn nghị luận để nghị luận có thể đạt được hiệu quả thuyết phục cao.</w:t>
      </w:r>
    </w:p>
    <w:p w:rsidR="001F35E1" w:rsidRDefault="001F35E1" w:rsidP="001F35E1">
      <w:pPr>
        <w:spacing w:after="0"/>
        <w:rPr>
          <w:lang w:val="nl-NL"/>
        </w:rPr>
      </w:pPr>
      <w:r w:rsidRPr="00FC3842">
        <w:rPr>
          <w:b/>
          <w:lang w:val="nl-NL"/>
        </w:rPr>
        <w:t>3. Thái độ:</w:t>
      </w:r>
      <w:r w:rsidRPr="004F44C9">
        <w:rPr>
          <w:lang w:val="nl-NL"/>
        </w:rPr>
        <w:t xml:space="preserve"> Nghiêm túc học tập.</w:t>
      </w:r>
    </w:p>
    <w:p w:rsidR="001F35E1" w:rsidRDefault="001F35E1" w:rsidP="001F35E1">
      <w:pPr>
        <w:tabs>
          <w:tab w:val="left" w:pos="1182"/>
        </w:tabs>
        <w:spacing w:after="0" w:line="234" w:lineRule="auto"/>
        <w:ind w:right="100"/>
        <w:rPr>
          <w:rFonts w:eastAsia="Times New Roman"/>
        </w:rPr>
      </w:pPr>
      <w:r w:rsidRPr="00FC3842">
        <w:rPr>
          <w:rFonts w:eastAsia="Times New Roman"/>
          <w:b/>
        </w:rPr>
        <w:t>4. Năng lực</w:t>
      </w:r>
      <w:r>
        <w:rPr>
          <w:rFonts w:eastAsia="Times New Roman"/>
        </w:rPr>
        <w:t>:</w:t>
      </w:r>
      <w:r w:rsidRPr="00FC3842">
        <w:rPr>
          <w:rFonts w:eastAsia="Times New Roman"/>
        </w:rPr>
        <w:t xml:space="preserve"> </w:t>
      </w:r>
      <w:r>
        <w:rPr>
          <w:rFonts w:eastAsia="Times New Roman"/>
        </w:rPr>
        <w:t>Tự học, giải quyết vấn đề, tư duy sáng tạo, hợp tác, giao tiếp.</w:t>
      </w:r>
    </w:p>
    <w:p w:rsidR="001F35E1" w:rsidRDefault="001F35E1" w:rsidP="001F35E1">
      <w:pPr>
        <w:spacing w:after="0" w:line="0" w:lineRule="atLeast"/>
        <w:rPr>
          <w:rFonts w:eastAsia="Times New Roman"/>
          <w:b/>
        </w:rPr>
      </w:pPr>
      <w:r>
        <w:rPr>
          <w:rFonts w:eastAsia="Times New Roman"/>
          <w:b/>
        </w:rPr>
        <w:t xml:space="preserve">II. Phương pháp - kĩ thuật dạy học: </w:t>
      </w:r>
      <w:r>
        <w:rPr>
          <w:rFonts w:eastAsia="Times New Roman"/>
        </w:rPr>
        <w:t>Vấn đáp, hoạt động nhóm, luyện tập thực hành</w:t>
      </w:r>
      <w:r>
        <w:rPr>
          <w:rFonts w:eastAsia="Times New Roman"/>
          <w:b/>
        </w:rPr>
        <w:t xml:space="preserve">, </w:t>
      </w:r>
      <w:r>
        <w:rPr>
          <w:rFonts w:eastAsia="Times New Roman"/>
        </w:rPr>
        <w:t xml:space="preserve"> KT </w:t>
      </w:r>
      <w:r w:rsidRPr="00D1061A">
        <w:rPr>
          <w:rFonts w:eastAsia="Times New Roman"/>
        </w:rPr>
        <w:t>đ</w:t>
      </w:r>
      <w:r>
        <w:rPr>
          <w:rFonts w:eastAsia="Times New Roman"/>
        </w:rPr>
        <w:t>ặt câu hỏi, thảo luận nhóm</w:t>
      </w:r>
    </w:p>
    <w:p w:rsidR="001F35E1" w:rsidRPr="00D1061A" w:rsidRDefault="001F35E1" w:rsidP="001F35E1">
      <w:pPr>
        <w:spacing w:after="0" w:line="0" w:lineRule="atLeast"/>
        <w:rPr>
          <w:rFonts w:eastAsia="Times New Roman"/>
          <w:b/>
        </w:rPr>
      </w:pPr>
      <w:r w:rsidRPr="00D1061A">
        <w:rPr>
          <w:rFonts w:eastAsia="Times New Roman"/>
          <w:b/>
        </w:rPr>
        <w:t>I</w:t>
      </w:r>
      <w:r w:rsidRPr="00D1061A">
        <w:rPr>
          <w:b/>
          <w:lang w:val="nl-NL"/>
        </w:rPr>
        <w:t>II. Chuẩn bị:</w:t>
      </w:r>
    </w:p>
    <w:p w:rsidR="001F35E1" w:rsidRDefault="001F35E1" w:rsidP="001F35E1">
      <w:pPr>
        <w:spacing w:after="0"/>
        <w:rPr>
          <w:rFonts w:eastAsia="Times New Roman"/>
        </w:rPr>
      </w:pPr>
      <w:r w:rsidRPr="00D1061A">
        <w:rPr>
          <w:b/>
          <w:lang w:val="nl-NL"/>
        </w:rPr>
        <w:t>1 Giáo viên:</w:t>
      </w:r>
      <w:r w:rsidRPr="004F44C9">
        <w:rPr>
          <w:lang w:val="nl-NL"/>
        </w:rPr>
        <w:t xml:space="preserve"> </w:t>
      </w:r>
      <w:r>
        <w:rPr>
          <w:rFonts w:eastAsia="Times New Roman"/>
        </w:rPr>
        <w:t>Tích hợp với văn miêu tả, tự sự, nghị luận</w:t>
      </w:r>
    </w:p>
    <w:p w:rsidR="001F35E1" w:rsidRDefault="001F35E1" w:rsidP="001F35E1">
      <w:pPr>
        <w:spacing w:after="0" w:line="0" w:lineRule="atLeast"/>
        <w:rPr>
          <w:rFonts w:eastAsia="Times New Roman"/>
        </w:rPr>
      </w:pPr>
      <w:r w:rsidRPr="00D1061A">
        <w:rPr>
          <w:b/>
          <w:lang w:val="nl-NL"/>
        </w:rPr>
        <w:t>2 Học sinh:</w:t>
      </w:r>
      <w:r>
        <w:rPr>
          <w:lang w:val="nl-NL"/>
        </w:rPr>
        <w:t xml:space="preserve"> </w:t>
      </w:r>
      <w:r>
        <w:rPr>
          <w:rFonts w:eastAsia="Times New Roman"/>
        </w:rPr>
        <w:t>Đọc các VD trong sgk và trả lời câc câu hỏi</w:t>
      </w:r>
    </w:p>
    <w:p w:rsidR="001F35E1" w:rsidRDefault="001F35E1" w:rsidP="001F35E1">
      <w:pPr>
        <w:spacing w:after="0"/>
        <w:rPr>
          <w:b/>
          <w:lang w:val="nl-NL"/>
        </w:rPr>
      </w:pPr>
      <w:r w:rsidRPr="00D1061A">
        <w:rPr>
          <w:b/>
          <w:lang w:val="nl-NL"/>
        </w:rPr>
        <w:t>IV. Tiến trình dạy học:</w:t>
      </w:r>
    </w:p>
    <w:p w:rsidR="001F35E1" w:rsidRPr="00D1061A" w:rsidRDefault="001F35E1" w:rsidP="001F35E1">
      <w:pPr>
        <w:spacing w:after="0"/>
        <w:rPr>
          <w:b/>
          <w:lang w:val="nl-NL"/>
        </w:rPr>
      </w:pPr>
      <w:r>
        <w:rPr>
          <w:b/>
          <w:lang w:val="nl-NL"/>
        </w:rPr>
        <w:t xml:space="preserve">1. </w:t>
      </w:r>
      <w:r w:rsidRPr="00D1061A">
        <w:rPr>
          <w:b/>
          <w:lang w:val="nl-NL"/>
        </w:rPr>
        <w:t>Ổn</w:t>
      </w:r>
      <w:r>
        <w:rPr>
          <w:b/>
          <w:lang w:val="nl-NL"/>
        </w:rPr>
        <w:t xml:space="preserve"> đ</w:t>
      </w:r>
      <w:r w:rsidRPr="00D1061A">
        <w:rPr>
          <w:b/>
          <w:lang w:val="nl-NL"/>
        </w:rPr>
        <w:t>ịnh</w:t>
      </w:r>
      <w:r>
        <w:rPr>
          <w:b/>
          <w:lang w:val="nl-NL"/>
        </w:rPr>
        <w:t xml:space="preserve"> l</w:t>
      </w:r>
      <w:r w:rsidRPr="00D1061A">
        <w:rPr>
          <w:b/>
          <w:lang w:val="nl-NL"/>
        </w:rPr>
        <w:t>ớp</w:t>
      </w:r>
      <w:r>
        <w:rPr>
          <w:b/>
          <w:lang w:val="nl-NL"/>
        </w:rPr>
        <w:t>: (1p)</w:t>
      </w:r>
    </w:p>
    <w:p w:rsidR="001F35E1" w:rsidRPr="00D1061A" w:rsidRDefault="001F35E1" w:rsidP="001F35E1">
      <w:pPr>
        <w:spacing w:after="0"/>
        <w:rPr>
          <w:b/>
          <w:lang w:val="nl-NL"/>
        </w:rPr>
      </w:pPr>
      <w:r w:rsidRPr="00D1061A">
        <w:rPr>
          <w:b/>
          <w:bCs/>
          <w:lang w:val="nl-NL"/>
        </w:rPr>
        <w:t xml:space="preserve">2. </w:t>
      </w:r>
      <w:r w:rsidRPr="00D1061A">
        <w:rPr>
          <w:b/>
          <w:lang w:val="nl-NL"/>
        </w:rPr>
        <w:t xml:space="preserve">Kiểm tra bài cũ: </w:t>
      </w:r>
      <w:r>
        <w:rPr>
          <w:b/>
          <w:lang w:val="nl-NL"/>
        </w:rPr>
        <w:t>(5</w:t>
      </w:r>
      <w:r w:rsidRPr="00D1061A">
        <w:rPr>
          <w:b/>
          <w:lang w:val="nl-NL"/>
        </w:rPr>
        <w:t>p</w:t>
      </w:r>
      <w:r>
        <w:rPr>
          <w:b/>
          <w:lang w:val="nl-NL"/>
        </w:rPr>
        <w:t>)</w:t>
      </w:r>
    </w:p>
    <w:p w:rsidR="001F35E1" w:rsidRDefault="001F35E1" w:rsidP="001F35E1">
      <w:pPr>
        <w:spacing w:after="0"/>
        <w:jc w:val="both"/>
        <w:rPr>
          <w:lang w:val="nl-NL"/>
        </w:rPr>
      </w:pPr>
      <w:r>
        <w:rPr>
          <w:lang w:val="nl-NL"/>
        </w:rPr>
        <w:t xml:space="preserve"> ? Vai trò của yếu tố tự sự,miêu tả</w:t>
      </w:r>
      <w:r w:rsidRPr="004F44C9">
        <w:rPr>
          <w:lang w:val="nl-NL"/>
        </w:rPr>
        <w:t xml:space="preserve"> trong văn nghị luận ntn?</w:t>
      </w:r>
    </w:p>
    <w:p w:rsidR="001F35E1" w:rsidRPr="00D1061A" w:rsidRDefault="001F35E1" w:rsidP="001F35E1">
      <w:pPr>
        <w:spacing w:after="0"/>
        <w:jc w:val="both"/>
        <w:rPr>
          <w:b/>
          <w:lang w:val="nl-NL"/>
        </w:rPr>
      </w:pPr>
      <w:r w:rsidRPr="00D1061A">
        <w:rPr>
          <w:b/>
          <w:lang w:val="nl-NL"/>
        </w:rPr>
        <w:t>3. Bài mới:</w:t>
      </w:r>
    </w:p>
    <w:p w:rsidR="001F35E1" w:rsidRPr="00876F15" w:rsidRDefault="001F35E1" w:rsidP="001F35E1">
      <w:pPr>
        <w:spacing w:after="0"/>
        <w:jc w:val="both"/>
        <w:rPr>
          <w:b/>
          <w:lang w:val="nl-NL"/>
        </w:rPr>
      </w:pPr>
      <w:r w:rsidRPr="00876F15">
        <w:rPr>
          <w:b/>
          <w:lang w:val="nl-NL"/>
        </w:rPr>
        <w:t>3.1 Khởi động</w:t>
      </w:r>
    </w:p>
    <w:p w:rsidR="001F35E1" w:rsidRPr="00876F15" w:rsidRDefault="001F35E1" w:rsidP="001F35E1">
      <w:pPr>
        <w:spacing w:after="0"/>
        <w:jc w:val="both"/>
        <w:rPr>
          <w:lang w:val="nl-NL"/>
        </w:rPr>
      </w:pPr>
      <w:r w:rsidRPr="00876F15">
        <w:rPr>
          <w:lang w:val="nl-NL"/>
        </w:rPr>
        <w:t>? Yếu tố tự sự, miêu tả có vai trò nhưnthế nào trong văn  nghị luận?</w:t>
      </w:r>
    </w:p>
    <w:p w:rsidR="001F35E1" w:rsidRPr="00876F15" w:rsidRDefault="001F35E1" w:rsidP="001F35E1">
      <w:pPr>
        <w:spacing w:after="0"/>
        <w:jc w:val="both"/>
        <w:rPr>
          <w:lang w:val="nl-NL"/>
        </w:rPr>
      </w:pPr>
      <w:r w:rsidRPr="00876F15">
        <w:rPr>
          <w:lang w:val="nl-NL"/>
        </w:rPr>
        <w:t>- HS trả lời</w:t>
      </w:r>
    </w:p>
    <w:p w:rsidR="001F35E1" w:rsidRPr="00876F15" w:rsidRDefault="001F35E1" w:rsidP="001F35E1">
      <w:pPr>
        <w:spacing w:after="0"/>
        <w:jc w:val="both"/>
        <w:rPr>
          <w:lang w:val="nl-NL"/>
        </w:rPr>
      </w:pPr>
      <w:r w:rsidRPr="00876F15">
        <w:rPr>
          <w:lang w:val="nl-NL"/>
        </w:rPr>
        <w:t>GV dẫn vào bài?</w:t>
      </w:r>
    </w:p>
    <w:p w:rsidR="001F35E1" w:rsidRPr="00876F15" w:rsidRDefault="001F35E1" w:rsidP="001F35E1">
      <w:pPr>
        <w:spacing w:after="0"/>
        <w:jc w:val="both"/>
        <w:rPr>
          <w:b/>
          <w:color w:val="FF0000"/>
          <w:lang w:val="nl-NL"/>
        </w:rPr>
      </w:pPr>
      <w:r w:rsidRPr="00876F15">
        <w:rPr>
          <w:b/>
          <w:lang w:val="nl-NL"/>
        </w:rPr>
        <w:t>3.2 Hình thành kiến thức mới:</w:t>
      </w:r>
    </w:p>
    <w:tbl>
      <w:tblPr>
        <w:tblStyle w:val="TableGrid"/>
        <w:tblW w:w="0" w:type="auto"/>
        <w:tblInd w:w="108" w:type="dxa"/>
        <w:tblLook w:val="01E0" w:firstRow="1" w:lastRow="1" w:firstColumn="1" w:lastColumn="1" w:noHBand="0" w:noVBand="0"/>
      </w:tblPr>
      <w:tblGrid>
        <w:gridCol w:w="3659"/>
        <w:gridCol w:w="1865"/>
        <w:gridCol w:w="3856"/>
      </w:tblGrid>
      <w:tr w:rsidR="001F35E1" w:rsidTr="00DB113C">
        <w:tc>
          <w:tcPr>
            <w:tcW w:w="3659" w:type="dxa"/>
          </w:tcPr>
          <w:p w:rsidR="001F35E1" w:rsidRDefault="001F35E1" w:rsidP="00DB113C">
            <w:pPr>
              <w:tabs>
                <w:tab w:val="left" w:pos="2640"/>
              </w:tabs>
              <w:jc w:val="center"/>
              <w:rPr>
                <w:b/>
                <w:lang w:val="nl-NL"/>
              </w:rPr>
            </w:pPr>
            <w:r>
              <w:rPr>
                <w:b/>
                <w:lang w:val="nl-NL"/>
              </w:rPr>
              <w:t>HĐ của Giáo Viên</w:t>
            </w:r>
          </w:p>
        </w:tc>
        <w:tc>
          <w:tcPr>
            <w:tcW w:w="1865" w:type="dxa"/>
          </w:tcPr>
          <w:p w:rsidR="001F35E1" w:rsidRDefault="001F35E1" w:rsidP="00DB113C">
            <w:pPr>
              <w:jc w:val="center"/>
              <w:rPr>
                <w:b/>
                <w:lang w:val="nl-NL"/>
              </w:rPr>
            </w:pPr>
            <w:r>
              <w:rPr>
                <w:b/>
                <w:lang w:val="nl-NL"/>
              </w:rPr>
              <w:t>HĐ của Học  sinh</w:t>
            </w:r>
          </w:p>
        </w:tc>
        <w:tc>
          <w:tcPr>
            <w:tcW w:w="3856" w:type="dxa"/>
          </w:tcPr>
          <w:p w:rsidR="001F35E1" w:rsidRDefault="001F35E1" w:rsidP="00DB113C">
            <w:pPr>
              <w:tabs>
                <w:tab w:val="left" w:pos="3632"/>
              </w:tabs>
              <w:jc w:val="center"/>
              <w:rPr>
                <w:b/>
                <w:lang w:val="nl-NL"/>
              </w:rPr>
            </w:pPr>
            <w:r>
              <w:rPr>
                <w:b/>
                <w:lang w:val="nl-NL"/>
              </w:rPr>
              <w:t>Nội dung c</w:t>
            </w:r>
            <w:r w:rsidRPr="00876F15">
              <w:rPr>
                <w:b/>
                <w:lang w:val="nl-NL"/>
              </w:rPr>
              <w:t>ần</w:t>
            </w:r>
            <w:r>
              <w:rPr>
                <w:b/>
                <w:lang w:val="nl-NL"/>
              </w:rPr>
              <w:t xml:space="preserve"> đ</w:t>
            </w:r>
            <w:r w:rsidRPr="00876F15">
              <w:rPr>
                <w:b/>
                <w:lang w:val="nl-NL"/>
              </w:rPr>
              <w:t>ạt</w:t>
            </w:r>
          </w:p>
        </w:tc>
      </w:tr>
      <w:tr w:rsidR="001F35E1" w:rsidTr="00DB113C">
        <w:tc>
          <w:tcPr>
            <w:tcW w:w="9380" w:type="dxa"/>
            <w:gridSpan w:val="3"/>
          </w:tcPr>
          <w:p w:rsidR="001F35E1" w:rsidRDefault="001F35E1" w:rsidP="00DB113C">
            <w:pPr>
              <w:rPr>
                <w:lang w:val="nl-NL"/>
              </w:rPr>
            </w:pPr>
            <w:r>
              <w:rPr>
                <w:lang w:val="nl-NL"/>
              </w:rPr>
              <w:t xml:space="preserve">     HĐ 1:</w:t>
            </w:r>
            <w:r w:rsidRPr="00932759">
              <w:rPr>
                <w:b/>
                <w:bCs/>
                <w:lang w:val="nl-NL"/>
              </w:rPr>
              <w:t>HDHS tìm hiểu yếu tố tự sự và miêu tả trong văn nghị luận</w:t>
            </w:r>
            <w:r>
              <w:rPr>
                <w:b/>
                <w:bCs/>
                <w:lang w:val="nl-NL"/>
              </w:rPr>
              <w:t>.  ( 15p)</w:t>
            </w:r>
          </w:p>
        </w:tc>
      </w:tr>
      <w:tr w:rsidR="001F35E1" w:rsidTr="00DB113C">
        <w:tc>
          <w:tcPr>
            <w:tcW w:w="3659" w:type="dxa"/>
          </w:tcPr>
          <w:p w:rsidR="001F35E1" w:rsidRPr="004F44C9" w:rsidRDefault="001F35E1" w:rsidP="00DB113C">
            <w:pPr>
              <w:rPr>
                <w:lang w:val="nl-NL"/>
              </w:rPr>
            </w:pPr>
          </w:p>
          <w:p w:rsidR="001F35E1" w:rsidRPr="004F44C9" w:rsidRDefault="001F35E1" w:rsidP="00DB113C">
            <w:pPr>
              <w:rPr>
                <w:lang w:val="nl-NL"/>
              </w:rPr>
            </w:pPr>
            <w:r w:rsidRPr="004F44C9">
              <w:rPr>
                <w:lang w:val="nl-NL"/>
              </w:rPr>
              <w:t>- Yêu cầu h/s đọc các đoạn văn.</w:t>
            </w:r>
          </w:p>
          <w:p w:rsidR="001F35E1" w:rsidRPr="004F44C9" w:rsidRDefault="001F35E1" w:rsidP="00DB113C">
            <w:pPr>
              <w:rPr>
                <w:lang w:val="nl-NL"/>
              </w:rPr>
            </w:pPr>
          </w:p>
          <w:p w:rsidR="001F35E1" w:rsidRPr="004F44C9" w:rsidRDefault="001F35E1" w:rsidP="00DB113C">
            <w:pPr>
              <w:rPr>
                <w:lang w:val="nl-NL"/>
              </w:rPr>
            </w:pPr>
            <w:r w:rsidRPr="004F44C9">
              <w:rPr>
                <w:lang w:val="nl-NL"/>
              </w:rPr>
              <w:t>- Tìm các câu, các đoạn văn tự sự ở đoạn trích a?</w:t>
            </w:r>
          </w:p>
          <w:p w:rsidR="001F35E1" w:rsidRPr="004F44C9" w:rsidRDefault="001F35E1" w:rsidP="00DB113C">
            <w:pPr>
              <w:rPr>
                <w:lang w:val="nl-NL"/>
              </w:rPr>
            </w:pPr>
            <w:r w:rsidRPr="004F44C9">
              <w:rPr>
                <w:lang w:val="nl-NL"/>
              </w:rPr>
              <w:t>( kể về các thủ đoạn bắt lính)</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Tìm các yếu tố miêu tả trong đoạn trích b?</w:t>
            </w:r>
          </w:p>
          <w:p w:rsidR="001F35E1" w:rsidRPr="004F44C9" w:rsidRDefault="001F35E1" w:rsidP="00DB113C">
            <w:pPr>
              <w:rPr>
                <w:lang w:val="nl-NL"/>
              </w:rPr>
            </w:pPr>
            <w:r w:rsidRPr="004F44C9">
              <w:rPr>
                <w:lang w:val="nl-NL"/>
              </w:rPr>
              <w:lastRenderedPageBreak/>
              <w:t>( tả cảnh khổ sở của người bị bắt lính)</w:t>
            </w:r>
          </w:p>
          <w:p w:rsidR="001F35E1" w:rsidRPr="004F44C9" w:rsidRDefault="001F35E1" w:rsidP="00DB113C">
            <w:pPr>
              <w:rPr>
                <w:lang w:val="nl-NL"/>
              </w:rPr>
            </w:pPr>
            <w:r w:rsidRPr="004F44C9">
              <w:rPr>
                <w:lang w:val="nl-NL"/>
              </w:rPr>
              <w:t>- Vì sao đoạn trích a có yếu tố tự sự nhưng  không phải là văn bản  tự sự?</w:t>
            </w:r>
          </w:p>
          <w:p w:rsidR="001F35E1" w:rsidRPr="004F44C9" w:rsidRDefault="001F35E1" w:rsidP="00DB113C">
            <w:pPr>
              <w:rPr>
                <w:lang w:val="nl-NL"/>
              </w:rPr>
            </w:pPr>
            <w:r w:rsidRPr="004F44C9">
              <w:rPr>
                <w:lang w:val="nl-NL"/>
              </w:rPr>
              <w:t>- Đoạn trích b có yếu tố miêu tả nhưng không phải là văn bản miêu tả?</w:t>
            </w:r>
          </w:p>
          <w:p w:rsidR="001F35E1" w:rsidRPr="004F44C9" w:rsidRDefault="001F35E1" w:rsidP="00DB113C">
            <w:pPr>
              <w:rPr>
                <w:lang w:val="nl-NL"/>
              </w:rPr>
            </w:pPr>
            <w:r w:rsidRPr="004F44C9">
              <w:rPr>
                <w:lang w:val="nl-NL"/>
              </w:rPr>
              <w:t>- Giả sử đoạn a và b không có các yếu tố tự sự hay miêu tả.. thì các đoạn văn sẽ ra sao?</w:t>
            </w:r>
          </w:p>
          <w:p w:rsidR="001F35E1" w:rsidRPr="004F44C9" w:rsidRDefault="001F35E1" w:rsidP="00DB113C">
            <w:pPr>
              <w:rPr>
                <w:lang w:val="nl-NL"/>
              </w:rPr>
            </w:pPr>
          </w:p>
          <w:p w:rsidR="001F35E1" w:rsidRPr="004F44C9" w:rsidRDefault="001F35E1" w:rsidP="00DB113C">
            <w:pPr>
              <w:rPr>
                <w:lang w:val="nl-NL"/>
              </w:rPr>
            </w:pPr>
            <w:r w:rsidRPr="004F44C9">
              <w:rPr>
                <w:lang w:val="nl-NL"/>
              </w:rPr>
              <w:t>- Qua đó, em có nhận xét gì về vai trò của các yếu tố tự sự và miêu tả trong văn nghị luận?</w:t>
            </w:r>
          </w:p>
          <w:p w:rsidR="001F35E1" w:rsidRPr="004F44C9" w:rsidRDefault="001F35E1" w:rsidP="00DB113C">
            <w:pPr>
              <w:rPr>
                <w:lang w:val="nl-NL"/>
              </w:rPr>
            </w:pPr>
            <w:r w:rsidRPr="004F44C9">
              <w:rPr>
                <w:lang w:val="nl-NL"/>
              </w:rPr>
              <w:t>- Gọi h/s đọc ghi nhớ ( ý 1).</w:t>
            </w:r>
          </w:p>
          <w:p w:rsidR="001F35E1" w:rsidRPr="004F44C9" w:rsidRDefault="001F35E1" w:rsidP="00DB113C">
            <w:pPr>
              <w:rPr>
                <w:lang w:val="nl-NL"/>
              </w:rPr>
            </w:pPr>
            <w:r w:rsidRPr="004F44C9">
              <w:rPr>
                <w:lang w:val="nl-NL"/>
              </w:rPr>
              <w:t>- Gọi h/s đọc bài tập 2.</w:t>
            </w:r>
          </w:p>
          <w:p w:rsidR="001F35E1" w:rsidRPr="004F44C9" w:rsidRDefault="001F35E1" w:rsidP="00DB113C">
            <w:pPr>
              <w:rPr>
                <w:lang w:val="nl-NL"/>
              </w:rPr>
            </w:pPr>
            <w:r w:rsidRPr="004F44C9">
              <w:rPr>
                <w:lang w:val="nl-NL"/>
              </w:rPr>
              <w:t>- Tìm các yếu tố tự sự, miêu tả trong văn bản trên?</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Tác dụng của chúng là gì?</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xml:space="preserve">- Tại sao tác giả không kể  đầy đủ và cặn kẽ 2 truyện mà chỉ </w:t>
            </w:r>
          </w:p>
          <w:p w:rsidR="001F35E1" w:rsidRPr="004F44C9" w:rsidRDefault="001F35E1" w:rsidP="00DB113C">
            <w:pPr>
              <w:rPr>
                <w:lang w:val="nl-NL"/>
              </w:rPr>
            </w:pPr>
            <w:r w:rsidRPr="004F44C9">
              <w:rPr>
                <w:lang w:val="nl-NL"/>
              </w:rPr>
              <w:t>chọn một số chi tiết?</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Vậy khi đưa các yếu tố tự sự và miêu tả vào bài văn nghị luận ta cần chú ý điều gì?</w:t>
            </w:r>
          </w:p>
          <w:p w:rsidR="001F35E1" w:rsidRPr="004F44C9" w:rsidRDefault="001F35E1" w:rsidP="00DB113C">
            <w:pPr>
              <w:rPr>
                <w:lang w:val="nl-NL"/>
              </w:rPr>
            </w:pPr>
          </w:p>
          <w:p w:rsidR="001F35E1" w:rsidRPr="004F44C9" w:rsidRDefault="001F35E1" w:rsidP="00DB113C">
            <w:pPr>
              <w:rPr>
                <w:lang w:val="nl-NL"/>
              </w:rPr>
            </w:pPr>
            <w:r w:rsidRPr="004F44C9">
              <w:rPr>
                <w:lang w:val="nl-NL"/>
              </w:rPr>
              <w:t>- Gọi h/s đọc ghi nhớ ý 2.</w:t>
            </w:r>
          </w:p>
        </w:tc>
        <w:tc>
          <w:tcPr>
            <w:tcW w:w="1865" w:type="dxa"/>
          </w:tcPr>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Tìm các VD</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Thảo luận</w:t>
            </w:r>
          </w:p>
          <w:p w:rsidR="001F35E1" w:rsidRPr="004F44C9" w:rsidRDefault="001F35E1" w:rsidP="00DB113C">
            <w:pPr>
              <w:jc w:val="center"/>
              <w:rPr>
                <w:lang w:val="nl-NL"/>
              </w:rPr>
            </w:pPr>
            <w:r w:rsidRPr="004F44C9">
              <w:rPr>
                <w:lang w:val="nl-NL"/>
              </w:rPr>
              <w:t>Trình bày</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Suy nghĩ</w:t>
            </w: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Nhận xét</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Tìm dẫn chứng</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tc>
        <w:tc>
          <w:tcPr>
            <w:tcW w:w="3856" w:type="dxa"/>
          </w:tcPr>
          <w:p w:rsidR="001F35E1" w:rsidRPr="004F44C9" w:rsidRDefault="001F35E1" w:rsidP="00DB113C">
            <w:pPr>
              <w:jc w:val="both"/>
              <w:rPr>
                <w:lang w:val="nl-NL"/>
              </w:rPr>
            </w:pPr>
            <w:r w:rsidRPr="004F44C9">
              <w:rPr>
                <w:b/>
                <w:u w:val="single"/>
                <w:lang w:val="nl-NL"/>
              </w:rPr>
              <w:lastRenderedPageBreak/>
              <w:t>I. Yếu tố tự sự và miêu tả trong văn nghị luận</w:t>
            </w:r>
            <w:r w:rsidRPr="004F44C9">
              <w:rPr>
                <w:lang w:val="nl-NL"/>
              </w:rPr>
              <w:t>:</w:t>
            </w:r>
          </w:p>
          <w:p w:rsidR="001F35E1" w:rsidRPr="004F44C9" w:rsidRDefault="001F35E1" w:rsidP="00DB113C">
            <w:pPr>
              <w:jc w:val="both"/>
              <w:rPr>
                <w:lang w:val="nl-NL"/>
              </w:rPr>
            </w:pPr>
            <w:r w:rsidRPr="004F44C9">
              <w:rPr>
                <w:lang w:val="nl-NL"/>
              </w:rPr>
              <w:t>* Bài tập 1</w:t>
            </w:r>
          </w:p>
          <w:p w:rsidR="001F35E1" w:rsidRPr="004F44C9" w:rsidRDefault="001F35E1" w:rsidP="00DB113C">
            <w:pPr>
              <w:jc w:val="both"/>
              <w:rPr>
                <w:lang w:val="nl-NL"/>
              </w:rPr>
            </w:pPr>
            <w:r w:rsidRPr="004F44C9">
              <w:rPr>
                <w:lang w:val="nl-NL"/>
              </w:rPr>
              <w:t>a. Các yếu tố tự sự:</w:t>
            </w:r>
          </w:p>
          <w:p w:rsidR="001F35E1" w:rsidRPr="004F44C9" w:rsidRDefault="001F35E1" w:rsidP="00DB113C">
            <w:pPr>
              <w:jc w:val="both"/>
              <w:rPr>
                <w:lang w:val="nl-NL"/>
              </w:rPr>
            </w:pPr>
            <w:r w:rsidRPr="004F44C9">
              <w:rPr>
                <w:lang w:val="nl-NL"/>
              </w:rPr>
              <w:t>- Vị chúa tỉnh…ra lệnh cho bọn quan lại dưới quyền, trong 1 thời hạn nhất định…đi lính tình nguyện hoặc xì tiền ra.</w:t>
            </w:r>
          </w:p>
          <w:p w:rsidR="001F35E1" w:rsidRPr="004F44C9" w:rsidRDefault="001F35E1" w:rsidP="00DB113C">
            <w:pPr>
              <w:jc w:val="both"/>
              <w:rPr>
                <w:lang w:val="nl-NL"/>
              </w:rPr>
            </w:pPr>
            <w:r w:rsidRPr="004F44C9">
              <w:rPr>
                <w:lang w:val="nl-NL"/>
              </w:rPr>
              <w:t>b. Các yếu tố miêu tả:</w:t>
            </w:r>
          </w:p>
          <w:p w:rsidR="001F35E1" w:rsidRPr="004F44C9" w:rsidRDefault="001F35E1" w:rsidP="00DB113C">
            <w:pPr>
              <w:jc w:val="both"/>
              <w:rPr>
                <w:lang w:val="nl-NL"/>
              </w:rPr>
            </w:pPr>
            <w:r w:rsidRPr="004F44C9">
              <w:rPr>
                <w:lang w:val="nl-NL"/>
              </w:rPr>
              <w:t xml:space="preserve">- Tấp nập đầu quân, không ngần ngại…trìu mến, lính khố đỏ, </w:t>
            </w:r>
            <w:r w:rsidRPr="004F44C9">
              <w:rPr>
                <w:lang w:val="nl-NL"/>
              </w:rPr>
              <w:lastRenderedPageBreak/>
              <w:t>khố xanh…đạn lên nòng sẵn.</w:t>
            </w:r>
          </w:p>
          <w:p w:rsidR="001F35E1" w:rsidRPr="004F44C9" w:rsidRDefault="001F35E1" w:rsidP="00DB113C">
            <w:pPr>
              <w:jc w:val="both"/>
              <w:rPr>
                <w:lang w:val="nl-NL"/>
              </w:rPr>
            </w:pPr>
            <w:r w:rsidRPr="004F44C9">
              <w:rPr>
                <w:lang w:val="nl-NL"/>
              </w:rPr>
              <w:t>=&gt; Hai đoạn văn trên không phải là   văn bản miêu tả hay tự sự vì đó không phải là mục đích chủ yếu nhất mà người viết nhằm đạt tới.</w:t>
            </w:r>
          </w:p>
          <w:p w:rsidR="001F35E1" w:rsidRPr="004F44C9" w:rsidRDefault="001F35E1" w:rsidP="00DB113C">
            <w:pPr>
              <w:jc w:val="both"/>
              <w:rPr>
                <w:lang w:val="nl-NL"/>
              </w:rPr>
            </w:pPr>
            <w:r w:rsidRPr="004F44C9">
              <w:rPr>
                <w:lang w:val="nl-NL"/>
              </w:rPr>
              <w:t xml:space="preserve"> -&gt; nghị luận.</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Bỏ các yếu tố miêu tả hay tự sự đi, cả hai đoạn văn sẽ trở nên khô khan mất hẳn đi vẻ sinh động, thuyết phục và hấp dẫn.</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b/>
                <w:lang w:val="nl-NL"/>
              </w:rPr>
              <w:t>*</w:t>
            </w:r>
            <w:r w:rsidRPr="004F44C9">
              <w:rPr>
                <w:lang w:val="nl-NL"/>
              </w:rPr>
              <w:t xml:space="preserve"> Ghi nhớ 1.( Sgk- 116)</w:t>
            </w:r>
          </w:p>
          <w:p w:rsidR="001F35E1" w:rsidRPr="004F44C9" w:rsidRDefault="001F35E1" w:rsidP="00DB113C">
            <w:pPr>
              <w:jc w:val="both"/>
              <w:rPr>
                <w:lang w:val="nl-NL"/>
              </w:rPr>
            </w:pPr>
            <w:r w:rsidRPr="004F44C9">
              <w:rPr>
                <w:b/>
                <w:lang w:val="nl-NL"/>
              </w:rPr>
              <w:t>*</w:t>
            </w:r>
            <w:r w:rsidRPr="004F44C9">
              <w:rPr>
                <w:lang w:val="nl-NL"/>
              </w:rPr>
              <w:t xml:space="preserve"> Bài tập 2: </w:t>
            </w:r>
          </w:p>
          <w:p w:rsidR="001F35E1" w:rsidRPr="004F44C9" w:rsidRDefault="001F35E1" w:rsidP="00DB113C">
            <w:pPr>
              <w:jc w:val="both"/>
              <w:rPr>
                <w:lang w:val="nl-NL"/>
              </w:rPr>
            </w:pPr>
            <w:r w:rsidRPr="004F44C9">
              <w:rPr>
                <w:lang w:val="nl-NL"/>
              </w:rPr>
              <w:t>Các yếu tố miêu tả ở truyện chàng Trăng:</w:t>
            </w:r>
          </w:p>
          <w:p w:rsidR="001F35E1" w:rsidRPr="004F44C9" w:rsidRDefault="001F35E1" w:rsidP="00DB113C">
            <w:pPr>
              <w:jc w:val="both"/>
              <w:rPr>
                <w:lang w:val="nl-NL"/>
              </w:rPr>
            </w:pPr>
            <w:r w:rsidRPr="004F44C9">
              <w:rPr>
                <w:lang w:val="nl-NL"/>
              </w:rPr>
              <w:t>- Kể chuyện thụ thai, mẹ bỏ lên rừng. Chàng không nói không cười, cưỡi ngựa đá đi giết bạo chúa rồi biến vào mặt trăng. Đêm đêm soi dòng thác Pông-gơ- nhi…</w:t>
            </w:r>
          </w:p>
          <w:p w:rsidR="001F35E1" w:rsidRPr="004F44C9" w:rsidRDefault="001F35E1" w:rsidP="00DB113C">
            <w:pPr>
              <w:jc w:val="both"/>
              <w:rPr>
                <w:lang w:val="nl-NL"/>
              </w:rPr>
            </w:pPr>
            <w:r w:rsidRPr="004F44C9">
              <w:rPr>
                <w:lang w:val="nl-NL"/>
              </w:rPr>
              <w:t>- Nàng Han: Liên kết với người Kinh thêu cờ lệnh bằng chăn dệt chỉ ngũ sắc…</w:t>
            </w:r>
          </w:p>
          <w:p w:rsidR="001F35E1" w:rsidRPr="004F44C9" w:rsidRDefault="001F35E1" w:rsidP="00DB113C">
            <w:pPr>
              <w:jc w:val="both"/>
              <w:rPr>
                <w:lang w:val="nl-NL"/>
              </w:rPr>
            </w:pPr>
            <w:r w:rsidRPr="004F44C9">
              <w:rPr>
                <w:lang w:val="nl-NL"/>
              </w:rPr>
              <w:t>- Vết chân voi của nàng Han và người Kinh.</w:t>
            </w:r>
          </w:p>
          <w:p w:rsidR="001F35E1" w:rsidRPr="004F44C9" w:rsidRDefault="001F35E1" w:rsidP="00DB113C">
            <w:pPr>
              <w:jc w:val="both"/>
              <w:rPr>
                <w:lang w:val="nl-NL"/>
              </w:rPr>
            </w:pPr>
            <w:r w:rsidRPr="004F44C9">
              <w:rPr>
                <w:lang w:val="nl-NL"/>
              </w:rPr>
              <w:t xml:space="preserve">-&gt; Tác dụng: làm rõ luận điểm sự gần gũi giống nhau giữa các truyện anh hùng đẹp của các dân tộc Việt </w:t>
            </w:r>
            <w:smartTag w:uri="urn:schemas-microsoft-com:office:smarttags" w:element="country-region">
              <w:smartTag w:uri="urn:schemas-microsoft-com:office:smarttags" w:element="place">
                <w:r w:rsidRPr="004F44C9">
                  <w:rPr>
                    <w:lang w:val="nl-NL"/>
                  </w:rPr>
                  <w:t>Nam</w:t>
                </w:r>
              </w:smartTag>
            </w:smartTag>
            <w:r w:rsidRPr="004F44C9">
              <w:rPr>
                <w:lang w:val="nl-NL"/>
              </w:rPr>
              <w:t>.</w:t>
            </w:r>
          </w:p>
          <w:p w:rsidR="001F35E1" w:rsidRPr="004F44C9" w:rsidRDefault="001F35E1" w:rsidP="00DB113C">
            <w:pPr>
              <w:jc w:val="both"/>
              <w:rPr>
                <w:lang w:val="nl-NL"/>
              </w:rPr>
            </w:pPr>
            <w:r w:rsidRPr="004F44C9">
              <w:rPr>
                <w:lang w:val="nl-NL"/>
              </w:rPr>
              <w:t xml:space="preserve">- Chỉ chọn lọc một số đoạn, chi tiết, hình ảnh tương đồng gần gũi với </w:t>
            </w:r>
          </w:p>
          <w:p w:rsidR="001F35E1" w:rsidRPr="004F44C9" w:rsidRDefault="001F35E1" w:rsidP="00DB113C">
            <w:pPr>
              <w:jc w:val="both"/>
              <w:rPr>
                <w:lang w:val="nl-NL"/>
              </w:rPr>
            </w:pPr>
            <w:r w:rsidRPr="004F44C9">
              <w:rPr>
                <w:lang w:val="nl-NL"/>
              </w:rPr>
              <w:t>truyện Thánh Gióng làm luận cứ để làm rõ luận điểm.</w:t>
            </w:r>
          </w:p>
          <w:p w:rsidR="001F35E1" w:rsidRPr="004F44C9" w:rsidRDefault="001F35E1" w:rsidP="00DB113C">
            <w:pPr>
              <w:jc w:val="both"/>
              <w:rPr>
                <w:lang w:val="nl-NL"/>
              </w:rPr>
            </w:pPr>
            <w:r w:rsidRPr="004F44C9">
              <w:rPr>
                <w:lang w:val="nl-NL"/>
              </w:rPr>
              <w:t>* Bài tập 3:</w:t>
            </w:r>
          </w:p>
          <w:p w:rsidR="001F35E1" w:rsidRPr="004F44C9" w:rsidRDefault="001F35E1" w:rsidP="00DB113C">
            <w:pPr>
              <w:jc w:val="both"/>
              <w:rPr>
                <w:lang w:val="nl-NL"/>
              </w:rPr>
            </w:pPr>
            <w:r w:rsidRPr="004F44C9">
              <w:rPr>
                <w:lang w:val="nl-NL"/>
              </w:rPr>
              <w:t xml:space="preserve">- Các yếu tố tự sự và miêu tả được </w:t>
            </w:r>
          </w:p>
          <w:p w:rsidR="001F35E1" w:rsidRPr="004F44C9" w:rsidRDefault="001F35E1" w:rsidP="00DB113C">
            <w:pPr>
              <w:jc w:val="both"/>
              <w:rPr>
                <w:lang w:val="nl-NL"/>
              </w:rPr>
            </w:pPr>
            <w:r w:rsidRPr="004F44C9">
              <w:rPr>
                <w:lang w:val="nl-NL"/>
              </w:rPr>
              <w:t xml:space="preserve">dùng làm luận cứ phải làm rõ </w:t>
            </w:r>
            <w:r w:rsidRPr="004F44C9">
              <w:rPr>
                <w:lang w:val="nl-NL"/>
              </w:rPr>
              <w:lastRenderedPageBreak/>
              <w:t>luận điểm nghị luận.</w:t>
            </w:r>
          </w:p>
          <w:p w:rsidR="001F35E1" w:rsidRPr="004F44C9" w:rsidRDefault="001F35E1" w:rsidP="00DB113C">
            <w:pPr>
              <w:jc w:val="both"/>
              <w:rPr>
                <w:lang w:val="nl-NL"/>
              </w:rPr>
            </w:pPr>
          </w:p>
          <w:p w:rsidR="001F35E1" w:rsidRDefault="001F35E1" w:rsidP="00DB113C">
            <w:pPr>
              <w:jc w:val="both"/>
              <w:rPr>
                <w:lang w:val="nl-NL"/>
              </w:rPr>
            </w:pPr>
            <w:r w:rsidRPr="004F44C9">
              <w:rPr>
                <w:lang w:val="nl-NL"/>
              </w:rPr>
              <w:t>* Ghi nhớ</w:t>
            </w:r>
            <w:r>
              <w:rPr>
                <w:lang w:val="nl-NL"/>
              </w:rPr>
              <w:t xml:space="preserve"> 2: (Sgk-116)</w:t>
            </w:r>
          </w:p>
        </w:tc>
      </w:tr>
    </w:tbl>
    <w:p w:rsidR="001F35E1" w:rsidRPr="00876F15" w:rsidRDefault="001F35E1" w:rsidP="001F35E1">
      <w:pPr>
        <w:rPr>
          <w:b/>
          <w:lang w:val="nl-NL"/>
        </w:rPr>
      </w:pPr>
      <w:r w:rsidRPr="00876F15">
        <w:rPr>
          <w:b/>
          <w:lang w:val="nl-NL"/>
        </w:rPr>
        <w:lastRenderedPageBreak/>
        <w:t>3.3 Luyện tập (15p)</w:t>
      </w:r>
    </w:p>
    <w:tbl>
      <w:tblPr>
        <w:tblStyle w:val="TableGrid"/>
        <w:tblW w:w="0" w:type="auto"/>
        <w:tblInd w:w="108" w:type="dxa"/>
        <w:tblLook w:val="01E0" w:firstRow="1" w:lastRow="1" w:firstColumn="1" w:lastColumn="1" w:noHBand="0" w:noVBand="0"/>
      </w:tblPr>
      <w:tblGrid>
        <w:gridCol w:w="3659"/>
        <w:gridCol w:w="1865"/>
        <w:gridCol w:w="3856"/>
      </w:tblGrid>
      <w:tr w:rsidR="001F35E1" w:rsidTr="00DB113C">
        <w:tc>
          <w:tcPr>
            <w:tcW w:w="9380" w:type="dxa"/>
            <w:gridSpan w:val="3"/>
          </w:tcPr>
          <w:p w:rsidR="001F35E1" w:rsidRDefault="001F35E1" w:rsidP="00DB113C">
            <w:pPr>
              <w:jc w:val="center"/>
              <w:rPr>
                <w:lang w:val="nl-NL"/>
              </w:rPr>
            </w:pPr>
            <w:r>
              <w:rPr>
                <w:lang w:val="nl-NL"/>
              </w:rPr>
              <w:t>HĐ 2:</w:t>
            </w:r>
            <w:r w:rsidRPr="00932759">
              <w:rPr>
                <w:b/>
                <w:bCs/>
                <w:lang w:val="nl-NL"/>
              </w:rPr>
              <w:t>HDHS luyện tập</w:t>
            </w:r>
            <w:r>
              <w:rPr>
                <w:b/>
                <w:bCs/>
                <w:lang w:val="nl-NL"/>
              </w:rPr>
              <w:t>.  ( 15 )p</w:t>
            </w:r>
          </w:p>
        </w:tc>
      </w:tr>
      <w:tr w:rsidR="001F35E1" w:rsidTr="00DB113C">
        <w:tc>
          <w:tcPr>
            <w:tcW w:w="3659" w:type="dxa"/>
          </w:tcPr>
          <w:p w:rsidR="001F35E1" w:rsidRPr="004F44C9" w:rsidRDefault="001F35E1" w:rsidP="00DB113C">
            <w:pPr>
              <w:rPr>
                <w:lang w:val="nl-NL"/>
              </w:rPr>
            </w:pPr>
          </w:p>
          <w:p w:rsidR="001F35E1" w:rsidRPr="004F44C9" w:rsidRDefault="001F35E1" w:rsidP="00DB113C">
            <w:pPr>
              <w:rPr>
                <w:lang w:val="nl-NL"/>
              </w:rPr>
            </w:pPr>
            <w:r w:rsidRPr="004F44C9">
              <w:rPr>
                <w:lang w:val="nl-NL"/>
              </w:rPr>
              <w:t>- Gọi h/s đọc bài tập 1.</w:t>
            </w:r>
          </w:p>
          <w:p w:rsidR="001F35E1" w:rsidRPr="004F44C9" w:rsidRDefault="001F35E1" w:rsidP="00DB113C">
            <w:pPr>
              <w:rPr>
                <w:lang w:val="nl-NL"/>
              </w:rPr>
            </w:pPr>
          </w:p>
          <w:p w:rsidR="001F35E1" w:rsidRPr="004F44C9" w:rsidRDefault="001F35E1" w:rsidP="00DB113C">
            <w:pPr>
              <w:rPr>
                <w:lang w:val="nl-NL"/>
              </w:rPr>
            </w:pPr>
            <w:r w:rsidRPr="004F44C9">
              <w:rPr>
                <w:lang w:val="nl-NL"/>
              </w:rPr>
              <w:t>- Hãy chỉ ra các yếu tố tự sự và miêu tả?</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Em có nhận xét gì về các yếu tố miêu tả và tự sự trong đoạn văn trên?</w:t>
            </w:r>
          </w:p>
          <w:p w:rsidR="001F35E1" w:rsidRPr="004F44C9" w:rsidRDefault="001F35E1" w:rsidP="00DB113C">
            <w:pPr>
              <w:rPr>
                <w:lang w:val="nl-NL"/>
              </w:rPr>
            </w:pPr>
          </w:p>
          <w:p w:rsidR="001F35E1" w:rsidRPr="004F44C9" w:rsidRDefault="001F35E1" w:rsidP="00DB113C">
            <w:pPr>
              <w:rPr>
                <w:lang w:val="nl-NL"/>
              </w:rPr>
            </w:pPr>
            <w:r w:rsidRPr="004F44C9">
              <w:rPr>
                <w:lang w:val="nl-NL"/>
              </w:rPr>
              <w:t>- Tác dụng của các yếu tố trên là gì?</w:t>
            </w:r>
          </w:p>
          <w:p w:rsidR="001F35E1" w:rsidRPr="004F44C9" w:rsidRDefault="001F35E1" w:rsidP="00DB113C">
            <w:pPr>
              <w:rPr>
                <w:lang w:val="nl-NL"/>
              </w:rPr>
            </w:pPr>
            <w:r w:rsidRPr="004F44C9">
              <w:rPr>
                <w:lang w:val="nl-NL"/>
              </w:rPr>
              <w:t>- Gọi h/s đọc bài tập 2.</w:t>
            </w:r>
          </w:p>
          <w:p w:rsidR="001F35E1" w:rsidRPr="004F44C9" w:rsidRDefault="001F35E1" w:rsidP="00DB113C">
            <w:pPr>
              <w:rPr>
                <w:lang w:val="nl-NL"/>
              </w:rPr>
            </w:pPr>
            <w:r w:rsidRPr="004F44C9">
              <w:rPr>
                <w:lang w:val="nl-NL"/>
              </w:rPr>
              <w:t>- Có thể vận dụng các yếu tố tự sự và miêu tả vào bài làm được không? vì sao?</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r w:rsidRPr="004F44C9">
              <w:rPr>
                <w:lang w:val="nl-NL"/>
              </w:rPr>
              <w:t>- GV bổ xung.</w:t>
            </w: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tc>
        <w:tc>
          <w:tcPr>
            <w:tcW w:w="1865" w:type="dxa"/>
          </w:tcPr>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Nhận xét</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Đọc</w:t>
            </w:r>
          </w:p>
          <w:p w:rsidR="001F35E1" w:rsidRPr="004F44C9" w:rsidRDefault="001F35E1" w:rsidP="00DB113C">
            <w:pPr>
              <w:jc w:val="center"/>
              <w:rPr>
                <w:lang w:val="nl-NL"/>
              </w:rPr>
            </w:pPr>
            <w:r w:rsidRPr="004F44C9">
              <w:rPr>
                <w:lang w:val="nl-NL"/>
              </w:rPr>
              <w:t>Thảo luận</w:t>
            </w:r>
          </w:p>
          <w:p w:rsidR="001F35E1" w:rsidRPr="004F44C9" w:rsidRDefault="001F35E1" w:rsidP="00DB113C">
            <w:pPr>
              <w:jc w:val="center"/>
              <w:rPr>
                <w:lang w:val="nl-NL"/>
              </w:rPr>
            </w:pPr>
            <w:r w:rsidRPr="004F44C9">
              <w:rPr>
                <w:lang w:val="nl-NL"/>
              </w:rPr>
              <w:t>Trình bày</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Nhận xét</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tc>
        <w:tc>
          <w:tcPr>
            <w:tcW w:w="3856" w:type="dxa"/>
          </w:tcPr>
          <w:p w:rsidR="001F35E1" w:rsidRPr="004F44C9" w:rsidRDefault="001F35E1" w:rsidP="00DB113C">
            <w:pPr>
              <w:rPr>
                <w:b/>
                <w:lang w:val="nl-NL"/>
              </w:rPr>
            </w:pPr>
            <w:r w:rsidRPr="004F44C9">
              <w:rPr>
                <w:b/>
                <w:lang w:val="nl-NL"/>
              </w:rPr>
              <w:t xml:space="preserve">II. </w:t>
            </w:r>
            <w:r w:rsidRPr="004F44C9">
              <w:rPr>
                <w:b/>
                <w:u w:val="single"/>
                <w:lang w:val="nl-NL"/>
              </w:rPr>
              <w:t>Luyện tập</w:t>
            </w:r>
            <w:r w:rsidRPr="004F44C9">
              <w:rPr>
                <w:b/>
                <w:lang w:val="nl-NL"/>
              </w:rPr>
              <w:t>.</w:t>
            </w:r>
          </w:p>
          <w:p w:rsidR="001F35E1" w:rsidRPr="004F44C9" w:rsidRDefault="001F35E1" w:rsidP="00DB113C">
            <w:pPr>
              <w:rPr>
                <w:lang w:val="nl-NL"/>
              </w:rPr>
            </w:pPr>
            <w:r w:rsidRPr="004F44C9">
              <w:rPr>
                <w:lang w:val="nl-NL"/>
              </w:rPr>
              <w:t>* Bài tập 1:</w:t>
            </w:r>
          </w:p>
          <w:tbl>
            <w:tblPr>
              <w:tblStyle w:val="TableGrid"/>
              <w:tblW w:w="0" w:type="auto"/>
              <w:tblLook w:val="01E0" w:firstRow="1" w:lastRow="1" w:firstColumn="1" w:lastColumn="1" w:noHBand="0" w:noVBand="0"/>
            </w:tblPr>
            <w:tblGrid>
              <w:gridCol w:w="1875"/>
              <w:gridCol w:w="1755"/>
            </w:tblGrid>
            <w:tr w:rsidR="001F35E1" w:rsidRPr="004F44C9" w:rsidTr="00DB113C">
              <w:tc>
                <w:tcPr>
                  <w:tcW w:w="2026" w:type="dxa"/>
                </w:tcPr>
                <w:p w:rsidR="001F35E1" w:rsidRPr="004F44C9" w:rsidRDefault="001F35E1" w:rsidP="00DB113C">
                  <w:pPr>
                    <w:jc w:val="center"/>
                    <w:rPr>
                      <w:lang w:val="nl-NL"/>
                    </w:rPr>
                  </w:pPr>
                  <w:r w:rsidRPr="004F44C9">
                    <w:rPr>
                      <w:lang w:val="nl-NL"/>
                    </w:rPr>
                    <w:t>Yếu tố tự sự</w:t>
                  </w:r>
                </w:p>
              </w:tc>
              <w:tc>
                <w:tcPr>
                  <w:tcW w:w="2027" w:type="dxa"/>
                </w:tcPr>
                <w:p w:rsidR="001F35E1" w:rsidRPr="004F44C9" w:rsidRDefault="001F35E1" w:rsidP="00DB113C">
                  <w:pPr>
                    <w:jc w:val="center"/>
                    <w:rPr>
                      <w:lang w:val="nl-NL"/>
                    </w:rPr>
                  </w:pPr>
                  <w:r w:rsidRPr="004F44C9">
                    <w:rPr>
                      <w:lang w:val="nl-NL"/>
                    </w:rPr>
                    <w:t>Yếu tố miêu tả</w:t>
                  </w:r>
                </w:p>
              </w:tc>
            </w:tr>
            <w:tr w:rsidR="001F35E1" w:rsidRPr="004F44C9" w:rsidTr="00DB113C">
              <w:tc>
                <w:tcPr>
                  <w:tcW w:w="2026" w:type="dxa"/>
                </w:tcPr>
                <w:p w:rsidR="001F35E1" w:rsidRPr="004F44C9" w:rsidRDefault="001F35E1" w:rsidP="00DB113C">
                  <w:pPr>
                    <w:rPr>
                      <w:lang w:val="nl-NL"/>
                    </w:rPr>
                  </w:pPr>
                  <w:r w:rsidRPr="004F44C9">
                    <w:rPr>
                      <w:lang w:val="nl-NL"/>
                    </w:rPr>
                    <w:t>Sắp trung thu. Đêm trước rằm đầu tiên…giam giữ. Mười mấy ngày qua…Phải đi ra với đêm…</w:t>
                  </w:r>
                </w:p>
                <w:p w:rsidR="001F35E1" w:rsidRPr="004F44C9" w:rsidRDefault="001F35E1" w:rsidP="00DB113C">
                  <w:pPr>
                    <w:rPr>
                      <w:lang w:val="nl-NL"/>
                    </w:rPr>
                  </w:pPr>
                  <w:r w:rsidRPr="004F44C9">
                    <w:rPr>
                      <w:lang w:val="nl-NL"/>
                    </w:rPr>
                    <w:t>Phải vui, phải làm thơ.</w:t>
                  </w:r>
                </w:p>
              </w:tc>
              <w:tc>
                <w:tcPr>
                  <w:tcW w:w="2027" w:type="dxa"/>
                </w:tcPr>
                <w:p w:rsidR="001F35E1" w:rsidRPr="004F44C9" w:rsidRDefault="001F35E1" w:rsidP="00DB113C">
                  <w:pPr>
                    <w:rPr>
                      <w:lang w:val="nl-NL"/>
                    </w:rPr>
                  </w:pPr>
                  <w:r w:rsidRPr="004F44C9">
                    <w:rPr>
                      <w:lang w:val="nl-NL"/>
                    </w:rPr>
                    <w:t>Trời xứ Bắc hẳn trong, trăng hẳn tròn và sáng. Đêm nay trăng sáng quá chừng , trong suốt bao la…ăm ắp tình tứ…</w:t>
                  </w:r>
                </w:p>
              </w:tc>
            </w:tr>
          </w:tbl>
          <w:p w:rsidR="001F35E1" w:rsidRPr="004F44C9" w:rsidRDefault="001F35E1" w:rsidP="00DB113C">
            <w:pPr>
              <w:rPr>
                <w:lang w:val="nl-NL"/>
              </w:rPr>
            </w:pPr>
          </w:p>
          <w:p w:rsidR="001F35E1" w:rsidRPr="004F44C9" w:rsidRDefault="001F35E1" w:rsidP="00DB113C">
            <w:pPr>
              <w:rPr>
                <w:lang w:val="nl-NL"/>
              </w:rPr>
            </w:pPr>
            <w:r w:rsidRPr="004F44C9">
              <w:rPr>
                <w:lang w:val="nl-NL"/>
              </w:rPr>
              <w:t>- Các yếu tố tự sự, miêu tả dồi dào, phong phú nhằm khắc hoạ cụ thể hoàn cảnh sáng tác bài thơ “Vọng nguyệt” và tâm trạng người tù.</w:t>
            </w:r>
          </w:p>
          <w:p w:rsidR="001F35E1" w:rsidRPr="004F44C9" w:rsidRDefault="001F35E1" w:rsidP="00DB113C">
            <w:pPr>
              <w:rPr>
                <w:lang w:val="nl-NL"/>
              </w:rPr>
            </w:pPr>
            <w:r w:rsidRPr="004F44C9">
              <w:rPr>
                <w:lang w:val="nl-NL"/>
              </w:rPr>
              <w:t>-&gt; Gợi sự đồng cảm và tưởng tượng của người đọc.</w:t>
            </w:r>
          </w:p>
          <w:p w:rsidR="001F35E1" w:rsidRPr="004F44C9" w:rsidRDefault="001F35E1" w:rsidP="00DB113C">
            <w:pPr>
              <w:rPr>
                <w:lang w:val="nl-NL"/>
              </w:rPr>
            </w:pPr>
            <w:r w:rsidRPr="004F44C9">
              <w:rPr>
                <w:lang w:val="nl-NL"/>
              </w:rPr>
              <w:t>* Bài tập 2:</w:t>
            </w:r>
          </w:p>
          <w:p w:rsidR="001F35E1" w:rsidRPr="004F44C9" w:rsidRDefault="001F35E1" w:rsidP="00DB113C">
            <w:pPr>
              <w:rPr>
                <w:lang w:val="nl-NL"/>
              </w:rPr>
            </w:pPr>
            <w:r w:rsidRPr="004F44C9">
              <w:rPr>
                <w:lang w:val="nl-NL"/>
              </w:rPr>
              <w:t>- Nên sử dụng các yếu tố tự sự và miêu tả vì:</w:t>
            </w:r>
          </w:p>
          <w:p w:rsidR="001F35E1" w:rsidRPr="004F44C9" w:rsidRDefault="001F35E1" w:rsidP="00DB113C">
            <w:pPr>
              <w:rPr>
                <w:lang w:val="nl-NL"/>
              </w:rPr>
            </w:pPr>
            <w:r w:rsidRPr="004F44C9">
              <w:rPr>
                <w:lang w:val="nl-NL"/>
              </w:rPr>
              <w:t>+ Phải gợi lại vẻ đẹp của sen trong đầm khi phân tích vẻ đẹp của sen trong bài ca dao.</w:t>
            </w:r>
          </w:p>
          <w:p w:rsidR="001F35E1" w:rsidRPr="004F44C9" w:rsidRDefault="001F35E1" w:rsidP="00DB113C">
            <w:pPr>
              <w:rPr>
                <w:lang w:val="nl-NL"/>
              </w:rPr>
            </w:pPr>
            <w:r w:rsidRPr="004F44C9">
              <w:rPr>
                <w:lang w:val="nl-NL"/>
              </w:rPr>
              <w:t>+ Có thể nêu vài kỉ niệm về ngắm cảnh đầm sen, chèo thuyền hái sen buổi trưa, chiều hè. Thấy được vẻ đẹp dân dã của sen trong đầm.</w:t>
            </w:r>
          </w:p>
          <w:p w:rsidR="001F35E1" w:rsidRDefault="001F35E1" w:rsidP="00DB113C">
            <w:pPr>
              <w:rPr>
                <w:lang w:val="nl-NL"/>
              </w:rPr>
            </w:pPr>
          </w:p>
        </w:tc>
      </w:tr>
    </w:tbl>
    <w:p w:rsidR="001F35E1" w:rsidRPr="00876F15" w:rsidRDefault="001F35E1" w:rsidP="001F35E1">
      <w:pPr>
        <w:spacing w:after="0"/>
        <w:rPr>
          <w:b/>
          <w:lang w:val="nl-NL"/>
        </w:rPr>
      </w:pPr>
      <w:r w:rsidRPr="00876F15">
        <w:rPr>
          <w:b/>
          <w:lang w:val="nl-NL"/>
        </w:rPr>
        <w:t>3.4 Vận dụng (5p)</w:t>
      </w:r>
    </w:p>
    <w:p w:rsidR="001F35E1" w:rsidRDefault="001F35E1" w:rsidP="001F35E1">
      <w:pPr>
        <w:spacing w:after="0"/>
        <w:rPr>
          <w:lang w:val="nl-NL"/>
        </w:rPr>
      </w:pPr>
      <w:r>
        <w:rPr>
          <w:lang w:val="nl-NL"/>
        </w:rPr>
        <w:t>Vi</w:t>
      </w:r>
      <w:r w:rsidRPr="00876F15">
        <w:rPr>
          <w:lang w:val="nl-NL"/>
        </w:rPr>
        <w:t>ết</w:t>
      </w:r>
      <w:r>
        <w:rPr>
          <w:lang w:val="nl-NL"/>
        </w:rPr>
        <w:t xml:space="preserve"> </w:t>
      </w:r>
      <w:r w:rsidRPr="00876F15">
        <w:rPr>
          <w:lang w:val="nl-NL"/>
        </w:rPr>
        <w:t>đ</w:t>
      </w:r>
      <w:r>
        <w:rPr>
          <w:lang w:val="nl-NL"/>
        </w:rPr>
        <w:t>o</w:t>
      </w:r>
      <w:r w:rsidRPr="00876F15">
        <w:rPr>
          <w:lang w:val="nl-NL"/>
        </w:rPr>
        <w:t>ạn</w:t>
      </w:r>
      <w:r>
        <w:rPr>
          <w:lang w:val="nl-NL"/>
        </w:rPr>
        <w:t xml:space="preserve"> v</w:t>
      </w:r>
      <w:r w:rsidRPr="00876F15">
        <w:rPr>
          <w:lang w:val="nl-NL"/>
        </w:rPr>
        <w:t>ă</w:t>
      </w:r>
      <w:r>
        <w:rPr>
          <w:lang w:val="nl-NL"/>
        </w:rPr>
        <w:t>n nghi lu</w:t>
      </w:r>
      <w:r w:rsidRPr="00876F15">
        <w:rPr>
          <w:lang w:val="nl-NL"/>
        </w:rPr>
        <w:t>ận</w:t>
      </w:r>
      <w:r>
        <w:rPr>
          <w:lang w:val="nl-NL"/>
        </w:rPr>
        <w:t xml:space="preserve"> v</w:t>
      </w:r>
      <w:r w:rsidRPr="00876F15">
        <w:rPr>
          <w:lang w:val="nl-NL"/>
        </w:rPr>
        <w:t>ề</w:t>
      </w:r>
      <w:r>
        <w:rPr>
          <w:lang w:val="nl-NL"/>
        </w:rPr>
        <w:t xml:space="preserve"> v</w:t>
      </w:r>
      <w:r w:rsidRPr="00876F15">
        <w:rPr>
          <w:lang w:val="nl-NL"/>
        </w:rPr>
        <w:t>ấn</w:t>
      </w:r>
      <w:r>
        <w:rPr>
          <w:lang w:val="nl-NL"/>
        </w:rPr>
        <w:t xml:space="preserve"> </w:t>
      </w:r>
      <w:r w:rsidRPr="00876F15">
        <w:rPr>
          <w:lang w:val="nl-NL"/>
        </w:rPr>
        <w:t>đề</w:t>
      </w:r>
      <w:r>
        <w:rPr>
          <w:lang w:val="nl-NL"/>
        </w:rPr>
        <w:t xml:space="preserve"> m</w:t>
      </w:r>
      <w:r w:rsidRPr="00876F15">
        <w:rPr>
          <w:lang w:val="nl-NL"/>
        </w:rPr>
        <w:t>ô</w:t>
      </w:r>
      <w:r>
        <w:rPr>
          <w:lang w:val="nl-NL"/>
        </w:rPr>
        <w:t>i trư</w:t>
      </w:r>
      <w:r w:rsidRPr="00876F15">
        <w:rPr>
          <w:lang w:val="nl-NL"/>
        </w:rPr>
        <w:t>ờng</w:t>
      </w:r>
      <w:r>
        <w:rPr>
          <w:lang w:val="nl-NL"/>
        </w:rPr>
        <w:t xml:space="preserve"> xung quanh em c</w:t>
      </w:r>
      <w:r w:rsidRPr="00876F15">
        <w:rPr>
          <w:lang w:val="nl-NL"/>
        </w:rPr>
        <w:t>ó</w:t>
      </w:r>
      <w:r>
        <w:rPr>
          <w:lang w:val="nl-NL"/>
        </w:rPr>
        <w:t xml:space="preserve"> s</w:t>
      </w:r>
      <w:r w:rsidRPr="00876F15">
        <w:rPr>
          <w:lang w:val="nl-NL"/>
        </w:rPr>
        <w:t>ử</w:t>
      </w:r>
      <w:r>
        <w:rPr>
          <w:lang w:val="nl-NL"/>
        </w:rPr>
        <w:t xml:space="preserve"> d</w:t>
      </w:r>
      <w:r w:rsidRPr="00876F15">
        <w:rPr>
          <w:lang w:val="nl-NL"/>
        </w:rPr>
        <w:t>ụng</w:t>
      </w:r>
      <w:r>
        <w:rPr>
          <w:lang w:val="nl-NL"/>
        </w:rPr>
        <w:t xml:space="preserve"> y</w:t>
      </w:r>
      <w:r w:rsidRPr="00876F15">
        <w:rPr>
          <w:lang w:val="nl-NL"/>
        </w:rPr>
        <w:t>ếu</w:t>
      </w:r>
      <w:r>
        <w:rPr>
          <w:lang w:val="nl-NL"/>
        </w:rPr>
        <w:t xml:space="preserve"> t</w:t>
      </w:r>
      <w:r w:rsidRPr="00876F15">
        <w:rPr>
          <w:lang w:val="nl-NL"/>
        </w:rPr>
        <w:t>ố</w:t>
      </w:r>
      <w:r>
        <w:rPr>
          <w:lang w:val="nl-NL"/>
        </w:rPr>
        <w:t xml:space="preserve"> t</w:t>
      </w:r>
      <w:r w:rsidRPr="00876F15">
        <w:rPr>
          <w:lang w:val="nl-NL"/>
        </w:rPr>
        <w:t>ự</w:t>
      </w:r>
      <w:r>
        <w:rPr>
          <w:lang w:val="nl-NL"/>
        </w:rPr>
        <w:t xml:space="preserve"> s</w:t>
      </w:r>
      <w:r w:rsidRPr="00876F15">
        <w:rPr>
          <w:lang w:val="nl-NL"/>
        </w:rPr>
        <w:t>ự</w:t>
      </w:r>
      <w:r>
        <w:rPr>
          <w:lang w:val="nl-NL"/>
        </w:rPr>
        <w:t>, mi</w:t>
      </w:r>
      <w:r w:rsidRPr="00876F15">
        <w:rPr>
          <w:lang w:val="nl-NL"/>
        </w:rPr>
        <w:t>ê</w:t>
      </w:r>
      <w:r>
        <w:rPr>
          <w:lang w:val="nl-NL"/>
        </w:rPr>
        <w:t>u t</w:t>
      </w:r>
      <w:r w:rsidRPr="00876F15">
        <w:rPr>
          <w:lang w:val="nl-NL"/>
        </w:rPr>
        <w:t>ả</w:t>
      </w:r>
      <w:r>
        <w:rPr>
          <w:lang w:val="nl-NL"/>
        </w:rPr>
        <w:t>.</w:t>
      </w:r>
    </w:p>
    <w:p w:rsidR="001F35E1" w:rsidRPr="00876F15" w:rsidRDefault="001F35E1" w:rsidP="001F35E1">
      <w:pPr>
        <w:spacing w:after="0"/>
        <w:rPr>
          <w:b/>
          <w:lang w:val="nl-NL"/>
        </w:rPr>
      </w:pPr>
      <w:r w:rsidRPr="00876F15">
        <w:rPr>
          <w:b/>
          <w:lang w:val="nl-NL"/>
        </w:rPr>
        <w:lastRenderedPageBreak/>
        <w:t>3.5 Tìm tòi, mở rộng (2p)</w:t>
      </w:r>
    </w:p>
    <w:p w:rsidR="001F35E1" w:rsidRDefault="001F35E1" w:rsidP="001F35E1">
      <w:pPr>
        <w:spacing w:after="0"/>
        <w:rPr>
          <w:lang w:val="nl-NL"/>
        </w:rPr>
      </w:pPr>
      <w:r>
        <w:rPr>
          <w:lang w:val="nl-NL"/>
        </w:rPr>
        <w:t>V</w:t>
      </w:r>
      <w:r w:rsidRPr="00876F15">
        <w:rPr>
          <w:lang w:val="nl-NL"/>
        </w:rPr>
        <w:t>ề</w:t>
      </w:r>
      <w:r>
        <w:rPr>
          <w:lang w:val="nl-NL"/>
        </w:rPr>
        <w:t xml:space="preserve"> t</w:t>
      </w:r>
      <w:r w:rsidRPr="00876F15">
        <w:rPr>
          <w:lang w:val="nl-NL"/>
        </w:rPr>
        <w:t>ìm</w:t>
      </w:r>
      <w:r>
        <w:rPr>
          <w:lang w:val="nl-NL"/>
        </w:rPr>
        <w:t xml:space="preserve"> c</w:t>
      </w:r>
      <w:r w:rsidRPr="00876F15">
        <w:rPr>
          <w:lang w:val="nl-NL"/>
        </w:rPr>
        <w:t>ác</w:t>
      </w:r>
      <w:r>
        <w:rPr>
          <w:lang w:val="nl-NL"/>
        </w:rPr>
        <w:t xml:space="preserve"> </w:t>
      </w:r>
      <w:r w:rsidRPr="00876F15">
        <w:rPr>
          <w:lang w:val="nl-NL"/>
        </w:rPr>
        <w:t>đ</w:t>
      </w:r>
      <w:r>
        <w:rPr>
          <w:lang w:val="nl-NL"/>
        </w:rPr>
        <w:t>o</w:t>
      </w:r>
      <w:r w:rsidRPr="00876F15">
        <w:rPr>
          <w:lang w:val="nl-NL"/>
        </w:rPr>
        <w:t>ạn</w:t>
      </w:r>
      <w:r>
        <w:rPr>
          <w:lang w:val="nl-NL"/>
        </w:rPr>
        <w:t xml:space="preserve"> v</w:t>
      </w:r>
      <w:r w:rsidRPr="00876F15">
        <w:rPr>
          <w:lang w:val="nl-NL"/>
        </w:rPr>
        <w:t>ă</w:t>
      </w:r>
      <w:r>
        <w:rPr>
          <w:lang w:val="nl-NL"/>
        </w:rPr>
        <w:t>n, b</w:t>
      </w:r>
      <w:r w:rsidRPr="00876F15">
        <w:rPr>
          <w:lang w:val="nl-NL"/>
        </w:rPr>
        <w:t>ài</w:t>
      </w:r>
      <w:r>
        <w:rPr>
          <w:lang w:val="nl-NL"/>
        </w:rPr>
        <w:t xml:space="preserve"> </w:t>
      </w:r>
      <w:r w:rsidRPr="00876F15">
        <w:rPr>
          <w:lang w:val="nl-NL"/>
        </w:rPr>
        <w:t>ă</w:t>
      </w:r>
      <w:r>
        <w:rPr>
          <w:lang w:val="nl-NL"/>
        </w:rPr>
        <w:t>n ngh</w:t>
      </w:r>
      <w:r w:rsidRPr="00876F15">
        <w:rPr>
          <w:lang w:val="nl-NL"/>
        </w:rPr>
        <w:t>ị</w:t>
      </w:r>
      <w:r>
        <w:rPr>
          <w:lang w:val="nl-NL"/>
        </w:rPr>
        <w:t xml:space="preserve"> lu</w:t>
      </w:r>
      <w:r w:rsidRPr="00876F15">
        <w:rPr>
          <w:lang w:val="nl-NL"/>
        </w:rPr>
        <w:t>ận</w:t>
      </w:r>
      <w:r>
        <w:rPr>
          <w:lang w:val="nl-NL"/>
        </w:rPr>
        <w:t xml:space="preserve"> c</w:t>
      </w:r>
      <w:r w:rsidRPr="00876F15">
        <w:rPr>
          <w:lang w:val="nl-NL"/>
        </w:rPr>
        <w:t>ó</w:t>
      </w:r>
      <w:r>
        <w:rPr>
          <w:lang w:val="nl-NL"/>
        </w:rPr>
        <w:t xml:space="preserve"> s</w:t>
      </w:r>
      <w:r w:rsidRPr="00876F15">
        <w:rPr>
          <w:lang w:val="nl-NL"/>
        </w:rPr>
        <w:t>ử</w:t>
      </w:r>
      <w:r>
        <w:rPr>
          <w:lang w:val="nl-NL"/>
        </w:rPr>
        <w:t xml:space="preserve"> d</w:t>
      </w:r>
      <w:r w:rsidRPr="00876F15">
        <w:rPr>
          <w:lang w:val="nl-NL"/>
        </w:rPr>
        <w:t>ụng</w:t>
      </w:r>
      <w:r>
        <w:rPr>
          <w:lang w:val="nl-NL"/>
        </w:rPr>
        <w:t xml:space="preserve"> y</w:t>
      </w:r>
      <w:r w:rsidRPr="00876F15">
        <w:rPr>
          <w:lang w:val="nl-NL"/>
        </w:rPr>
        <w:t>ếu</w:t>
      </w:r>
      <w:r>
        <w:rPr>
          <w:lang w:val="nl-NL"/>
        </w:rPr>
        <w:t xml:space="preserve"> t</w:t>
      </w:r>
      <w:r w:rsidRPr="00876F15">
        <w:rPr>
          <w:lang w:val="nl-NL"/>
        </w:rPr>
        <w:t>ố</w:t>
      </w:r>
      <w:r>
        <w:rPr>
          <w:lang w:val="nl-NL"/>
        </w:rPr>
        <w:t xml:space="preserve"> mi</w:t>
      </w:r>
      <w:r w:rsidRPr="00876F15">
        <w:rPr>
          <w:lang w:val="nl-NL"/>
        </w:rPr>
        <w:t>ê</w:t>
      </w:r>
      <w:r>
        <w:rPr>
          <w:lang w:val="nl-NL"/>
        </w:rPr>
        <w:t>u t</w:t>
      </w:r>
      <w:r w:rsidRPr="00876F15">
        <w:rPr>
          <w:lang w:val="nl-NL"/>
        </w:rPr>
        <w:t>ả</w:t>
      </w:r>
      <w:r>
        <w:rPr>
          <w:lang w:val="nl-NL"/>
        </w:rPr>
        <w:t>, t</w:t>
      </w:r>
      <w:r w:rsidRPr="00876F15">
        <w:rPr>
          <w:lang w:val="nl-NL"/>
        </w:rPr>
        <w:t>ự</w:t>
      </w:r>
      <w:r>
        <w:rPr>
          <w:lang w:val="nl-NL"/>
        </w:rPr>
        <w:t xml:space="preserve"> s</w:t>
      </w:r>
      <w:r w:rsidRPr="00876F15">
        <w:rPr>
          <w:lang w:val="nl-NL"/>
        </w:rPr>
        <w:t>ự</w:t>
      </w:r>
      <w:r>
        <w:rPr>
          <w:lang w:val="nl-NL"/>
        </w:rPr>
        <w:t>. V</w:t>
      </w:r>
      <w:r w:rsidRPr="00876F15">
        <w:rPr>
          <w:lang w:val="nl-NL"/>
        </w:rPr>
        <w:t>à</w:t>
      </w:r>
      <w:r>
        <w:rPr>
          <w:lang w:val="nl-NL"/>
        </w:rPr>
        <w:t xml:space="preserve"> ch</w:t>
      </w:r>
      <w:r w:rsidRPr="00876F15">
        <w:rPr>
          <w:lang w:val="nl-NL"/>
        </w:rPr>
        <w:t>ỉ</w:t>
      </w:r>
      <w:r>
        <w:rPr>
          <w:lang w:val="nl-NL"/>
        </w:rPr>
        <w:t xml:space="preserve"> ra.</w:t>
      </w:r>
    </w:p>
    <w:p w:rsidR="001F35E1" w:rsidRPr="00876F15" w:rsidRDefault="001F35E1" w:rsidP="001F35E1">
      <w:pPr>
        <w:spacing w:after="0"/>
        <w:rPr>
          <w:b/>
          <w:lang w:val="nl-NL"/>
        </w:rPr>
      </w:pPr>
      <w:r w:rsidRPr="00876F15">
        <w:rPr>
          <w:b/>
          <w:lang w:val="nl-NL"/>
        </w:rPr>
        <w:t>4. Hướng dẫn về nhà (1p)</w:t>
      </w:r>
    </w:p>
    <w:p w:rsidR="001F35E1" w:rsidRDefault="001F35E1" w:rsidP="001F35E1">
      <w:pPr>
        <w:spacing w:after="0"/>
        <w:rPr>
          <w:lang w:val="nl-NL"/>
        </w:rPr>
      </w:pPr>
      <w:r w:rsidRPr="004F44C9">
        <w:rPr>
          <w:lang w:val="nl-NL"/>
        </w:rPr>
        <w:t>- Hệ thống lại các kiến thức cơ bản.</w:t>
      </w:r>
    </w:p>
    <w:p w:rsidR="001F35E1" w:rsidRPr="004F44C9" w:rsidRDefault="001F35E1" w:rsidP="001F35E1">
      <w:pPr>
        <w:spacing w:after="0"/>
        <w:rPr>
          <w:lang w:val="nl-NL"/>
        </w:rPr>
      </w:pPr>
      <w:r w:rsidRPr="004F44C9">
        <w:rPr>
          <w:lang w:val="nl-NL"/>
        </w:rPr>
        <w:t>- Học bài. Soạn: Ông Giuốc- đanh mặc lễ phục.</w:t>
      </w:r>
    </w:p>
    <w:p w:rsidR="001F35E1" w:rsidRPr="00BB6750" w:rsidRDefault="001F35E1" w:rsidP="001F35E1">
      <w:pPr>
        <w:ind w:firstLine="140"/>
        <w:rPr>
          <w:bCs/>
          <w:lang w:val="nl-NL"/>
        </w:rPr>
      </w:pPr>
    </w:p>
    <w:p w:rsidR="001F35E1" w:rsidRPr="004F44C9" w:rsidRDefault="001F35E1" w:rsidP="001F35E1">
      <w:pPr>
        <w:rPr>
          <w:lang w:val="nl-NL"/>
        </w:rPr>
      </w:pPr>
    </w:p>
    <w:p w:rsidR="001F35E1" w:rsidRDefault="001F35E1" w:rsidP="001F35E1">
      <w:pP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p w:rsidR="001F35E1" w:rsidRDefault="001F35E1" w:rsidP="001F35E1">
      <w:pPr>
        <w:jc w:val="center"/>
        <w:rPr>
          <w:lang w:val="nl-NL"/>
        </w:rPr>
      </w:pPr>
    </w:p>
    <w:tbl>
      <w:tblPr>
        <w:tblStyle w:val="TableGrid"/>
        <w:tblW w:w="9776" w:type="dxa"/>
        <w:tblLook w:val="04A0" w:firstRow="1" w:lastRow="0" w:firstColumn="1" w:lastColumn="0" w:noHBand="0" w:noVBand="1"/>
      </w:tblPr>
      <w:tblGrid>
        <w:gridCol w:w="1980"/>
        <w:gridCol w:w="5670"/>
        <w:gridCol w:w="2126"/>
      </w:tblGrid>
      <w:tr w:rsidR="001F35E1" w:rsidRPr="005A5904" w:rsidTr="00DB113C">
        <w:tc>
          <w:tcPr>
            <w:tcW w:w="1980" w:type="dxa"/>
          </w:tcPr>
          <w:p w:rsidR="001F35E1" w:rsidRPr="005A5904" w:rsidRDefault="001F35E1" w:rsidP="00DB113C">
            <w:pPr>
              <w:rPr>
                <w:b/>
                <w:szCs w:val="28"/>
              </w:rPr>
            </w:pPr>
            <w:r w:rsidRPr="005A5904">
              <w:rPr>
                <w:b/>
                <w:szCs w:val="28"/>
              </w:rPr>
              <w:t>TUẦN</w:t>
            </w:r>
            <w:r>
              <w:rPr>
                <w:b/>
                <w:szCs w:val="28"/>
              </w:rPr>
              <w:t xml:space="preserve"> 31</w:t>
            </w:r>
          </w:p>
          <w:p w:rsidR="001F35E1" w:rsidRPr="005A5904" w:rsidRDefault="001F35E1" w:rsidP="00DB113C">
            <w:pPr>
              <w:rPr>
                <w:b/>
                <w:szCs w:val="28"/>
              </w:rPr>
            </w:pPr>
            <w:r w:rsidRPr="005A5904">
              <w:rPr>
                <w:b/>
                <w:szCs w:val="28"/>
              </w:rPr>
              <w:t>TIẾT</w:t>
            </w:r>
            <w:r>
              <w:rPr>
                <w:b/>
                <w:szCs w:val="28"/>
              </w:rPr>
              <w:t xml:space="preserve"> 117,118</w:t>
            </w:r>
          </w:p>
        </w:tc>
        <w:tc>
          <w:tcPr>
            <w:tcW w:w="5670" w:type="dxa"/>
          </w:tcPr>
          <w:p w:rsidR="001F35E1" w:rsidRPr="00DB12B3" w:rsidRDefault="001F35E1" w:rsidP="00DB113C">
            <w:pPr>
              <w:jc w:val="center"/>
              <w:rPr>
                <w:b/>
                <w:szCs w:val="28"/>
                <w:lang w:val="nl-NL"/>
              </w:rPr>
            </w:pPr>
            <w:r w:rsidRPr="00DB12B3">
              <w:rPr>
                <w:b/>
                <w:szCs w:val="28"/>
                <w:lang w:val="nl-NL"/>
              </w:rPr>
              <w:t>ÔNG GIUỐC- ĐANH MẶC LỄ PHỤC</w:t>
            </w:r>
          </w:p>
          <w:p w:rsidR="001F35E1" w:rsidRPr="00DB12B3" w:rsidRDefault="001F35E1" w:rsidP="00DB113C">
            <w:pPr>
              <w:jc w:val="center"/>
              <w:rPr>
                <w:b/>
                <w:szCs w:val="28"/>
                <w:lang w:val="nl-NL"/>
              </w:rPr>
            </w:pPr>
            <w:r w:rsidRPr="00DB12B3">
              <w:rPr>
                <w:b/>
                <w:szCs w:val="28"/>
                <w:lang w:val="nl-NL"/>
              </w:rPr>
              <w:t xml:space="preserve">( Trích : Trưởng giả học làm sang)                                                                           </w:t>
            </w:r>
          </w:p>
          <w:p w:rsidR="001F35E1" w:rsidRPr="00DB12B3" w:rsidRDefault="001F35E1" w:rsidP="00DB113C">
            <w:pPr>
              <w:jc w:val="center"/>
              <w:rPr>
                <w:b/>
                <w:szCs w:val="28"/>
                <w:lang w:val="nl-NL"/>
              </w:rPr>
            </w:pPr>
            <w:r w:rsidRPr="00DB12B3">
              <w:rPr>
                <w:b/>
                <w:szCs w:val="28"/>
                <w:lang w:val="nl-NL"/>
              </w:rPr>
              <w:t xml:space="preserve">                                             </w:t>
            </w:r>
            <w:r>
              <w:rPr>
                <w:b/>
                <w:szCs w:val="28"/>
                <w:lang w:val="nl-NL"/>
              </w:rPr>
              <w:t xml:space="preserve">                 </w:t>
            </w:r>
            <w:r w:rsidRPr="00DB12B3">
              <w:rPr>
                <w:b/>
                <w:szCs w:val="28"/>
                <w:lang w:val="nl-NL"/>
              </w:rPr>
              <w:t>Mô-li-e</w:t>
            </w:r>
          </w:p>
          <w:p w:rsidR="001F35E1" w:rsidRPr="005A5904" w:rsidRDefault="001F35E1" w:rsidP="00DB113C">
            <w:pPr>
              <w:rPr>
                <w:b/>
                <w:szCs w:val="28"/>
              </w:rPr>
            </w:pPr>
          </w:p>
        </w:tc>
        <w:tc>
          <w:tcPr>
            <w:tcW w:w="2126" w:type="dxa"/>
          </w:tcPr>
          <w:p w:rsidR="001F35E1" w:rsidRPr="005A5904" w:rsidRDefault="001F35E1" w:rsidP="00DB113C">
            <w:pPr>
              <w:rPr>
                <w:b/>
                <w:szCs w:val="28"/>
              </w:rPr>
            </w:pPr>
            <w:r w:rsidRPr="005A5904">
              <w:rPr>
                <w:b/>
                <w:szCs w:val="28"/>
              </w:rPr>
              <w:t>NS:</w:t>
            </w:r>
            <w:r>
              <w:rPr>
                <w:b/>
                <w:szCs w:val="28"/>
              </w:rPr>
              <w:t xml:space="preserve"> 13/4/2019</w:t>
            </w:r>
          </w:p>
          <w:p w:rsidR="001F35E1" w:rsidRPr="005A5904" w:rsidRDefault="001F35E1" w:rsidP="00DB113C">
            <w:pPr>
              <w:rPr>
                <w:b/>
                <w:szCs w:val="28"/>
              </w:rPr>
            </w:pPr>
            <w:r w:rsidRPr="005A5904">
              <w:rPr>
                <w:b/>
                <w:szCs w:val="28"/>
              </w:rPr>
              <w:t>ND:</w:t>
            </w:r>
            <w:r>
              <w:rPr>
                <w:b/>
                <w:szCs w:val="28"/>
              </w:rPr>
              <w:t xml:space="preserve"> 15/4/2019</w:t>
            </w:r>
          </w:p>
        </w:tc>
      </w:tr>
    </w:tbl>
    <w:p w:rsidR="001F35E1" w:rsidRDefault="001F35E1" w:rsidP="001F35E1">
      <w:pPr>
        <w:spacing w:after="0"/>
        <w:rPr>
          <w:lang w:val="nl-NL"/>
        </w:rPr>
      </w:pPr>
    </w:p>
    <w:p w:rsidR="001F35E1" w:rsidRPr="00F9609A" w:rsidRDefault="001F35E1" w:rsidP="001F35E1">
      <w:pPr>
        <w:spacing w:after="0"/>
        <w:rPr>
          <w:b/>
          <w:lang w:val="nl-NL"/>
        </w:rPr>
      </w:pPr>
      <w:r w:rsidRPr="00F9609A">
        <w:rPr>
          <w:b/>
          <w:lang w:val="nl-NL"/>
        </w:rPr>
        <w:t>I. Mục tiêu cần đạt:</w:t>
      </w:r>
    </w:p>
    <w:p w:rsidR="001F35E1" w:rsidRPr="004F44C9" w:rsidRDefault="001F35E1" w:rsidP="001F35E1">
      <w:pPr>
        <w:spacing w:after="0"/>
        <w:jc w:val="both"/>
        <w:rPr>
          <w:lang w:val="nl-NL"/>
        </w:rPr>
      </w:pPr>
      <w:r w:rsidRPr="00711998">
        <w:rPr>
          <w:b/>
          <w:lang w:val="nl-NL"/>
        </w:rPr>
        <w:t>1. Kiến thức</w:t>
      </w:r>
      <w:r w:rsidRPr="004F44C9">
        <w:rPr>
          <w:lang w:val="nl-NL"/>
        </w:rPr>
        <w:t>: h/s hình dung lớp kịch này trên sân khấu, hiểu rõ Mô-li-e là nhà soạn kịch tài ba, xây dựng lớp kịch hết sức sinh động, khắc hoạ tài tình tính cách lố lăng của một tay trưởng giả học đòi làm sang và gây được tiếng cười sảng khoái cho khán giả</w:t>
      </w:r>
    </w:p>
    <w:p w:rsidR="001F35E1" w:rsidRPr="004F44C9" w:rsidRDefault="001F35E1" w:rsidP="001F35E1">
      <w:pPr>
        <w:spacing w:after="0"/>
        <w:rPr>
          <w:lang w:val="nl-NL"/>
        </w:rPr>
      </w:pPr>
      <w:r>
        <w:rPr>
          <w:lang w:val="nl-NL"/>
        </w:rPr>
        <w:t xml:space="preserve"> </w:t>
      </w:r>
      <w:r w:rsidRPr="00711998">
        <w:rPr>
          <w:b/>
          <w:lang w:val="nl-NL"/>
        </w:rPr>
        <w:t>2. Kĩ năng</w:t>
      </w:r>
      <w:r>
        <w:rPr>
          <w:lang w:val="nl-NL"/>
        </w:rPr>
        <w:t>: B</w:t>
      </w:r>
      <w:r w:rsidRPr="004F44C9">
        <w:rPr>
          <w:lang w:val="nl-NL"/>
        </w:rPr>
        <w:t>iết xây dựng tình huống kịch.</w:t>
      </w:r>
    </w:p>
    <w:p w:rsidR="001F35E1" w:rsidRDefault="001F35E1" w:rsidP="001F35E1">
      <w:pPr>
        <w:spacing w:after="0"/>
        <w:rPr>
          <w:lang w:val="nl-NL"/>
        </w:rPr>
      </w:pPr>
      <w:r w:rsidRPr="00711998">
        <w:rPr>
          <w:b/>
          <w:lang w:val="nl-NL"/>
        </w:rPr>
        <w:t xml:space="preserve"> 3. Thái độ:</w:t>
      </w:r>
      <w:r>
        <w:rPr>
          <w:lang w:val="nl-NL"/>
        </w:rPr>
        <w:t xml:space="preserve"> Lu</w:t>
      </w:r>
      <w:r w:rsidRPr="00711998">
        <w:rPr>
          <w:lang w:val="nl-NL"/>
        </w:rPr>
        <w:t>ô</w:t>
      </w:r>
      <w:r>
        <w:rPr>
          <w:lang w:val="nl-NL"/>
        </w:rPr>
        <w:t>n lu</w:t>
      </w:r>
      <w:r w:rsidRPr="00711998">
        <w:rPr>
          <w:lang w:val="nl-NL"/>
        </w:rPr>
        <w:t>ô</w:t>
      </w:r>
      <w:r>
        <w:rPr>
          <w:lang w:val="nl-NL"/>
        </w:rPr>
        <w:t>n bi</w:t>
      </w:r>
      <w:r w:rsidRPr="00711998">
        <w:rPr>
          <w:lang w:val="nl-NL"/>
        </w:rPr>
        <w:t>ết</w:t>
      </w:r>
      <w:r>
        <w:rPr>
          <w:lang w:val="nl-NL"/>
        </w:rPr>
        <w:t xml:space="preserve"> m</w:t>
      </w:r>
      <w:r w:rsidRPr="00711998">
        <w:rPr>
          <w:lang w:val="nl-NL"/>
        </w:rPr>
        <w:t>ình</w:t>
      </w:r>
      <w:r>
        <w:rPr>
          <w:lang w:val="nl-NL"/>
        </w:rPr>
        <w:t xml:space="preserve"> bi</w:t>
      </w:r>
      <w:r w:rsidRPr="00711998">
        <w:rPr>
          <w:lang w:val="nl-NL"/>
        </w:rPr>
        <w:t>ết</w:t>
      </w:r>
      <w:r>
        <w:rPr>
          <w:lang w:val="nl-NL"/>
        </w:rPr>
        <w:t xml:space="preserve"> ta, gi</w:t>
      </w:r>
      <w:r w:rsidRPr="00711998">
        <w:rPr>
          <w:lang w:val="nl-NL"/>
        </w:rPr>
        <w:t>ữ</w:t>
      </w:r>
      <w:r>
        <w:rPr>
          <w:lang w:val="nl-NL"/>
        </w:rPr>
        <w:t xml:space="preserve"> th</w:t>
      </w:r>
      <w:r w:rsidRPr="00711998">
        <w:rPr>
          <w:lang w:val="nl-NL"/>
        </w:rPr>
        <w:t>ái</w:t>
      </w:r>
      <w:r>
        <w:rPr>
          <w:lang w:val="nl-NL"/>
        </w:rPr>
        <w:t xml:space="preserve"> đ</w:t>
      </w:r>
      <w:r w:rsidRPr="00711998">
        <w:rPr>
          <w:lang w:val="nl-NL"/>
        </w:rPr>
        <w:t>ộ</w:t>
      </w:r>
      <w:r>
        <w:rPr>
          <w:lang w:val="nl-NL"/>
        </w:rPr>
        <w:t xml:space="preserve"> </w:t>
      </w:r>
      <w:r w:rsidRPr="00711998">
        <w:rPr>
          <w:lang w:val="nl-NL"/>
        </w:rPr>
        <w:t>đúng</w:t>
      </w:r>
      <w:r>
        <w:rPr>
          <w:lang w:val="nl-NL"/>
        </w:rPr>
        <w:t xml:space="preserve"> v</w:t>
      </w:r>
      <w:r w:rsidRPr="00711998">
        <w:rPr>
          <w:lang w:val="nl-NL"/>
        </w:rPr>
        <w:t>ới</w:t>
      </w:r>
      <w:r>
        <w:rPr>
          <w:lang w:val="nl-NL"/>
        </w:rPr>
        <w:t xml:space="preserve"> m</w:t>
      </w:r>
      <w:r w:rsidRPr="00711998">
        <w:rPr>
          <w:lang w:val="nl-NL"/>
        </w:rPr>
        <w:t>ọi</w:t>
      </w:r>
      <w:r>
        <w:rPr>
          <w:lang w:val="nl-NL"/>
        </w:rPr>
        <w:t xml:space="preserve"> ngư</w:t>
      </w:r>
      <w:r w:rsidRPr="00711998">
        <w:rPr>
          <w:lang w:val="nl-NL"/>
        </w:rPr>
        <w:t>ời</w:t>
      </w:r>
      <w:r>
        <w:rPr>
          <w:lang w:val="nl-NL"/>
        </w:rPr>
        <w:t>, tr</w:t>
      </w:r>
      <w:r w:rsidRPr="00711998">
        <w:rPr>
          <w:lang w:val="nl-NL"/>
        </w:rPr>
        <w:t>ánh</w:t>
      </w:r>
      <w:r>
        <w:rPr>
          <w:lang w:val="nl-NL"/>
        </w:rPr>
        <w:t xml:space="preserve"> th</w:t>
      </w:r>
      <w:r w:rsidRPr="00711998">
        <w:rPr>
          <w:lang w:val="nl-NL"/>
        </w:rPr>
        <w:t>ói</w:t>
      </w:r>
      <w:r>
        <w:rPr>
          <w:lang w:val="nl-NL"/>
        </w:rPr>
        <w:t xml:space="preserve"> a dua, n</w:t>
      </w:r>
      <w:r w:rsidRPr="00711998">
        <w:rPr>
          <w:lang w:val="nl-NL"/>
        </w:rPr>
        <w:t>ịnh</w:t>
      </w:r>
      <w:r>
        <w:rPr>
          <w:lang w:val="nl-NL"/>
        </w:rPr>
        <w:t xml:space="preserve"> n</w:t>
      </w:r>
      <w:r w:rsidRPr="00711998">
        <w:rPr>
          <w:lang w:val="nl-NL"/>
        </w:rPr>
        <w:t>ọt</w:t>
      </w:r>
      <w:r>
        <w:rPr>
          <w:lang w:val="nl-NL"/>
        </w:rPr>
        <w:t>.</w:t>
      </w:r>
    </w:p>
    <w:p w:rsidR="001F35E1" w:rsidRDefault="001F35E1" w:rsidP="001F35E1">
      <w:pPr>
        <w:spacing w:after="0"/>
        <w:rPr>
          <w:lang w:val="nl-NL"/>
        </w:rPr>
      </w:pPr>
      <w:r w:rsidRPr="00F9609A">
        <w:rPr>
          <w:b/>
          <w:lang w:val="nl-NL"/>
        </w:rPr>
        <w:t>4. Năng lực:</w:t>
      </w:r>
      <w:r>
        <w:rPr>
          <w:lang w:val="nl-NL"/>
        </w:rPr>
        <w:t xml:space="preserve"> Ti</w:t>
      </w:r>
      <w:r w:rsidRPr="00711998">
        <w:rPr>
          <w:lang w:val="nl-NL"/>
        </w:rPr>
        <w:t>ếp</w:t>
      </w:r>
      <w:r>
        <w:rPr>
          <w:lang w:val="nl-NL"/>
        </w:rPr>
        <w:t xml:space="preserve"> nh</w:t>
      </w:r>
      <w:r w:rsidRPr="00711998">
        <w:rPr>
          <w:lang w:val="nl-NL"/>
        </w:rPr>
        <w:t>ận</w:t>
      </w:r>
      <w:r>
        <w:rPr>
          <w:lang w:val="nl-NL"/>
        </w:rPr>
        <w:t>, tr</w:t>
      </w:r>
      <w:r w:rsidRPr="00711998">
        <w:rPr>
          <w:lang w:val="nl-NL"/>
        </w:rPr>
        <w:t>ình</w:t>
      </w:r>
      <w:r>
        <w:rPr>
          <w:lang w:val="nl-NL"/>
        </w:rPr>
        <w:t xml:space="preserve"> b</w:t>
      </w:r>
      <w:r w:rsidRPr="00711998">
        <w:rPr>
          <w:lang w:val="nl-NL"/>
        </w:rPr>
        <w:t>ày</w:t>
      </w:r>
      <w:r>
        <w:rPr>
          <w:lang w:val="nl-NL"/>
        </w:rPr>
        <w:t>, l</w:t>
      </w:r>
      <w:r w:rsidRPr="00711998">
        <w:rPr>
          <w:lang w:val="nl-NL"/>
        </w:rPr>
        <w:t>àm</w:t>
      </w:r>
      <w:r>
        <w:rPr>
          <w:lang w:val="nl-NL"/>
        </w:rPr>
        <w:t xml:space="preserve"> vi</w:t>
      </w:r>
      <w:r w:rsidRPr="00711998">
        <w:rPr>
          <w:lang w:val="nl-NL"/>
        </w:rPr>
        <w:t>ệc</w:t>
      </w:r>
      <w:r>
        <w:rPr>
          <w:lang w:val="nl-NL"/>
        </w:rPr>
        <w:t xml:space="preserve"> nh</w:t>
      </w:r>
      <w:r w:rsidRPr="00711998">
        <w:rPr>
          <w:lang w:val="nl-NL"/>
        </w:rPr>
        <w:t>óm</w:t>
      </w:r>
      <w:r>
        <w:rPr>
          <w:lang w:val="nl-NL"/>
        </w:rPr>
        <w:t>, s</w:t>
      </w:r>
      <w:r w:rsidRPr="00711998">
        <w:rPr>
          <w:lang w:val="nl-NL"/>
        </w:rPr>
        <w:t>áng</w:t>
      </w:r>
      <w:r>
        <w:rPr>
          <w:lang w:val="nl-NL"/>
        </w:rPr>
        <w:t xml:space="preserve"> t</w:t>
      </w:r>
      <w:r w:rsidRPr="00711998">
        <w:rPr>
          <w:lang w:val="nl-NL"/>
        </w:rPr>
        <w:t>ạo</w:t>
      </w:r>
      <w:r>
        <w:rPr>
          <w:lang w:val="nl-NL"/>
        </w:rPr>
        <w:t>, s</w:t>
      </w:r>
      <w:r w:rsidRPr="00711998">
        <w:rPr>
          <w:lang w:val="nl-NL"/>
        </w:rPr>
        <w:t>ử</w:t>
      </w:r>
      <w:r>
        <w:rPr>
          <w:lang w:val="nl-NL"/>
        </w:rPr>
        <w:t xml:space="preserve"> d</w:t>
      </w:r>
      <w:r w:rsidRPr="00711998">
        <w:rPr>
          <w:lang w:val="nl-NL"/>
        </w:rPr>
        <w:t>ụng</w:t>
      </w:r>
      <w:r>
        <w:rPr>
          <w:lang w:val="nl-NL"/>
        </w:rPr>
        <w:t xml:space="preserve"> ng</w:t>
      </w:r>
      <w:r w:rsidRPr="00711998">
        <w:rPr>
          <w:lang w:val="nl-NL"/>
        </w:rPr>
        <w:t>ô</w:t>
      </w:r>
      <w:r>
        <w:rPr>
          <w:lang w:val="nl-NL"/>
        </w:rPr>
        <w:t>n ng</w:t>
      </w:r>
      <w:r w:rsidRPr="00711998">
        <w:rPr>
          <w:lang w:val="nl-NL"/>
        </w:rPr>
        <w:t>ữ</w:t>
      </w:r>
      <w:r>
        <w:rPr>
          <w:lang w:val="nl-NL"/>
        </w:rPr>
        <w:t>.</w:t>
      </w:r>
    </w:p>
    <w:p w:rsidR="001F35E1" w:rsidRPr="00F9609A" w:rsidRDefault="001F35E1" w:rsidP="001F35E1">
      <w:pPr>
        <w:spacing w:after="0"/>
        <w:rPr>
          <w:lang w:val="nl-NL"/>
        </w:rPr>
      </w:pPr>
      <w:r w:rsidRPr="00F9609A">
        <w:rPr>
          <w:b/>
          <w:lang w:val="nl-NL"/>
        </w:rPr>
        <w:t xml:space="preserve">II. Phương pháp, kĩ thuật dạy học: </w:t>
      </w:r>
      <w:r>
        <w:rPr>
          <w:lang w:val="nl-NL"/>
        </w:rPr>
        <w:t>V</w:t>
      </w:r>
      <w:r w:rsidRPr="00711998">
        <w:rPr>
          <w:lang w:val="nl-NL"/>
        </w:rPr>
        <w:t>ấn</w:t>
      </w:r>
      <w:r>
        <w:rPr>
          <w:lang w:val="nl-NL"/>
        </w:rPr>
        <w:t xml:space="preserve"> </w:t>
      </w:r>
      <w:r w:rsidRPr="00711998">
        <w:rPr>
          <w:lang w:val="nl-NL"/>
        </w:rPr>
        <w:t>đáp</w:t>
      </w:r>
      <w:r>
        <w:rPr>
          <w:lang w:val="nl-NL"/>
        </w:rPr>
        <w:t>, thuy</w:t>
      </w:r>
      <w:r w:rsidRPr="00711998">
        <w:rPr>
          <w:lang w:val="nl-NL"/>
        </w:rPr>
        <w:t>ết</w:t>
      </w:r>
      <w:r>
        <w:rPr>
          <w:lang w:val="nl-NL"/>
        </w:rPr>
        <w:t xml:space="preserve"> gi</w:t>
      </w:r>
      <w:r w:rsidRPr="00711998">
        <w:rPr>
          <w:lang w:val="nl-NL"/>
        </w:rPr>
        <w:t>ảng</w:t>
      </w:r>
      <w:r>
        <w:rPr>
          <w:lang w:val="nl-NL"/>
        </w:rPr>
        <w:t>, đ</w:t>
      </w:r>
      <w:r w:rsidRPr="00711998">
        <w:rPr>
          <w:lang w:val="nl-NL"/>
        </w:rPr>
        <w:t>ộng</w:t>
      </w:r>
      <w:r>
        <w:rPr>
          <w:lang w:val="nl-NL"/>
        </w:rPr>
        <w:t xml:space="preserve"> n</w:t>
      </w:r>
      <w:r w:rsidRPr="00711998">
        <w:rPr>
          <w:lang w:val="nl-NL"/>
        </w:rPr>
        <w:t>ão</w:t>
      </w:r>
      <w:r>
        <w:rPr>
          <w:lang w:val="nl-NL"/>
        </w:rPr>
        <w:t>, l</w:t>
      </w:r>
      <w:r w:rsidRPr="00711998">
        <w:rPr>
          <w:lang w:val="nl-NL"/>
        </w:rPr>
        <w:t>àm</w:t>
      </w:r>
      <w:r>
        <w:rPr>
          <w:lang w:val="nl-NL"/>
        </w:rPr>
        <w:t xml:space="preserve"> vi</w:t>
      </w:r>
      <w:r w:rsidRPr="00711998">
        <w:rPr>
          <w:lang w:val="nl-NL"/>
        </w:rPr>
        <w:t>ệc</w:t>
      </w:r>
      <w:r>
        <w:rPr>
          <w:lang w:val="nl-NL"/>
        </w:rPr>
        <w:t xml:space="preserve"> nh</w:t>
      </w:r>
      <w:r w:rsidRPr="00711998">
        <w:rPr>
          <w:lang w:val="nl-NL"/>
        </w:rPr>
        <w:t>óm</w:t>
      </w:r>
      <w:r>
        <w:rPr>
          <w:lang w:val="nl-NL"/>
        </w:rPr>
        <w:t>, KT đ</w:t>
      </w:r>
      <w:r w:rsidRPr="00711998">
        <w:rPr>
          <w:lang w:val="nl-NL"/>
        </w:rPr>
        <w:t>ặt</w:t>
      </w:r>
      <w:r>
        <w:rPr>
          <w:lang w:val="nl-NL"/>
        </w:rPr>
        <w:t xml:space="preserve"> </w:t>
      </w:r>
      <w:r w:rsidRPr="00F9609A">
        <w:rPr>
          <w:lang w:val="nl-NL"/>
        </w:rPr>
        <w:t>câu hỏi.</w:t>
      </w:r>
    </w:p>
    <w:p w:rsidR="001F35E1" w:rsidRPr="00F9609A" w:rsidRDefault="001F35E1" w:rsidP="001F35E1">
      <w:pPr>
        <w:spacing w:after="0"/>
        <w:rPr>
          <w:lang w:val="nl-NL"/>
        </w:rPr>
      </w:pPr>
      <w:r w:rsidRPr="00F9609A">
        <w:rPr>
          <w:b/>
          <w:lang w:val="nl-NL"/>
        </w:rPr>
        <w:t>III. Chuẩn bị:</w:t>
      </w:r>
    </w:p>
    <w:p w:rsidR="001F35E1" w:rsidRPr="00F9609A" w:rsidRDefault="001F35E1" w:rsidP="001F35E1">
      <w:pPr>
        <w:spacing w:after="0"/>
        <w:rPr>
          <w:lang w:val="nl-NL"/>
        </w:rPr>
      </w:pPr>
      <w:r w:rsidRPr="00F9609A">
        <w:rPr>
          <w:b/>
          <w:lang w:val="nl-NL"/>
        </w:rPr>
        <w:t>1 Giáo viên:</w:t>
      </w:r>
      <w:r w:rsidRPr="00F9609A">
        <w:rPr>
          <w:lang w:val="nl-NL"/>
        </w:rPr>
        <w:t xml:space="preserve"> Sưu tầm tranh ảnh về</w:t>
      </w:r>
      <w:r>
        <w:rPr>
          <w:lang w:val="nl-NL"/>
        </w:rPr>
        <w:t xml:space="preserve"> Mo</w:t>
      </w:r>
      <w:r w:rsidRPr="00F9609A">
        <w:rPr>
          <w:lang w:val="nl-NL"/>
        </w:rPr>
        <w:t>-li-e</w:t>
      </w:r>
      <w:r>
        <w:rPr>
          <w:lang w:val="nl-NL"/>
        </w:rPr>
        <w:t>, b</w:t>
      </w:r>
      <w:r w:rsidRPr="00F9609A">
        <w:rPr>
          <w:lang w:val="nl-NL"/>
        </w:rPr>
        <w:t>ảng</w:t>
      </w:r>
      <w:r>
        <w:rPr>
          <w:lang w:val="nl-NL"/>
        </w:rPr>
        <w:t xml:space="preserve"> ph</w:t>
      </w:r>
      <w:r w:rsidRPr="00F9609A">
        <w:rPr>
          <w:lang w:val="nl-NL"/>
        </w:rPr>
        <w:t>ụ</w:t>
      </w:r>
      <w:r>
        <w:rPr>
          <w:lang w:val="nl-NL"/>
        </w:rPr>
        <w:t xml:space="preserve"> b</w:t>
      </w:r>
      <w:r w:rsidRPr="00F9609A">
        <w:rPr>
          <w:lang w:val="nl-NL"/>
        </w:rPr>
        <w:t>ố</w:t>
      </w:r>
      <w:r>
        <w:rPr>
          <w:lang w:val="nl-NL"/>
        </w:rPr>
        <w:t xml:space="preserve"> c</w:t>
      </w:r>
      <w:r w:rsidRPr="00F9609A">
        <w:rPr>
          <w:lang w:val="nl-NL"/>
        </w:rPr>
        <w:t>ục</w:t>
      </w:r>
      <w:r>
        <w:rPr>
          <w:lang w:val="nl-NL"/>
        </w:rPr>
        <w:t>, c</w:t>
      </w:r>
      <w:r w:rsidRPr="00F9609A">
        <w:rPr>
          <w:lang w:val="nl-NL"/>
        </w:rPr>
        <w:t>â</w:t>
      </w:r>
      <w:r>
        <w:rPr>
          <w:lang w:val="nl-NL"/>
        </w:rPr>
        <w:t>u h</w:t>
      </w:r>
      <w:r w:rsidRPr="00F9609A">
        <w:rPr>
          <w:lang w:val="nl-NL"/>
        </w:rPr>
        <w:t>ỏi</w:t>
      </w:r>
      <w:r>
        <w:rPr>
          <w:lang w:val="nl-NL"/>
        </w:rPr>
        <w:t xml:space="preserve"> th</w:t>
      </w:r>
      <w:r w:rsidRPr="00F9609A">
        <w:rPr>
          <w:lang w:val="nl-NL"/>
        </w:rPr>
        <w:t>ảo</w:t>
      </w:r>
      <w:r>
        <w:rPr>
          <w:lang w:val="nl-NL"/>
        </w:rPr>
        <w:t xml:space="preserve"> lu</w:t>
      </w:r>
      <w:r w:rsidRPr="00F9609A">
        <w:rPr>
          <w:lang w:val="nl-NL"/>
        </w:rPr>
        <w:t>ận</w:t>
      </w:r>
    </w:p>
    <w:p w:rsidR="001F35E1" w:rsidRPr="00F9609A" w:rsidRDefault="001F35E1" w:rsidP="001F35E1">
      <w:pPr>
        <w:spacing w:after="0"/>
        <w:rPr>
          <w:lang w:val="nl-NL"/>
        </w:rPr>
      </w:pPr>
      <w:r w:rsidRPr="00F9609A">
        <w:rPr>
          <w:b/>
          <w:lang w:val="nl-NL"/>
        </w:rPr>
        <w:t>2 Học sinh:</w:t>
      </w:r>
      <w:r w:rsidRPr="00F9609A">
        <w:rPr>
          <w:lang w:val="nl-NL"/>
        </w:rPr>
        <w:t xml:space="preserve"> </w:t>
      </w:r>
      <w:r>
        <w:rPr>
          <w:lang w:val="nl-NL"/>
        </w:rPr>
        <w:t>C</w:t>
      </w:r>
      <w:r w:rsidRPr="00F9609A">
        <w:rPr>
          <w:lang w:val="nl-NL"/>
        </w:rPr>
        <w:t>huẩn bị bài.</w:t>
      </w:r>
    </w:p>
    <w:p w:rsidR="001F35E1" w:rsidRPr="00F9609A" w:rsidRDefault="001F35E1" w:rsidP="001F35E1">
      <w:pPr>
        <w:spacing w:after="0"/>
        <w:rPr>
          <w:b/>
          <w:lang w:val="nl-NL"/>
        </w:rPr>
      </w:pPr>
      <w:r>
        <w:rPr>
          <w:b/>
          <w:lang w:val="nl-NL"/>
        </w:rPr>
        <w:t>IV</w:t>
      </w:r>
      <w:r w:rsidRPr="00F9609A">
        <w:rPr>
          <w:b/>
          <w:lang w:val="nl-NL"/>
        </w:rPr>
        <w:t xml:space="preserve">. </w:t>
      </w:r>
      <w:r>
        <w:rPr>
          <w:b/>
          <w:lang w:val="nl-NL"/>
        </w:rPr>
        <w:t>Ti</w:t>
      </w:r>
      <w:r w:rsidRPr="00F9609A">
        <w:rPr>
          <w:b/>
          <w:lang w:val="nl-NL"/>
        </w:rPr>
        <w:t>ến</w:t>
      </w:r>
      <w:r>
        <w:rPr>
          <w:b/>
          <w:lang w:val="nl-NL"/>
        </w:rPr>
        <w:t xml:space="preserve"> tr</w:t>
      </w:r>
      <w:r w:rsidRPr="00F9609A">
        <w:rPr>
          <w:b/>
          <w:lang w:val="nl-NL"/>
        </w:rPr>
        <w:t>ình</w:t>
      </w:r>
      <w:r>
        <w:rPr>
          <w:b/>
          <w:lang w:val="nl-NL"/>
        </w:rPr>
        <w:t xml:space="preserve"> d</w:t>
      </w:r>
      <w:r w:rsidRPr="00F9609A">
        <w:rPr>
          <w:b/>
          <w:lang w:val="nl-NL"/>
        </w:rPr>
        <w:t>ạy</w:t>
      </w:r>
      <w:r>
        <w:rPr>
          <w:b/>
          <w:lang w:val="nl-NL"/>
        </w:rPr>
        <w:t xml:space="preserve"> h</w:t>
      </w:r>
      <w:r w:rsidRPr="00F9609A">
        <w:rPr>
          <w:b/>
          <w:lang w:val="nl-NL"/>
        </w:rPr>
        <w:t>ọc</w:t>
      </w:r>
    </w:p>
    <w:p w:rsidR="001F35E1" w:rsidRPr="00F9609A" w:rsidRDefault="001F35E1" w:rsidP="001F35E1">
      <w:pPr>
        <w:spacing w:after="0"/>
        <w:rPr>
          <w:b/>
          <w:bCs/>
          <w:lang w:val="nl-NL"/>
        </w:rPr>
      </w:pPr>
      <w:r w:rsidRPr="00F9609A">
        <w:rPr>
          <w:b/>
          <w:bCs/>
          <w:lang w:val="nl-NL"/>
        </w:rPr>
        <w:t xml:space="preserve">1. Ổn định lớp: (1p) </w:t>
      </w:r>
    </w:p>
    <w:p w:rsidR="001F35E1" w:rsidRDefault="001F35E1" w:rsidP="001F35E1">
      <w:pPr>
        <w:spacing w:after="0"/>
        <w:rPr>
          <w:lang w:val="nl-NL"/>
        </w:rPr>
      </w:pPr>
      <w:r w:rsidRPr="00F9609A">
        <w:rPr>
          <w:b/>
          <w:bCs/>
          <w:lang w:val="nl-NL"/>
        </w:rPr>
        <w:t xml:space="preserve">2. </w:t>
      </w:r>
      <w:r w:rsidRPr="00F9609A">
        <w:rPr>
          <w:b/>
          <w:lang w:val="nl-NL"/>
        </w:rPr>
        <w:t>Kiểm tra bài cũ:</w:t>
      </w:r>
      <w:r w:rsidRPr="00F9609A">
        <w:rPr>
          <w:lang w:val="nl-NL"/>
        </w:rPr>
        <w:t xml:space="preserve"> Không kiể</w:t>
      </w:r>
      <w:r>
        <w:rPr>
          <w:lang w:val="nl-NL"/>
        </w:rPr>
        <w:t>m tra.</w:t>
      </w:r>
    </w:p>
    <w:p w:rsidR="001F35E1" w:rsidRPr="00F9609A" w:rsidRDefault="001F35E1" w:rsidP="001F35E1">
      <w:pPr>
        <w:spacing w:after="0"/>
        <w:rPr>
          <w:b/>
          <w:lang w:val="nl-NL"/>
        </w:rPr>
      </w:pPr>
      <w:r w:rsidRPr="00F9609A">
        <w:rPr>
          <w:b/>
          <w:lang w:val="nl-NL"/>
        </w:rPr>
        <w:t>3. Bài mới:</w:t>
      </w:r>
    </w:p>
    <w:p w:rsidR="001F35E1" w:rsidRDefault="001F35E1" w:rsidP="001F35E1">
      <w:pPr>
        <w:spacing w:after="0"/>
        <w:rPr>
          <w:lang w:val="nl-NL"/>
        </w:rPr>
      </w:pPr>
      <w:r>
        <w:rPr>
          <w:lang w:val="nl-NL"/>
        </w:rPr>
        <w:t>3.1 Kh</w:t>
      </w:r>
      <w:r w:rsidRPr="00F9609A">
        <w:rPr>
          <w:lang w:val="nl-NL"/>
        </w:rPr>
        <w:t>ởi</w:t>
      </w:r>
      <w:r>
        <w:rPr>
          <w:lang w:val="nl-NL"/>
        </w:rPr>
        <w:t xml:space="preserve"> đ</w:t>
      </w:r>
      <w:r w:rsidRPr="00F9609A">
        <w:rPr>
          <w:lang w:val="nl-NL"/>
        </w:rPr>
        <w:t>ộng</w:t>
      </w:r>
      <w:r>
        <w:rPr>
          <w:lang w:val="nl-NL"/>
        </w:rPr>
        <w:t xml:space="preserve"> (3p)</w:t>
      </w:r>
    </w:p>
    <w:p w:rsidR="001F35E1" w:rsidRDefault="001F35E1" w:rsidP="001F35E1">
      <w:pPr>
        <w:spacing w:after="0"/>
        <w:rPr>
          <w:lang w:val="nl-NL"/>
        </w:rPr>
      </w:pPr>
      <w:r w:rsidRPr="00F9609A">
        <w:rPr>
          <w:lang w:val="nl-NL"/>
        </w:rPr>
        <w:t xml:space="preserve">?  </w:t>
      </w:r>
      <w:r w:rsidRPr="00F9609A">
        <w:rPr>
          <w:color w:val="FF0000"/>
          <w:lang w:val="nl-NL"/>
        </w:rPr>
        <w:t>Em đã học thể loại văn học nào ở lớp 8</w:t>
      </w:r>
      <w:r w:rsidRPr="00F9609A">
        <w:rPr>
          <w:lang w:val="nl-NL"/>
        </w:rPr>
        <w:t xml:space="preserve">? </w:t>
      </w:r>
    </w:p>
    <w:p w:rsidR="001F35E1" w:rsidRDefault="001F35E1" w:rsidP="001F35E1">
      <w:pPr>
        <w:spacing w:after="0"/>
        <w:rPr>
          <w:lang w:val="nl-NL"/>
        </w:rPr>
      </w:pPr>
      <w:r>
        <w:rPr>
          <w:lang w:val="nl-NL"/>
        </w:rPr>
        <w:t xml:space="preserve">=&gt; </w:t>
      </w:r>
      <w:r w:rsidRPr="00F9609A">
        <w:rPr>
          <w:lang w:val="nl-NL"/>
        </w:rPr>
        <w:t>Hôm nay, chúng ta tìm hiểu thêm một thể loại văn học nữa: Kịch!</w:t>
      </w:r>
    </w:p>
    <w:p w:rsidR="001F35E1" w:rsidRPr="00F9609A" w:rsidRDefault="001F35E1" w:rsidP="001F35E1">
      <w:pPr>
        <w:spacing w:after="0"/>
        <w:rPr>
          <w:b/>
          <w:lang w:val="nl-NL"/>
        </w:rPr>
      </w:pPr>
      <w:r w:rsidRPr="00F9609A">
        <w:rPr>
          <w:b/>
          <w:lang w:val="nl-NL"/>
        </w:rPr>
        <w:t>3.2 Hình thành kiến thức mới</w:t>
      </w:r>
    </w:p>
    <w:tbl>
      <w:tblPr>
        <w:tblStyle w:val="TableGrid"/>
        <w:tblW w:w="0" w:type="auto"/>
        <w:tblInd w:w="108" w:type="dxa"/>
        <w:tblLook w:val="01E0" w:firstRow="1" w:lastRow="1" w:firstColumn="1" w:lastColumn="1" w:noHBand="0" w:noVBand="0"/>
      </w:tblPr>
      <w:tblGrid>
        <w:gridCol w:w="3753"/>
        <w:gridCol w:w="1838"/>
        <w:gridCol w:w="3789"/>
      </w:tblGrid>
      <w:tr w:rsidR="001F35E1" w:rsidRPr="00F9609A" w:rsidTr="00DB113C">
        <w:tc>
          <w:tcPr>
            <w:tcW w:w="3753" w:type="dxa"/>
          </w:tcPr>
          <w:p w:rsidR="001F35E1" w:rsidRPr="00F9609A" w:rsidRDefault="001F35E1" w:rsidP="00DB113C">
            <w:pPr>
              <w:tabs>
                <w:tab w:val="left" w:pos="2640"/>
              </w:tabs>
              <w:jc w:val="center"/>
              <w:rPr>
                <w:b/>
                <w:lang w:val="nl-NL"/>
              </w:rPr>
            </w:pPr>
            <w:r w:rsidRPr="00F9609A">
              <w:rPr>
                <w:b/>
                <w:lang w:val="nl-NL"/>
              </w:rPr>
              <w:t>HĐ của Giáo Viên</w:t>
            </w:r>
          </w:p>
        </w:tc>
        <w:tc>
          <w:tcPr>
            <w:tcW w:w="1838" w:type="dxa"/>
          </w:tcPr>
          <w:p w:rsidR="001F35E1" w:rsidRPr="00F9609A" w:rsidRDefault="001F35E1" w:rsidP="00DB113C">
            <w:pPr>
              <w:jc w:val="center"/>
              <w:rPr>
                <w:b/>
                <w:lang w:val="nl-NL"/>
              </w:rPr>
            </w:pPr>
            <w:r w:rsidRPr="00F9609A">
              <w:rPr>
                <w:b/>
                <w:lang w:val="nl-NL"/>
              </w:rPr>
              <w:t>HĐ của Học  sinh</w:t>
            </w:r>
          </w:p>
        </w:tc>
        <w:tc>
          <w:tcPr>
            <w:tcW w:w="3789" w:type="dxa"/>
          </w:tcPr>
          <w:p w:rsidR="001F35E1" w:rsidRPr="00F9609A" w:rsidRDefault="001F35E1" w:rsidP="00DB113C">
            <w:pPr>
              <w:tabs>
                <w:tab w:val="left" w:pos="3632"/>
              </w:tabs>
              <w:jc w:val="center"/>
              <w:rPr>
                <w:b/>
                <w:lang w:val="nl-NL"/>
              </w:rPr>
            </w:pPr>
            <w:r w:rsidRPr="00F9609A">
              <w:rPr>
                <w:b/>
                <w:lang w:val="nl-NL"/>
              </w:rPr>
              <w:t>Nội dung</w:t>
            </w:r>
            <w:r>
              <w:rPr>
                <w:b/>
                <w:lang w:val="nl-NL"/>
              </w:rPr>
              <w:t xml:space="preserve"> c</w:t>
            </w:r>
            <w:r w:rsidRPr="00F9609A">
              <w:rPr>
                <w:b/>
                <w:lang w:val="nl-NL"/>
              </w:rPr>
              <w:t>ần</w:t>
            </w:r>
            <w:r>
              <w:rPr>
                <w:b/>
                <w:lang w:val="nl-NL"/>
              </w:rPr>
              <w:t xml:space="preserve"> </w:t>
            </w:r>
            <w:r w:rsidRPr="00F9609A">
              <w:rPr>
                <w:b/>
                <w:lang w:val="nl-NL"/>
              </w:rPr>
              <w:t>đạt</w:t>
            </w:r>
          </w:p>
        </w:tc>
      </w:tr>
      <w:tr w:rsidR="001F35E1" w:rsidRPr="00F9609A" w:rsidTr="00DB113C">
        <w:tc>
          <w:tcPr>
            <w:tcW w:w="9380" w:type="dxa"/>
            <w:gridSpan w:val="3"/>
          </w:tcPr>
          <w:p w:rsidR="001F35E1" w:rsidRPr="00F9609A" w:rsidRDefault="001F35E1" w:rsidP="00DB113C">
            <w:pPr>
              <w:rPr>
                <w:lang w:val="nl-NL"/>
              </w:rPr>
            </w:pPr>
            <w:r w:rsidRPr="00F9609A">
              <w:rPr>
                <w:lang w:val="nl-NL"/>
              </w:rPr>
              <w:t xml:space="preserve">                           HĐ 1:</w:t>
            </w:r>
            <w:r w:rsidRPr="00F9609A">
              <w:rPr>
                <w:b/>
                <w:bCs/>
                <w:lang w:val="nl-NL"/>
              </w:rPr>
              <w:t>HDHS tìm hiểu tác giả-tác phẩm</w:t>
            </w:r>
            <w:r>
              <w:rPr>
                <w:b/>
                <w:bCs/>
                <w:lang w:val="nl-NL"/>
              </w:rPr>
              <w:t>.  ( 15</w:t>
            </w:r>
            <w:r w:rsidRPr="00F9609A">
              <w:rPr>
                <w:b/>
                <w:bCs/>
                <w:lang w:val="nl-NL"/>
              </w:rPr>
              <w:t>p</w:t>
            </w:r>
            <w:r>
              <w:rPr>
                <w:b/>
                <w:bCs/>
                <w:lang w:val="nl-NL"/>
              </w:rPr>
              <w:t>)</w:t>
            </w:r>
          </w:p>
        </w:tc>
      </w:tr>
      <w:tr w:rsidR="001F35E1" w:rsidTr="00DB113C">
        <w:tc>
          <w:tcPr>
            <w:tcW w:w="3753" w:type="dxa"/>
          </w:tcPr>
          <w:p w:rsidR="001F35E1" w:rsidRPr="004F44C9" w:rsidRDefault="001F35E1" w:rsidP="00DB113C">
            <w:pPr>
              <w:jc w:val="both"/>
              <w:rPr>
                <w:lang w:val="nl-NL"/>
              </w:rPr>
            </w:pPr>
          </w:p>
          <w:p w:rsidR="001F35E1" w:rsidRDefault="001F35E1" w:rsidP="00DB113C">
            <w:pPr>
              <w:jc w:val="both"/>
              <w:rPr>
                <w:lang w:val="nl-NL"/>
              </w:rPr>
            </w:pPr>
            <w:r w:rsidRPr="004F44C9">
              <w:rPr>
                <w:lang w:val="nl-NL"/>
              </w:rPr>
              <w:t>- Nêu vài nét về tác giả và vị trí đoạn trích?</w:t>
            </w:r>
          </w:p>
          <w:p w:rsidR="001F35E1" w:rsidRDefault="001F35E1" w:rsidP="00DB113C">
            <w:pPr>
              <w:jc w:val="both"/>
              <w:rPr>
                <w:lang w:val="nl-NL"/>
              </w:rPr>
            </w:pPr>
          </w:p>
          <w:p w:rsidR="001F35E1" w:rsidRDefault="001F35E1" w:rsidP="00DB113C">
            <w:pPr>
              <w:jc w:val="both"/>
              <w:rPr>
                <w:lang w:val="nl-NL"/>
              </w:rPr>
            </w:pPr>
          </w:p>
          <w:p w:rsidR="001F35E1" w:rsidRDefault="001F35E1" w:rsidP="00DB113C">
            <w:pPr>
              <w:jc w:val="both"/>
              <w:rPr>
                <w:lang w:val="nl-NL"/>
              </w:rPr>
            </w:pPr>
          </w:p>
          <w:p w:rsidR="001F35E1" w:rsidRDefault="001F35E1" w:rsidP="00DB113C">
            <w:pPr>
              <w:jc w:val="both"/>
              <w:rPr>
                <w:lang w:val="nl-NL"/>
              </w:rPr>
            </w:pPr>
          </w:p>
          <w:p w:rsidR="001F35E1" w:rsidRDefault="001F35E1" w:rsidP="00DB113C">
            <w:pPr>
              <w:jc w:val="both"/>
              <w:rPr>
                <w:lang w:val="nl-NL"/>
              </w:rPr>
            </w:pPr>
          </w:p>
          <w:p w:rsidR="001F35E1" w:rsidRPr="004F44C9" w:rsidRDefault="001F35E1" w:rsidP="00DB113C">
            <w:pPr>
              <w:jc w:val="both"/>
              <w:rPr>
                <w:lang w:val="nl-NL"/>
              </w:rPr>
            </w:pPr>
            <w:r w:rsidRPr="004F44C9">
              <w:rPr>
                <w:lang w:val="nl-NL"/>
              </w:rPr>
              <w:t xml:space="preserve">- HD đọc phân vai(3h/s = 3 </w:t>
            </w:r>
            <w:r w:rsidRPr="004F44C9">
              <w:rPr>
                <w:lang w:val="nl-NL"/>
              </w:rPr>
              <w:lastRenderedPageBreak/>
              <w:t>nvật)</w:t>
            </w:r>
          </w:p>
          <w:p w:rsidR="001F35E1" w:rsidRPr="004F44C9" w:rsidRDefault="001F35E1" w:rsidP="00DB113C">
            <w:pPr>
              <w:jc w:val="both"/>
              <w:rPr>
                <w:lang w:val="nl-NL"/>
              </w:rPr>
            </w:pPr>
            <w:r w:rsidRPr="004F44C9">
              <w:rPr>
                <w:lang w:val="nl-NL"/>
              </w:rPr>
              <w:t xml:space="preserve"> GV dẫn kịch.</w:t>
            </w:r>
          </w:p>
          <w:p w:rsidR="001F35E1" w:rsidRPr="004F44C9" w:rsidRDefault="001F35E1" w:rsidP="00DB113C">
            <w:pPr>
              <w:jc w:val="both"/>
              <w:rPr>
                <w:lang w:val="nl-NL"/>
              </w:rPr>
            </w:pPr>
            <w:r w:rsidRPr="004F44C9">
              <w:rPr>
                <w:lang w:val="nl-NL"/>
              </w:rPr>
              <w:t>+ Giuốc-đanh: giọng ông chủ nhưng ngu ngơ, háo danh dễ bị lừa phỉnh.</w:t>
            </w:r>
          </w:p>
          <w:p w:rsidR="001F35E1" w:rsidRPr="004F44C9" w:rsidRDefault="001F35E1" w:rsidP="00DB113C">
            <w:pPr>
              <w:jc w:val="both"/>
              <w:rPr>
                <w:lang w:val="nl-NL"/>
              </w:rPr>
            </w:pPr>
            <w:r w:rsidRPr="004F44C9">
              <w:rPr>
                <w:lang w:val="nl-NL"/>
              </w:rPr>
              <w:t xml:space="preserve"> + Phó may: giọng nịnh hót, khéo chiều khách.</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Giải thích 1 số từ khó</w:t>
            </w:r>
          </w:p>
          <w:p w:rsidR="001F35E1" w:rsidRPr="004F44C9" w:rsidRDefault="001F35E1" w:rsidP="00DB113C">
            <w:pPr>
              <w:jc w:val="both"/>
              <w:rPr>
                <w:lang w:val="nl-NL"/>
              </w:rPr>
            </w:pPr>
            <w:r w:rsidRPr="004F44C9">
              <w:rPr>
                <w:lang w:val="nl-NL"/>
              </w:rPr>
              <w:t>- Đoạn kịch thuộc thể loại gì?</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Căn cứ vào chỉ dẫn (chữ in nghiêng) cho biết lớp kịch gồm mấy cảnh?</w:t>
            </w:r>
          </w:p>
        </w:tc>
        <w:tc>
          <w:tcPr>
            <w:tcW w:w="1838" w:type="dxa"/>
          </w:tcPr>
          <w:p w:rsidR="001F35E1" w:rsidRPr="004F44C9" w:rsidRDefault="001F35E1" w:rsidP="00DB113C">
            <w:pPr>
              <w:rPr>
                <w:lang w:val="nl-NL"/>
              </w:rPr>
            </w:pPr>
          </w:p>
          <w:p w:rsidR="001F35E1" w:rsidRDefault="001F35E1" w:rsidP="00DB113C">
            <w:pPr>
              <w:jc w:val="center"/>
              <w:rPr>
                <w:lang w:val="nl-NL"/>
              </w:rPr>
            </w:pPr>
            <w:r w:rsidRPr="004F44C9">
              <w:rPr>
                <w:lang w:val="nl-NL"/>
              </w:rPr>
              <w:t>Trả lời</w:t>
            </w: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Pr="00B355D9" w:rsidRDefault="001F35E1" w:rsidP="00DB113C">
            <w:pPr>
              <w:jc w:val="center"/>
              <w:rPr>
                <w:lang w:val="nl-NL"/>
              </w:rPr>
            </w:pPr>
            <w:r w:rsidRPr="00B355D9">
              <w:rPr>
                <w:lang w:val="nl-NL"/>
              </w:rPr>
              <w:t>Đọc</w:t>
            </w: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Default="001F35E1" w:rsidP="00DB113C">
            <w:pPr>
              <w:jc w:val="center"/>
              <w:rPr>
                <w:lang w:val="nl-NL"/>
              </w:rPr>
            </w:pP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Chú ý</w:t>
            </w:r>
          </w:p>
          <w:p w:rsidR="001F35E1" w:rsidRPr="00B355D9" w:rsidRDefault="001F35E1" w:rsidP="00DB113C">
            <w:pPr>
              <w:jc w:val="center"/>
              <w:rPr>
                <w:lang w:val="nl-NL"/>
              </w:rPr>
            </w:pPr>
            <w:r w:rsidRPr="00B355D9">
              <w:rPr>
                <w:lang w:val="nl-NL"/>
              </w:rPr>
              <w:t>Trả lời</w:t>
            </w:r>
          </w:p>
          <w:p w:rsidR="001F35E1" w:rsidRDefault="001F35E1" w:rsidP="00DB113C">
            <w:pPr>
              <w:jc w:val="center"/>
              <w:rPr>
                <w:lang w:val="nl-NL"/>
              </w:rPr>
            </w:pP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Trả lời</w:t>
            </w:r>
          </w:p>
          <w:p w:rsidR="001F35E1" w:rsidRPr="00B355D9" w:rsidRDefault="001F35E1" w:rsidP="00DB113C">
            <w:pPr>
              <w:jc w:val="center"/>
              <w:rPr>
                <w:lang w:val="nl-NL"/>
              </w:rPr>
            </w:pPr>
          </w:p>
          <w:p w:rsidR="001F35E1" w:rsidRPr="004F44C9" w:rsidRDefault="001F35E1" w:rsidP="00DB113C">
            <w:pPr>
              <w:jc w:val="center"/>
              <w:rPr>
                <w:lang w:val="nl-NL"/>
              </w:rPr>
            </w:pPr>
          </w:p>
        </w:tc>
        <w:tc>
          <w:tcPr>
            <w:tcW w:w="3789" w:type="dxa"/>
          </w:tcPr>
          <w:p w:rsidR="001F35E1" w:rsidRPr="004F44C9" w:rsidRDefault="001F35E1" w:rsidP="00DB113C">
            <w:pPr>
              <w:jc w:val="both"/>
              <w:rPr>
                <w:lang w:val="nl-NL"/>
              </w:rPr>
            </w:pPr>
            <w:r w:rsidRPr="004F44C9">
              <w:rPr>
                <w:b/>
                <w:lang w:val="nl-NL"/>
              </w:rPr>
              <w:lastRenderedPageBreak/>
              <w:t>I.</w:t>
            </w:r>
            <w:r>
              <w:rPr>
                <w:b/>
                <w:u w:val="single"/>
                <w:lang w:val="nl-NL"/>
              </w:rPr>
              <w:t>T</w:t>
            </w:r>
            <w:r w:rsidRPr="004F44C9">
              <w:rPr>
                <w:b/>
                <w:u w:val="single"/>
                <w:lang w:val="nl-NL"/>
              </w:rPr>
              <w:t>ác giả và vị trí đoạn trích</w:t>
            </w:r>
            <w:r w:rsidRPr="004F44C9">
              <w:rPr>
                <w:lang w:val="nl-NL"/>
              </w:rPr>
              <w:t>.</w:t>
            </w:r>
          </w:p>
          <w:p w:rsidR="001F35E1" w:rsidRPr="004F44C9" w:rsidRDefault="001F35E1" w:rsidP="00DB113C">
            <w:pPr>
              <w:jc w:val="both"/>
              <w:rPr>
                <w:lang w:val="nl-NL"/>
              </w:rPr>
            </w:pPr>
            <w:r w:rsidRPr="004F44C9">
              <w:rPr>
                <w:lang w:val="nl-NL"/>
              </w:rPr>
              <w:t xml:space="preserve"> </w:t>
            </w:r>
            <w:r w:rsidRPr="004F44C9">
              <w:rPr>
                <w:b/>
                <w:lang w:val="nl-NL"/>
              </w:rPr>
              <w:t>1. Tác giả:</w:t>
            </w:r>
            <w:r w:rsidRPr="004F44C9">
              <w:rPr>
                <w:lang w:val="nl-NL"/>
              </w:rPr>
              <w:t xml:space="preserve"> Mô- li-e (1622-1673) là nhà soạn kịch nổi tiếng của Pháp, là tác giả nhiều vở hài kịch nổi tiếng. Ông còn là một diễn viên.</w:t>
            </w:r>
          </w:p>
          <w:p w:rsidR="001F35E1" w:rsidRDefault="001F35E1" w:rsidP="00DB113C">
            <w:pPr>
              <w:rPr>
                <w:lang w:val="nl-NL"/>
              </w:rPr>
            </w:pPr>
            <w:r w:rsidRPr="004F44C9">
              <w:rPr>
                <w:lang w:val="nl-NL"/>
              </w:rPr>
              <w:t xml:space="preserve"> </w:t>
            </w:r>
            <w:r w:rsidRPr="004F44C9">
              <w:rPr>
                <w:b/>
                <w:lang w:val="nl-NL"/>
              </w:rPr>
              <w:t>2. Tác phẩm:</w:t>
            </w:r>
            <w:r w:rsidRPr="004F44C9">
              <w:rPr>
                <w:lang w:val="nl-NL"/>
              </w:rPr>
              <w:t xml:space="preserve"> Đoạn kịch thuộc hồi 2 trong vở kịch 5 hồi “Trưởng giả học làm sang” </w:t>
            </w:r>
            <w:r w:rsidRPr="004F44C9">
              <w:rPr>
                <w:lang w:val="nl-NL"/>
              </w:rPr>
              <w:lastRenderedPageBreak/>
              <w:t>(1670)</w:t>
            </w:r>
          </w:p>
          <w:p w:rsidR="001F35E1" w:rsidRPr="004F44C9" w:rsidRDefault="001F35E1" w:rsidP="00DB113C">
            <w:pPr>
              <w:rPr>
                <w:lang w:val="nl-NL"/>
              </w:rPr>
            </w:pPr>
            <w:r>
              <w:rPr>
                <w:lang w:val="nl-NL"/>
              </w:rPr>
              <w:t>3.</w:t>
            </w:r>
            <w:r w:rsidRPr="004F44C9">
              <w:rPr>
                <w:b/>
                <w:lang w:val="nl-NL"/>
              </w:rPr>
              <w:t xml:space="preserve"> Đọc – hiểu chú thích.</w:t>
            </w:r>
          </w:p>
          <w:p w:rsidR="001F35E1" w:rsidRPr="004F44C9" w:rsidRDefault="001F35E1" w:rsidP="00DB113C">
            <w:pPr>
              <w:jc w:val="both"/>
              <w:rPr>
                <w:lang w:val="nl-NL"/>
              </w:rPr>
            </w:pPr>
          </w:p>
          <w:p w:rsidR="001F35E1" w:rsidRDefault="001F35E1" w:rsidP="00DB113C">
            <w:pPr>
              <w:jc w:val="both"/>
              <w:rPr>
                <w:lang w:val="nl-NL"/>
              </w:rPr>
            </w:pPr>
            <w:r w:rsidRPr="004F44C9">
              <w:rPr>
                <w:lang w:val="nl-NL"/>
              </w:rPr>
              <w:t xml:space="preserve">  </w:t>
            </w:r>
          </w:p>
          <w:p w:rsidR="001F35E1" w:rsidRDefault="001F35E1" w:rsidP="00DB113C">
            <w:pPr>
              <w:jc w:val="both"/>
              <w:rPr>
                <w:lang w:val="nl-NL"/>
              </w:rPr>
            </w:pPr>
          </w:p>
          <w:p w:rsidR="001F35E1" w:rsidRDefault="001F35E1" w:rsidP="00DB113C">
            <w:pPr>
              <w:jc w:val="both"/>
              <w:rPr>
                <w:lang w:val="nl-NL"/>
              </w:rPr>
            </w:pPr>
          </w:p>
          <w:p w:rsidR="001F35E1" w:rsidRDefault="001F35E1" w:rsidP="00DB113C">
            <w:pPr>
              <w:jc w:val="both"/>
              <w:rPr>
                <w:lang w:val="nl-NL"/>
              </w:rPr>
            </w:pPr>
          </w:p>
          <w:p w:rsidR="001F35E1" w:rsidRDefault="001F35E1" w:rsidP="00DB113C">
            <w:pPr>
              <w:jc w:val="both"/>
              <w:rPr>
                <w:lang w:val="nl-NL"/>
              </w:rPr>
            </w:pPr>
          </w:p>
          <w:p w:rsidR="001F35E1" w:rsidRPr="00DC1A28" w:rsidRDefault="001F35E1" w:rsidP="00DB113C">
            <w:pPr>
              <w:jc w:val="both"/>
              <w:rPr>
                <w:lang w:val="nl-NL"/>
              </w:rPr>
            </w:pPr>
          </w:p>
          <w:p w:rsidR="001F35E1" w:rsidRPr="004F44C9" w:rsidRDefault="001F35E1" w:rsidP="00DB113C">
            <w:pPr>
              <w:jc w:val="both"/>
              <w:rPr>
                <w:lang w:val="nl-NL"/>
              </w:rPr>
            </w:pPr>
            <w:r>
              <w:rPr>
                <w:b/>
                <w:lang w:val="nl-NL"/>
              </w:rPr>
              <w:t xml:space="preserve"> 4</w:t>
            </w:r>
            <w:r w:rsidRPr="004F44C9">
              <w:rPr>
                <w:b/>
                <w:lang w:val="nl-NL"/>
              </w:rPr>
              <w:t>. Thể loại:</w:t>
            </w:r>
            <w:r w:rsidRPr="004F44C9">
              <w:rPr>
                <w:lang w:val="nl-NL"/>
              </w:rPr>
              <w:t xml:space="preserve"> Hài kịch (kịch vui gây cười)</w:t>
            </w:r>
          </w:p>
          <w:p w:rsidR="001F35E1" w:rsidRPr="004F44C9" w:rsidRDefault="001F35E1" w:rsidP="00DB113C">
            <w:pPr>
              <w:jc w:val="both"/>
              <w:rPr>
                <w:lang w:val="nl-NL"/>
              </w:rPr>
            </w:pPr>
            <w:r w:rsidRPr="004F44C9">
              <w:rPr>
                <w:lang w:val="nl-NL"/>
              </w:rPr>
              <w:t xml:space="preserve"> </w:t>
            </w:r>
            <w:r>
              <w:rPr>
                <w:b/>
                <w:lang w:val="nl-NL"/>
              </w:rPr>
              <w:t>5</w:t>
            </w:r>
            <w:r w:rsidRPr="004F44C9">
              <w:rPr>
                <w:b/>
                <w:lang w:val="nl-NL"/>
              </w:rPr>
              <w:t>. Bố cục:</w:t>
            </w:r>
            <w:r w:rsidRPr="004F44C9">
              <w:rPr>
                <w:lang w:val="nl-NL"/>
              </w:rPr>
              <w:t xml:space="preserve"> 2 phần ( 2 cảnh )</w:t>
            </w:r>
          </w:p>
          <w:p w:rsidR="001F35E1" w:rsidRPr="004F44C9" w:rsidRDefault="001F35E1" w:rsidP="00DB113C">
            <w:pPr>
              <w:jc w:val="both"/>
              <w:rPr>
                <w:lang w:val="nl-NL"/>
              </w:rPr>
            </w:pPr>
            <w:r w:rsidRPr="004F44C9">
              <w:rPr>
                <w:lang w:val="nl-NL"/>
              </w:rPr>
              <w:t>- Cảnh 1: Ông Giuốc-đanh và bác phó may.</w:t>
            </w:r>
          </w:p>
          <w:p w:rsidR="001F35E1" w:rsidRDefault="001F35E1" w:rsidP="00DB113C">
            <w:pPr>
              <w:rPr>
                <w:lang w:val="nl-NL"/>
              </w:rPr>
            </w:pPr>
            <w:r w:rsidRPr="004F44C9">
              <w:rPr>
                <w:lang w:val="nl-NL"/>
              </w:rPr>
              <w:t>- Cảnh 2: Ông Giuốc-đanh và tay thợ phụ.</w:t>
            </w:r>
          </w:p>
        </w:tc>
      </w:tr>
      <w:tr w:rsidR="001F35E1" w:rsidTr="00DB113C">
        <w:tc>
          <w:tcPr>
            <w:tcW w:w="9380" w:type="dxa"/>
            <w:gridSpan w:val="3"/>
          </w:tcPr>
          <w:p w:rsidR="001F35E1" w:rsidRPr="00B355D9" w:rsidRDefault="001F35E1" w:rsidP="00DB113C">
            <w:pPr>
              <w:rPr>
                <w:lang w:val="nl-NL"/>
              </w:rPr>
            </w:pPr>
            <w:r w:rsidRPr="00552FCE">
              <w:rPr>
                <w:b/>
                <w:lang w:val="nl-NL"/>
              </w:rPr>
              <w:lastRenderedPageBreak/>
              <w:t xml:space="preserve">                              HĐ 2:</w:t>
            </w:r>
            <w:r w:rsidRPr="00552FCE">
              <w:rPr>
                <w:b/>
                <w:bCs/>
                <w:lang w:val="nl-NL"/>
              </w:rPr>
              <w:t>HDHS</w:t>
            </w:r>
            <w:r w:rsidRPr="00B355D9">
              <w:rPr>
                <w:b/>
                <w:bCs/>
                <w:lang w:val="nl-NL"/>
              </w:rPr>
              <w:t xml:space="preserve"> tìm hiểu nội dung văn bản.  ( </w:t>
            </w:r>
            <w:r>
              <w:rPr>
                <w:b/>
                <w:bCs/>
                <w:lang w:val="nl-NL"/>
              </w:rPr>
              <w:t>26</w:t>
            </w:r>
            <w:r w:rsidRPr="00B355D9">
              <w:rPr>
                <w:b/>
                <w:bCs/>
                <w:lang w:val="nl-NL"/>
              </w:rPr>
              <w:t>p</w:t>
            </w:r>
            <w:r>
              <w:rPr>
                <w:b/>
                <w:bCs/>
                <w:lang w:val="nl-NL"/>
              </w:rPr>
              <w:t>)</w:t>
            </w:r>
          </w:p>
        </w:tc>
      </w:tr>
      <w:tr w:rsidR="001F35E1" w:rsidTr="00DB113C">
        <w:tc>
          <w:tcPr>
            <w:tcW w:w="3753" w:type="dxa"/>
          </w:tcPr>
          <w:p w:rsidR="001F35E1" w:rsidRPr="004F44C9" w:rsidRDefault="001F35E1" w:rsidP="00DB113C">
            <w:pPr>
              <w:jc w:val="both"/>
              <w:rPr>
                <w:lang w:val="nl-NL"/>
              </w:rPr>
            </w:pPr>
            <w:r w:rsidRPr="004F44C9">
              <w:rPr>
                <w:lang w:val="nl-NL"/>
              </w:rPr>
              <w:t>- Hành động kịch diễn ra tại địa điểm nào?</w:t>
            </w:r>
          </w:p>
          <w:p w:rsidR="001F35E1" w:rsidRPr="004F44C9" w:rsidRDefault="001F35E1" w:rsidP="00DB113C">
            <w:pPr>
              <w:jc w:val="both"/>
              <w:rPr>
                <w:lang w:val="nl-NL"/>
              </w:rPr>
            </w:pPr>
            <w:r w:rsidRPr="004F44C9">
              <w:rPr>
                <w:lang w:val="nl-NL"/>
              </w:rPr>
              <w:t>- Ông Giuốc-đanh được giới thiệu ntn?</w:t>
            </w:r>
          </w:p>
          <w:p w:rsidR="001F35E1" w:rsidRPr="00B355D9" w:rsidRDefault="001F35E1" w:rsidP="00DB113C">
            <w:pPr>
              <w:jc w:val="both"/>
              <w:rPr>
                <w:lang w:val="nl-NL"/>
              </w:rPr>
            </w:pPr>
            <w:r w:rsidRPr="00B355D9">
              <w:rPr>
                <w:lang w:val="nl-NL"/>
              </w:rPr>
              <w:t>- Ở cảnh 1 có mấy nhân vật?</w:t>
            </w:r>
          </w:p>
          <w:p w:rsidR="001F35E1" w:rsidRPr="00B355D9" w:rsidRDefault="001F35E1" w:rsidP="00DB113C">
            <w:pPr>
              <w:jc w:val="both"/>
              <w:rPr>
                <w:lang w:val="nl-NL"/>
              </w:rPr>
            </w:pPr>
            <w:r w:rsidRPr="00B355D9">
              <w:rPr>
                <w:lang w:val="nl-NL"/>
              </w:rPr>
              <w:t>- Có những lời thoại của ai?</w:t>
            </w:r>
          </w:p>
          <w:p w:rsidR="001F35E1" w:rsidRPr="00B355D9" w:rsidRDefault="001F35E1" w:rsidP="00DB113C">
            <w:pPr>
              <w:jc w:val="both"/>
              <w:rPr>
                <w:lang w:val="nl-NL"/>
              </w:rPr>
            </w:pPr>
          </w:p>
          <w:p w:rsidR="001F35E1" w:rsidRPr="00B355D9" w:rsidRDefault="001F35E1" w:rsidP="00DB113C">
            <w:pPr>
              <w:jc w:val="both"/>
              <w:rPr>
                <w:lang w:val="nl-NL"/>
              </w:rPr>
            </w:pPr>
            <w:r w:rsidRPr="00B355D9">
              <w:rPr>
                <w:lang w:val="nl-NL"/>
              </w:rPr>
              <w:t>- Cảnh 2 có mấy nhân vật? Có những lời thoại của ai?</w:t>
            </w:r>
          </w:p>
          <w:p w:rsidR="001F35E1" w:rsidRPr="00B355D9" w:rsidRDefault="001F35E1" w:rsidP="00DB113C">
            <w:pPr>
              <w:jc w:val="both"/>
              <w:rPr>
                <w:lang w:val="nl-NL"/>
              </w:rPr>
            </w:pPr>
          </w:p>
          <w:p w:rsidR="001F35E1" w:rsidRPr="00B355D9" w:rsidRDefault="001F35E1" w:rsidP="00DB113C">
            <w:pPr>
              <w:jc w:val="both"/>
              <w:rPr>
                <w:lang w:val="nl-NL"/>
              </w:rPr>
            </w:pPr>
            <w:r w:rsidRPr="00B355D9">
              <w:rPr>
                <w:lang w:val="nl-NL"/>
              </w:rPr>
              <w:t>- Ngoài lời đối thoại, em còn nghe thấy âm thanh gì? Nhìn thấy động tác gì ở cảnh 2?</w:t>
            </w:r>
          </w:p>
          <w:p w:rsidR="001F35E1" w:rsidRPr="00B355D9" w:rsidRDefault="001F35E1" w:rsidP="00DB113C">
            <w:pPr>
              <w:jc w:val="both"/>
              <w:rPr>
                <w:lang w:val="nl-NL"/>
              </w:rPr>
            </w:pPr>
          </w:p>
          <w:p w:rsidR="001F35E1" w:rsidRPr="00B355D9" w:rsidRDefault="001F35E1" w:rsidP="00DB113C">
            <w:pPr>
              <w:jc w:val="both"/>
              <w:rPr>
                <w:lang w:val="nl-NL"/>
              </w:rPr>
            </w:pPr>
          </w:p>
          <w:p w:rsidR="001F35E1" w:rsidRPr="00B355D9" w:rsidRDefault="001F35E1" w:rsidP="00DB113C">
            <w:pPr>
              <w:jc w:val="both"/>
              <w:rPr>
                <w:lang w:val="nl-NL"/>
              </w:rPr>
            </w:pPr>
          </w:p>
          <w:p w:rsidR="001F35E1" w:rsidRPr="00B355D9" w:rsidRDefault="001F35E1" w:rsidP="00DB113C">
            <w:pPr>
              <w:jc w:val="both"/>
              <w:rPr>
                <w:lang w:val="nl-NL"/>
              </w:rPr>
            </w:pPr>
            <w:r w:rsidRPr="00B355D9">
              <w:rPr>
                <w:lang w:val="nl-NL"/>
              </w:rPr>
              <w:t>- Em nhận xét gì về 2 cảnh ở vở kịch này?</w:t>
            </w:r>
          </w:p>
          <w:p w:rsidR="001F35E1" w:rsidRDefault="001F35E1" w:rsidP="00DB113C">
            <w:pPr>
              <w:rPr>
                <w:lang w:val="nl-NL"/>
              </w:rPr>
            </w:pPr>
          </w:p>
        </w:tc>
        <w:tc>
          <w:tcPr>
            <w:tcW w:w="1838" w:type="dxa"/>
          </w:tcPr>
          <w:p w:rsidR="001F35E1" w:rsidRPr="00B355D9" w:rsidRDefault="001F35E1" w:rsidP="00DB113C">
            <w:pPr>
              <w:jc w:val="center"/>
              <w:rPr>
                <w:lang w:val="nl-NL"/>
              </w:rPr>
            </w:pP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Trả lời</w:t>
            </w: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Trả lời</w:t>
            </w:r>
          </w:p>
          <w:p w:rsidR="001F35E1" w:rsidRPr="00B355D9" w:rsidRDefault="001F35E1" w:rsidP="00DB113C">
            <w:pPr>
              <w:jc w:val="center"/>
              <w:rPr>
                <w:lang w:val="nl-NL"/>
              </w:rPr>
            </w:pP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Trả lời</w:t>
            </w:r>
          </w:p>
          <w:p w:rsidR="001F35E1" w:rsidRPr="00B355D9" w:rsidRDefault="001F35E1" w:rsidP="00DB113C">
            <w:pPr>
              <w:jc w:val="center"/>
              <w:rPr>
                <w:lang w:val="nl-NL"/>
              </w:rPr>
            </w:pPr>
          </w:p>
          <w:p w:rsidR="001F35E1" w:rsidRPr="00B355D9" w:rsidRDefault="001F35E1" w:rsidP="00DB113C">
            <w:pPr>
              <w:jc w:val="center"/>
              <w:rPr>
                <w:lang w:val="nl-NL"/>
              </w:rPr>
            </w:pPr>
            <w:r w:rsidRPr="00B355D9">
              <w:rPr>
                <w:lang w:val="nl-NL"/>
              </w:rPr>
              <w:t>Trả lời</w:t>
            </w:r>
          </w:p>
          <w:p w:rsidR="001F35E1" w:rsidRPr="00B355D9" w:rsidRDefault="001F35E1" w:rsidP="00DB113C">
            <w:pPr>
              <w:jc w:val="center"/>
              <w:rPr>
                <w:lang w:val="nl-NL"/>
              </w:rPr>
            </w:pPr>
          </w:p>
          <w:p w:rsidR="001F35E1" w:rsidRPr="00B355D9" w:rsidRDefault="001F35E1" w:rsidP="00DB113C">
            <w:pPr>
              <w:jc w:val="center"/>
              <w:rPr>
                <w:lang w:val="nl-NL"/>
              </w:rPr>
            </w:pPr>
          </w:p>
          <w:p w:rsidR="001F35E1" w:rsidRPr="00552FCE" w:rsidRDefault="001F35E1" w:rsidP="00DB113C">
            <w:pPr>
              <w:jc w:val="center"/>
              <w:rPr>
                <w:b/>
                <w:lang w:val="nl-NL"/>
              </w:rPr>
            </w:pPr>
            <w:r w:rsidRPr="00552FCE">
              <w:rPr>
                <w:b/>
                <w:lang w:val="nl-NL"/>
              </w:rPr>
              <w:t>Thảo luận cặp</w:t>
            </w:r>
          </w:p>
          <w:p w:rsidR="001F35E1" w:rsidRPr="00552FCE" w:rsidRDefault="001F35E1" w:rsidP="00DB113C">
            <w:pPr>
              <w:jc w:val="center"/>
              <w:rPr>
                <w:b/>
                <w:lang w:val="nl-NL"/>
              </w:rPr>
            </w:pPr>
            <w:r w:rsidRPr="00552FCE">
              <w:rPr>
                <w:b/>
                <w:lang w:val="nl-NL"/>
              </w:rPr>
              <w:t>Trình bày</w:t>
            </w:r>
          </w:p>
          <w:p w:rsidR="001F35E1" w:rsidRPr="00552FCE" w:rsidRDefault="001F35E1" w:rsidP="00DB113C">
            <w:pPr>
              <w:jc w:val="center"/>
              <w:rPr>
                <w:b/>
                <w:lang w:val="nl-NL"/>
              </w:rPr>
            </w:pPr>
            <w:r w:rsidRPr="00552FCE">
              <w:rPr>
                <w:b/>
                <w:lang w:val="nl-NL"/>
              </w:rPr>
              <w:t>Nhận xét</w:t>
            </w:r>
          </w:p>
          <w:p w:rsidR="001F35E1" w:rsidRPr="00B355D9" w:rsidRDefault="001F35E1" w:rsidP="00DB113C">
            <w:pPr>
              <w:jc w:val="center"/>
              <w:rPr>
                <w:lang w:val="nl-NL"/>
              </w:rPr>
            </w:pPr>
          </w:p>
          <w:p w:rsidR="001F35E1" w:rsidRPr="00B355D9" w:rsidRDefault="001F35E1" w:rsidP="00DB113C">
            <w:pPr>
              <w:rPr>
                <w:lang w:val="nl-NL"/>
              </w:rPr>
            </w:pPr>
            <w:r w:rsidRPr="00B355D9">
              <w:rPr>
                <w:lang w:val="nl-NL"/>
              </w:rPr>
              <w:t>Nhận xét</w:t>
            </w:r>
          </w:p>
        </w:tc>
        <w:tc>
          <w:tcPr>
            <w:tcW w:w="3789" w:type="dxa"/>
          </w:tcPr>
          <w:p w:rsidR="001F35E1" w:rsidRDefault="001F35E1" w:rsidP="00DB113C">
            <w:pPr>
              <w:rPr>
                <w:b/>
                <w:bCs/>
                <w:u w:val="single"/>
                <w:lang w:val="nl-NL"/>
              </w:rPr>
            </w:pPr>
            <w:r w:rsidRPr="0077058D">
              <w:rPr>
                <w:b/>
                <w:bCs/>
                <w:u w:val="single"/>
                <w:lang w:val="nl-NL"/>
              </w:rPr>
              <w:t>III Tìm hiểu nội dung văn bản</w:t>
            </w:r>
          </w:p>
          <w:p w:rsidR="001F35E1" w:rsidRPr="004F44C9" w:rsidRDefault="001F35E1" w:rsidP="00DB113C">
            <w:pPr>
              <w:jc w:val="both"/>
              <w:rPr>
                <w:lang w:val="nl-NL"/>
              </w:rPr>
            </w:pPr>
            <w:r>
              <w:rPr>
                <w:b/>
                <w:i/>
                <w:lang w:val="nl-NL"/>
              </w:rPr>
              <w:t>1</w:t>
            </w:r>
            <w:r w:rsidRPr="004F44C9">
              <w:rPr>
                <w:b/>
                <w:i/>
                <w:lang w:val="nl-NL"/>
              </w:rPr>
              <w:t>. Diễn biến của hành động kịch</w:t>
            </w:r>
            <w:r w:rsidRPr="004F44C9">
              <w:rPr>
                <w:lang w:val="nl-NL"/>
              </w:rPr>
              <w:t>.</w:t>
            </w:r>
          </w:p>
          <w:p w:rsidR="001F35E1" w:rsidRPr="004F44C9" w:rsidRDefault="001F35E1" w:rsidP="00DB113C">
            <w:pPr>
              <w:jc w:val="both"/>
              <w:rPr>
                <w:lang w:val="nl-NL"/>
              </w:rPr>
            </w:pPr>
            <w:r w:rsidRPr="004F44C9">
              <w:rPr>
                <w:lang w:val="nl-NL"/>
              </w:rPr>
              <w:t>- Hành động kịch diễn ra tại phòng khách nhà ông Giuốc-đanh.</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Cảnh 1: có 4 nhân vật.</w:t>
            </w:r>
          </w:p>
          <w:p w:rsidR="001F35E1" w:rsidRPr="004F44C9" w:rsidRDefault="001F35E1" w:rsidP="00DB113C">
            <w:pPr>
              <w:jc w:val="both"/>
              <w:rPr>
                <w:lang w:val="nl-NL"/>
              </w:rPr>
            </w:pPr>
            <w:r w:rsidRPr="004F44C9">
              <w:rPr>
                <w:lang w:val="nl-NL"/>
              </w:rPr>
              <w:t>Cuộc thoại diễn ra giữa ông Giuốc-đanh và bác phó may.</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Cảnh 2: có 8 nhân vật (thêm 4 thợ phụ)</w:t>
            </w:r>
          </w:p>
          <w:p w:rsidR="001F35E1" w:rsidRPr="004F44C9" w:rsidRDefault="001F35E1" w:rsidP="00DB113C">
            <w:pPr>
              <w:jc w:val="both"/>
              <w:rPr>
                <w:lang w:val="nl-NL"/>
              </w:rPr>
            </w:pPr>
            <w:r w:rsidRPr="004F44C9">
              <w:rPr>
                <w:lang w:val="nl-NL"/>
              </w:rPr>
              <w:t xml:space="preserve"> </w:t>
            </w:r>
          </w:p>
          <w:p w:rsidR="001F35E1" w:rsidRPr="004F44C9" w:rsidRDefault="001F35E1" w:rsidP="00DB113C">
            <w:pPr>
              <w:jc w:val="both"/>
              <w:rPr>
                <w:lang w:val="nl-NL"/>
              </w:rPr>
            </w:pPr>
            <w:r w:rsidRPr="004F44C9">
              <w:rPr>
                <w:lang w:val="nl-NL"/>
              </w:rPr>
              <w:t>+ Cuộc thoại giữa ông Giuốc-đanh với thợ phụ ( như nói với cả 5 phụ)</w:t>
            </w:r>
          </w:p>
          <w:p w:rsidR="001F35E1" w:rsidRPr="004F44C9" w:rsidRDefault="001F35E1" w:rsidP="00DB113C">
            <w:pPr>
              <w:jc w:val="both"/>
              <w:rPr>
                <w:lang w:val="nl-NL"/>
              </w:rPr>
            </w:pPr>
            <w:r w:rsidRPr="004F44C9">
              <w:rPr>
                <w:lang w:val="nl-NL"/>
              </w:rPr>
              <w:t xml:space="preserve"> + Động tác: cởi quần áo cũ, mặc lễ phục mới cho ông Giuốc-đanh và nhảy múa.</w:t>
            </w:r>
          </w:p>
          <w:p w:rsidR="001F35E1" w:rsidRPr="004F44C9" w:rsidRDefault="001F35E1" w:rsidP="00DB113C">
            <w:pPr>
              <w:jc w:val="both"/>
              <w:rPr>
                <w:lang w:val="nl-NL"/>
              </w:rPr>
            </w:pPr>
            <w:r w:rsidRPr="004F44C9">
              <w:rPr>
                <w:lang w:val="nl-NL"/>
              </w:rPr>
              <w:t xml:space="preserve"> + Âm thanh: âm nhạc rộn ràng.</w:t>
            </w:r>
          </w:p>
          <w:p w:rsidR="001F35E1" w:rsidRPr="0077058D" w:rsidRDefault="001F35E1" w:rsidP="00DB113C">
            <w:pPr>
              <w:rPr>
                <w:b/>
                <w:bCs/>
                <w:u w:val="single"/>
                <w:lang w:val="nl-NL"/>
              </w:rPr>
            </w:pPr>
            <w:r w:rsidRPr="004F44C9">
              <w:rPr>
                <w:lang w:val="nl-NL"/>
              </w:rPr>
              <w:t>-&gt; Càng về sau kịch càng sôi động.</w:t>
            </w:r>
          </w:p>
        </w:tc>
      </w:tr>
    </w:tbl>
    <w:p w:rsidR="001F35E1" w:rsidRDefault="001F35E1" w:rsidP="001F35E1">
      <w:pPr>
        <w:rPr>
          <w:lang w:val="nl-NL"/>
        </w:rPr>
      </w:pPr>
      <w:r>
        <w:rPr>
          <w:lang w:val="nl-NL"/>
        </w:rPr>
        <w:t xml:space="preserve"> </w:t>
      </w:r>
    </w:p>
    <w:p w:rsidR="001F35E1" w:rsidRPr="00552FCE" w:rsidRDefault="001F35E1" w:rsidP="001F35E1">
      <w:pPr>
        <w:rPr>
          <w:b/>
          <w:lang w:val="nl-NL"/>
        </w:rPr>
      </w:pPr>
      <w:r w:rsidRPr="00552FCE">
        <w:rPr>
          <w:b/>
          <w:lang w:val="nl-NL"/>
        </w:rPr>
        <w:lastRenderedPageBreak/>
        <w:t>Chuyển tiết 2</w:t>
      </w:r>
    </w:p>
    <w:tbl>
      <w:tblPr>
        <w:tblStyle w:val="TableGrid"/>
        <w:tblW w:w="0" w:type="auto"/>
        <w:tblInd w:w="108" w:type="dxa"/>
        <w:tblLook w:val="01E0" w:firstRow="1" w:lastRow="1" w:firstColumn="1" w:lastColumn="1" w:noHBand="0" w:noVBand="0"/>
      </w:tblPr>
      <w:tblGrid>
        <w:gridCol w:w="3609"/>
        <w:gridCol w:w="1714"/>
        <w:gridCol w:w="4057"/>
      </w:tblGrid>
      <w:tr w:rsidR="001F35E1" w:rsidTr="00DB113C">
        <w:tc>
          <w:tcPr>
            <w:tcW w:w="3609" w:type="dxa"/>
          </w:tcPr>
          <w:p w:rsidR="001F35E1" w:rsidRDefault="001F35E1" w:rsidP="00DB113C">
            <w:pPr>
              <w:tabs>
                <w:tab w:val="left" w:pos="2640"/>
              </w:tabs>
              <w:jc w:val="center"/>
              <w:rPr>
                <w:b/>
                <w:lang w:val="nl-NL"/>
              </w:rPr>
            </w:pPr>
            <w:r>
              <w:rPr>
                <w:b/>
                <w:lang w:val="nl-NL"/>
              </w:rPr>
              <w:t>HĐ của Giáo Viên</w:t>
            </w:r>
          </w:p>
        </w:tc>
        <w:tc>
          <w:tcPr>
            <w:tcW w:w="1714" w:type="dxa"/>
          </w:tcPr>
          <w:p w:rsidR="001F35E1" w:rsidRDefault="001F35E1" w:rsidP="00DB113C">
            <w:pPr>
              <w:jc w:val="center"/>
              <w:rPr>
                <w:b/>
                <w:lang w:val="nl-NL"/>
              </w:rPr>
            </w:pPr>
            <w:r>
              <w:rPr>
                <w:b/>
                <w:lang w:val="nl-NL"/>
              </w:rPr>
              <w:t>HĐ của Học  sinh</w:t>
            </w:r>
          </w:p>
        </w:tc>
        <w:tc>
          <w:tcPr>
            <w:tcW w:w="4057" w:type="dxa"/>
          </w:tcPr>
          <w:p w:rsidR="001F35E1" w:rsidRDefault="001F35E1" w:rsidP="00DB113C">
            <w:pPr>
              <w:tabs>
                <w:tab w:val="left" w:pos="3632"/>
              </w:tabs>
              <w:jc w:val="center"/>
              <w:rPr>
                <w:b/>
                <w:lang w:val="nl-NL"/>
              </w:rPr>
            </w:pPr>
            <w:r>
              <w:rPr>
                <w:b/>
                <w:lang w:val="nl-NL"/>
              </w:rPr>
              <w:t>Nội dung c</w:t>
            </w:r>
            <w:r w:rsidRPr="00552FCE">
              <w:rPr>
                <w:b/>
                <w:lang w:val="nl-NL"/>
              </w:rPr>
              <w:t>ần</w:t>
            </w:r>
            <w:r>
              <w:rPr>
                <w:b/>
                <w:lang w:val="nl-NL"/>
              </w:rPr>
              <w:t xml:space="preserve"> </w:t>
            </w:r>
            <w:r w:rsidRPr="00552FCE">
              <w:rPr>
                <w:b/>
                <w:lang w:val="nl-NL"/>
              </w:rPr>
              <w:t>đạt</w:t>
            </w:r>
          </w:p>
        </w:tc>
      </w:tr>
      <w:tr w:rsidR="001F35E1" w:rsidTr="00DB113C">
        <w:tc>
          <w:tcPr>
            <w:tcW w:w="9380" w:type="dxa"/>
            <w:gridSpan w:val="3"/>
          </w:tcPr>
          <w:p w:rsidR="001F35E1" w:rsidRDefault="001F35E1" w:rsidP="00DB113C">
            <w:pPr>
              <w:jc w:val="center"/>
              <w:rPr>
                <w:lang w:val="nl-NL"/>
              </w:rPr>
            </w:pPr>
            <w:r w:rsidRPr="00552FCE">
              <w:rPr>
                <w:b/>
                <w:lang w:val="nl-NL"/>
              </w:rPr>
              <w:t xml:space="preserve">HĐ </w:t>
            </w:r>
            <w:r>
              <w:rPr>
                <w:b/>
                <w:lang w:val="nl-NL"/>
              </w:rPr>
              <w:t>2</w:t>
            </w:r>
            <w:r w:rsidRPr="00552FCE">
              <w:rPr>
                <w:b/>
                <w:lang w:val="nl-NL"/>
              </w:rPr>
              <w:t>:</w:t>
            </w:r>
            <w:r w:rsidRPr="00552FCE">
              <w:rPr>
                <w:b/>
                <w:bCs/>
                <w:lang w:val="nl-NL"/>
              </w:rPr>
              <w:t>HDHS</w:t>
            </w:r>
            <w:r w:rsidRPr="0077058D">
              <w:rPr>
                <w:b/>
                <w:bCs/>
                <w:lang w:val="nl-NL"/>
              </w:rPr>
              <w:t xml:space="preserve"> tìm hiểu nội dung văn bản</w:t>
            </w:r>
            <w:r>
              <w:rPr>
                <w:b/>
                <w:bCs/>
                <w:lang w:val="nl-NL"/>
              </w:rPr>
              <w:t>.( 30p)</w:t>
            </w:r>
          </w:p>
        </w:tc>
      </w:tr>
      <w:tr w:rsidR="001F35E1" w:rsidTr="00DB113C">
        <w:trPr>
          <w:trHeight w:val="2688"/>
        </w:trPr>
        <w:tc>
          <w:tcPr>
            <w:tcW w:w="3609" w:type="dxa"/>
          </w:tcPr>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rPr>
                <w:lang w:val="nl-NL"/>
              </w:rPr>
            </w:pPr>
          </w:p>
          <w:p w:rsidR="001F35E1" w:rsidRPr="004F44C9" w:rsidRDefault="001F35E1" w:rsidP="00DB113C">
            <w:pPr>
              <w:jc w:val="both"/>
              <w:rPr>
                <w:lang w:val="nl-NL"/>
              </w:rPr>
            </w:pPr>
            <w:r w:rsidRPr="004F44C9">
              <w:rPr>
                <w:lang w:val="nl-NL"/>
              </w:rPr>
              <w:t>- Cuộc đối thoại giữa 2 người xoay quanh sự việc gì?</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Bộ lễ phục được may ntn?</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Tại sao chiếc áo bị may như vậy? (thợ dốt, sơ suất hay do cố tình -&gt; trò cười).</w:t>
            </w:r>
          </w:p>
          <w:p w:rsidR="001F35E1" w:rsidRPr="004F44C9" w:rsidRDefault="001F35E1" w:rsidP="00DB113C">
            <w:pPr>
              <w:jc w:val="both"/>
              <w:rPr>
                <w:lang w:val="nl-NL"/>
              </w:rPr>
            </w:pPr>
            <w:r w:rsidRPr="004F44C9">
              <w:rPr>
                <w:lang w:val="nl-NL"/>
              </w:rPr>
              <w:t>- Bác phó may xử lí tình huống này ntn?</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Trong đoạn thoại này, ai là người bị động?</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Qua đó, em đánh giá như thế nào về ông Giuốc- đanh?</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Ông Giuốc-đanh còn phát hiện ra thêm điều gì?</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Để gỡ thế bí bác phó may xử lí ntn? (nước cờ cao tay vì trúng tâm lí Giuốc-đanh đang muốn học đòi làm sang)</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xml:space="preserve">- </w:t>
            </w:r>
            <w:smartTag w:uri="urn:schemas-microsoft-com:office:smarttags" w:element="place">
              <w:r w:rsidRPr="004F44C9">
                <w:rPr>
                  <w:lang w:val="nl-NL"/>
                </w:rPr>
                <w:t>Tay</w:t>
              </w:r>
            </w:smartTag>
            <w:r w:rsidRPr="004F44C9">
              <w:rPr>
                <w:lang w:val="nl-NL"/>
              </w:rPr>
              <w:t xml:space="preserve"> thợ phụ gọi Giuốc- đanh là “ông lớn” nhằm mục đích gì?</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xml:space="preserve">- Tại sao Giuốc-đanh tin vào </w:t>
            </w:r>
            <w:r w:rsidRPr="004F44C9">
              <w:rPr>
                <w:lang w:val="nl-NL"/>
              </w:rPr>
              <w:lastRenderedPageBreak/>
              <w:t>cách gọi ấy?</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Tên thợ phụ còn tôn vinh Giuốc-đanh ntn? Tại sao hắn làm như vậy?</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Việc liên tục thưởng tiền và câu nói cuối của Giuốc-đanh có ý nghĩa gì?</w:t>
            </w: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Trong đoạn kịch trên có yếu tố nào gây cười?</w:t>
            </w:r>
          </w:p>
          <w:p w:rsidR="001F35E1" w:rsidRPr="004F44C9" w:rsidRDefault="001F35E1" w:rsidP="00DB113C">
            <w:pPr>
              <w:jc w:val="both"/>
              <w:rPr>
                <w:lang w:val="nl-NL"/>
              </w:rPr>
            </w:pPr>
            <w:r>
              <w:rPr>
                <w:lang w:val="nl-NL"/>
              </w:rPr>
              <w:t>- GV đưa ra đáp án bảng phụ</w:t>
            </w:r>
          </w:p>
          <w:p w:rsidR="001F35E1" w:rsidRPr="004F44C9" w:rsidRDefault="001F35E1" w:rsidP="00DB113C">
            <w:pPr>
              <w:rPr>
                <w:lang w:val="nl-NL"/>
              </w:rPr>
            </w:pPr>
          </w:p>
        </w:tc>
        <w:tc>
          <w:tcPr>
            <w:tcW w:w="1714" w:type="dxa"/>
          </w:tcPr>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552FCE" w:rsidRDefault="001F35E1" w:rsidP="00DB113C">
            <w:pPr>
              <w:jc w:val="center"/>
              <w:rPr>
                <w:b/>
                <w:lang w:val="nl-NL"/>
              </w:rPr>
            </w:pPr>
            <w:r w:rsidRPr="00552FCE">
              <w:rPr>
                <w:b/>
                <w:lang w:val="nl-NL"/>
              </w:rPr>
              <w:t>Thảo luận</w:t>
            </w:r>
            <w:r>
              <w:rPr>
                <w:b/>
                <w:lang w:val="nl-NL"/>
              </w:rPr>
              <w:t xml:space="preserve"> b</w:t>
            </w:r>
            <w:r w:rsidRPr="00552FCE">
              <w:rPr>
                <w:b/>
                <w:lang w:val="nl-NL"/>
              </w:rPr>
              <w:t>àn</w:t>
            </w:r>
          </w:p>
          <w:p w:rsidR="001F35E1" w:rsidRPr="00552FCE" w:rsidRDefault="001F35E1" w:rsidP="00DB113C">
            <w:pPr>
              <w:jc w:val="center"/>
              <w:rPr>
                <w:b/>
                <w:lang w:val="nl-NL"/>
              </w:rPr>
            </w:pPr>
            <w:r w:rsidRPr="00552FCE">
              <w:rPr>
                <w:b/>
                <w:lang w:val="nl-NL"/>
              </w:rPr>
              <w:t>Trình bày</w:t>
            </w: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r w:rsidRPr="004F44C9">
              <w:rPr>
                <w:lang w:val="nl-NL"/>
              </w:rPr>
              <w:t>Trả lời</w:t>
            </w: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4F44C9" w:rsidRDefault="001F35E1" w:rsidP="00DB113C">
            <w:pPr>
              <w:jc w:val="center"/>
              <w:rPr>
                <w:lang w:val="nl-NL"/>
              </w:rPr>
            </w:pPr>
          </w:p>
          <w:p w:rsidR="001F35E1" w:rsidRPr="00552FCE" w:rsidRDefault="001F35E1" w:rsidP="00DB113C">
            <w:pPr>
              <w:jc w:val="center"/>
              <w:rPr>
                <w:b/>
                <w:lang w:val="nl-NL"/>
              </w:rPr>
            </w:pPr>
            <w:r w:rsidRPr="00552FCE">
              <w:rPr>
                <w:b/>
                <w:lang w:val="nl-NL"/>
              </w:rPr>
              <w:t>Thảo luận</w:t>
            </w:r>
            <w:r>
              <w:rPr>
                <w:b/>
                <w:lang w:val="nl-NL"/>
              </w:rPr>
              <w:t xml:space="preserve"> nh</w:t>
            </w:r>
            <w:r w:rsidRPr="00552FCE">
              <w:rPr>
                <w:b/>
                <w:lang w:val="nl-NL"/>
              </w:rPr>
              <w:t>óm</w:t>
            </w:r>
          </w:p>
          <w:p w:rsidR="001F35E1" w:rsidRPr="004F44C9" w:rsidRDefault="001F35E1" w:rsidP="00DB113C">
            <w:pPr>
              <w:jc w:val="center"/>
              <w:rPr>
                <w:lang w:val="nl-NL"/>
              </w:rPr>
            </w:pPr>
            <w:r w:rsidRPr="00552FCE">
              <w:rPr>
                <w:b/>
                <w:lang w:val="nl-NL"/>
              </w:rPr>
              <w:t>Trình bày</w:t>
            </w:r>
          </w:p>
        </w:tc>
        <w:tc>
          <w:tcPr>
            <w:tcW w:w="4057" w:type="dxa"/>
          </w:tcPr>
          <w:p w:rsidR="001F35E1" w:rsidRDefault="001F35E1" w:rsidP="00DB113C">
            <w:pPr>
              <w:rPr>
                <w:b/>
                <w:bCs/>
                <w:u w:val="single"/>
                <w:lang w:val="nl-NL"/>
              </w:rPr>
            </w:pPr>
            <w:r w:rsidRPr="0077058D">
              <w:rPr>
                <w:b/>
                <w:bCs/>
                <w:u w:val="single"/>
                <w:lang w:val="nl-NL"/>
              </w:rPr>
              <w:lastRenderedPageBreak/>
              <w:t>III Tìm hiểu nội dung văn bản</w:t>
            </w:r>
          </w:p>
          <w:p w:rsidR="001F35E1" w:rsidRDefault="001F35E1" w:rsidP="00DB113C">
            <w:pPr>
              <w:jc w:val="both"/>
              <w:rPr>
                <w:lang w:val="nl-NL"/>
              </w:rPr>
            </w:pPr>
            <w:r>
              <w:rPr>
                <w:b/>
                <w:i/>
                <w:lang w:val="nl-NL"/>
              </w:rPr>
              <w:t>1</w:t>
            </w:r>
            <w:r w:rsidRPr="004F44C9">
              <w:rPr>
                <w:b/>
                <w:i/>
                <w:lang w:val="nl-NL"/>
              </w:rPr>
              <w:t>. Diễn biến của hành động kịch</w:t>
            </w:r>
            <w:r w:rsidRPr="004F44C9">
              <w:rPr>
                <w:lang w:val="nl-NL"/>
              </w:rPr>
              <w:t>.</w:t>
            </w:r>
          </w:p>
          <w:p w:rsidR="001F35E1" w:rsidRPr="004F44C9" w:rsidRDefault="001F35E1" w:rsidP="00DB113C">
            <w:pPr>
              <w:jc w:val="both"/>
              <w:rPr>
                <w:lang w:val="nl-NL"/>
              </w:rPr>
            </w:pPr>
            <w:r>
              <w:rPr>
                <w:b/>
                <w:i/>
                <w:lang w:val="nl-NL"/>
              </w:rPr>
              <w:t>2</w:t>
            </w:r>
            <w:r w:rsidRPr="004F44C9">
              <w:rPr>
                <w:b/>
                <w:i/>
                <w:lang w:val="nl-NL"/>
              </w:rPr>
              <w:t>. Ông Giuốc-đanh và bác phó may</w:t>
            </w:r>
            <w:r w:rsidRPr="004F44C9">
              <w:rPr>
                <w:lang w:val="nl-NL"/>
              </w:rPr>
              <w:t>.</w:t>
            </w:r>
          </w:p>
          <w:p w:rsidR="001F35E1" w:rsidRPr="004F44C9" w:rsidRDefault="001F35E1" w:rsidP="00DB113C">
            <w:pPr>
              <w:jc w:val="both"/>
              <w:rPr>
                <w:lang w:val="nl-NL"/>
              </w:rPr>
            </w:pPr>
            <w:r w:rsidRPr="004F44C9">
              <w:rPr>
                <w:lang w:val="nl-NL"/>
              </w:rPr>
              <w:t>- Đối thoại xoay quanh các sự việc:</w:t>
            </w:r>
          </w:p>
          <w:p w:rsidR="001F35E1" w:rsidRPr="004F44C9" w:rsidRDefault="001F35E1" w:rsidP="00DB113C">
            <w:pPr>
              <w:jc w:val="both"/>
              <w:rPr>
                <w:lang w:val="nl-NL"/>
              </w:rPr>
            </w:pPr>
            <w:r w:rsidRPr="004F44C9">
              <w:rPr>
                <w:lang w:val="nl-NL"/>
              </w:rPr>
              <w:t xml:space="preserve"> + Bộ lễ phục (là chủ yếu)</w:t>
            </w:r>
          </w:p>
          <w:p w:rsidR="001F35E1" w:rsidRPr="004F44C9" w:rsidRDefault="001F35E1" w:rsidP="00DB113C">
            <w:pPr>
              <w:jc w:val="both"/>
              <w:rPr>
                <w:lang w:val="nl-NL"/>
              </w:rPr>
            </w:pPr>
            <w:r w:rsidRPr="004F44C9">
              <w:rPr>
                <w:lang w:val="nl-NL"/>
              </w:rPr>
              <w:t xml:space="preserve"> + Đôi bít tất, bộ tóc giả, lông đính mũ…</w:t>
            </w:r>
          </w:p>
          <w:p w:rsidR="001F35E1" w:rsidRPr="004F44C9" w:rsidRDefault="001F35E1" w:rsidP="00DB113C">
            <w:pPr>
              <w:jc w:val="both"/>
              <w:rPr>
                <w:lang w:val="nl-NL"/>
              </w:rPr>
            </w:pPr>
            <w:r w:rsidRPr="004F44C9">
              <w:rPr>
                <w:lang w:val="nl-NL"/>
              </w:rPr>
              <w:t>- Bộ lễ phục: bị may ngược hoa. Ông Giuốc-đanh đã phát hiện ra.</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Bác phó may vụng chèo khéo chống bịa ra lí lẽ khiến Giuốc-đanh rút lui ý kiến.</w:t>
            </w:r>
          </w:p>
          <w:p w:rsidR="001F35E1" w:rsidRDefault="001F35E1" w:rsidP="00DB113C">
            <w:pPr>
              <w:jc w:val="both"/>
              <w:rPr>
                <w:lang w:val="nl-NL"/>
              </w:rPr>
            </w:pPr>
            <w:r w:rsidRPr="004F44C9">
              <w:rPr>
                <w:lang w:val="nl-NL"/>
              </w:rPr>
              <w:t>=&gt; Bác phó may đang ở thế bị động (bị chê trách) chuyển sang chủ động tấn công = 2 đề nghị liên tiếp -&gt; kịch tính cao.</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=&gt; Giuốc-đanh là người kém hiểu biết, thích học đòi làm sang, dễ bị lừa.</w:t>
            </w:r>
          </w:p>
          <w:p w:rsidR="001F35E1" w:rsidRPr="004F44C9" w:rsidRDefault="001F35E1" w:rsidP="00DB113C">
            <w:pPr>
              <w:jc w:val="both"/>
              <w:rPr>
                <w:lang w:val="nl-NL"/>
              </w:rPr>
            </w:pPr>
            <w:r w:rsidRPr="004F44C9">
              <w:rPr>
                <w:lang w:val="nl-NL"/>
              </w:rPr>
              <w:t>- Phát hiện ra bác phó may ăn bớt vải ông chuyển sang thế chủ động trách móc.</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xml:space="preserve">- Bác phó may lảng sang chuyện khác -&gt; kịch tính chuyển hướng </w:t>
            </w:r>
          </w:p>
          <w:p w:rsidR="001F35E1" w:rsidRPr="004F44C9" w:rsidRDefault="001F35E1" w:rsidP="00DB113C">
            <w:pPr>
              <w:jc w:val="both"/>
              <w:rPr>
                <w:lang w:val="nl-NL"/>
              </w:rPr>
            </w:pPr>
            <w:r w:rsidRPr="004F44C9">
              <w:rPr>
                <w:lang w:val="nl-NL"/>
              </w:rPr>
              <w:t>-&gt;gây cười.</w:t>
            </w:r>
          </w:p>
          <w:p w:rsidR="001F35E1" w:rsidRPr="004F44C9" w:rsidRDefault="001F35E1" w:rsidP="00DB113C">
            <w:pPr>
              <w:jc w:val="both"/>
              <w:rPr>
                <w:lang w:val="nl-NL"/>
              </w:rPr>
            </w:pPr>
            <w:r>
              <w:rPr>
                <w:b/>
                <w:i/>
                <w:lang w:val="nl-NL"/>
              </w:rPr>
              <w:t>3</w:t>
            </w:r>
            <w:r w:rsidRPr="004F44C9">
              <w:rPr>
                <w:b/>
                <w:i/>
                <w:lang w:val="nl-NL"/>
              </w:rPr>
              <w:t>. Ông Giuốc-đanh và tay thợ phụ</w:t>
            </w:r>
            <w:r w:rsidRPr="004F44C9">
              <w:rPr>
                <w:lang w:val="nl-NL"/>
              </w:rPr>
              <w:t>.</w:t>
            </w:r>
          </w:p>
          <w:p w:rsidR="001F35E1" w:rsidRPr="004F44C9" w:rsidRDefault="001F35E1" w:rsidP="00DB113C">
            <w:pPr>
              <w:jc w:val="both"/>
              <w:rPr>
                <w:lang w:val="nl-NL"/>
              </w:rPr>
            </w:pPr>
            <w:r w:rsidRPr="004F44C9">
              <w:rPr>
                <w:lang w:val="nl-NL"/>
              </w:rPr>
              <w:t xml:space="preserve">- </w:t>
            </w:r>
            <w:smartTag w:uri="urn:schemas-microsoft-com:office:smarttags" w:element="place">
              <w:r w:rsidRPr="004F44C9">
                <w:rPr>
                  <w:lang w:val="nl-NL"/>
                </w:rPr>
                <w:t>Tay</w:t>
              </w:r>
            </w:smartTag>
            <w:r w:rsidRPr="004F44C9">
              <w:rPr>
                <w:lang w:val="nl-NL"/>
              </w:rPr>
              <w:t xml:space="preserve"> thợ phụ ranh mãnh dùng mánh khoé nịnh hót để moi tiền.</w:t>
            </w:r>
          </w:p>
          <w:p w:rsidR="001F35E1" w:rsidRPr="004F44C9" w:rsidRDefault="001F35E1" w:rsidP="00DB113C">
            <w:pPr>
              <w:jc w:val="both"/>
              <w:rPr>
                <w:lang w:val="nl-NL"/>
              </w:rPr>
            </w:pPr>
            <w:r w:rsidRPr="004F44C9">
              <w:rPr>
                <w:lang w:val="nl-NL"/>
              </w:rPr>
              <w:t>- Giuốc-đanh tưởng cứ mặc lễ phục vào là trở thành quý phái.</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lastRenderedPageBreak/>
              <w:t>- Giuốc-đanh trở thành “ông lớn”, “cụ lớn”, “đức ông”</w:t>
            </w:r>
          </w:p>
          <w:p w:rsidR="001F35E1" w:rsidRPr="004F44C9" w:rsidRDefault="001F35E1" w:rsidP="00DB113C">
            <w:pPr>
              <w:jc w:val="both"/>
              <w:rPr>
                <w:lang w:val="nl-NL"/>
              </w:rPr>
            </w:pPr>
            <w:r w:rsidRPr="004F44C9">
              <w:rPr>
                <w:lang w:val="nl-NL"/>
              </w:rPr>
              <w:t>-&gt; Hắn nắm được điểm yếu của Giuốc-đanh.</w:t>
            </w:r>
          </w:p>
          <w:p w:rsidR="001F35E1" w:rsidRPr="004F44C9" w:rsidRDefault="001F35E1" w:rsidP="00DB113C">
            <w:pPr>
              <w:jc w:val="both"/>
              <w:rPr>
                <w:lang w:val="nl-NL"/>
              </w:rPr>
            </w:pPr>
          </w:p>
          <w:p w:rsidR="001F35E1" w:rsidRPr="004F44C9" w:rsidRDefault="001F35E1" w:rsidP="00DB113C">
            <w:pPr>
              <w:jc w:val="both"/>
              <w:rPr>
                <w:lang w:val="nl-NL"/>
              </w:rPr>
            </w:pPr>
            <w:r w:rsidRPr="004F44C9">
              <w:rPr>
                <w:lang w:val="nl-NL"/>
              </w:rPr>
              <w:t>- Ham muốn học đòi làm sang, làm quý tộc ở Giuốc-đanh rất mãnh liệt, sẵn sàng đánh đổi tất cả để được làm sang.</w:t>
            </w:r>
          </w:p>
          <w:p w:rsidR="001F35E1" w:rsidRPr="004F44C9" w:rsidRDefault="001F35E1" w:rsidP="00DB113C">
            <w:pPr>
              <w:jc w:val="both"/>
              <w:rPr>
                <w:lang w:val="nl-NL"/>
              </w:rPr>
            </w:pPr>
            <w:r>
              <w:rPr>
                <w:b/>
                <w:i/>
                <w:lang w:val="nl-NL"/>
              </w:rPr>
              <w:t>4</w:t>
            </w:r>
            <w:r w:rsidRPr="004F44C9">
              <w:rPr>
                <w:b/>
                <w:i/>
                <w:lang w:val="nl-NL"/>
              </w:rPr>
              <w:t>. Nhân vật hài kịch bất hủ</w:t>
            </w:r>
            <w:r w:rsidRPr="004F44C9">
              <w:rPr>
                <w:lang w:val="nl-NL"/>
              </w:rPr>
              <w:t>: Giuốc-đanh.</w:t>
            </w:r>
          </w:p>
          <w:p w:rsidR="001F35E1" w:rsidRPr="004F44C9" w:rsidRDefault="001F35E1" w:rsidP="00DB113C">
            <w:pPr>
              <w:jc w:val="both"/>
              <w:rPr>
                <w:lang w:val="nl-NL"/>
              </w:rPr>
            </w:pPr>
            <w:r w:rsidRPr="004F44C9">
              <w:rPr>
                <w:lang w:val="nl-NL"/>
              </w:rPr>
              <w:t>- Yếu tố gây cười: Giuốc-đanh ngu dốt chỉ vì học đòi làm sang mà bị bác phó may và thợ phụ lợi dụng.</w:t>
            </w:r>
          </w:p>
          <w:p w:rsidR="001F35E1" w:rsidRPr="004F44C9" w:rsidRDefault="001F35E1" w:rsidP="00DB113C">
            <w:pPr>
              <w:jc w:val="both"/>
              <w:rPr>
                <w:lang w:val="nl-NL"/>
              </w:rPr>
            </w:pPr>
            <w:r w:rsidRPr="004F44C9">
              <w:rPr>
                <w:lang w:val="nl-NL"/>
              </w:rPr>
              <w:t>+ Bộ lễ phục lố lăng (màu sắc, cách may)</w:t>
            </w:r>
          </w:p>
          <w:p w:rsidR="001F35E1" w:rsidRPr="004F44C9" w:rsidRDefault="001F35E1" w:rsidP="00DB113C">
            <w:pPr>
              <w:jc w:val="both"/>
              <w:rPr>
                <w:lang w:val="nl-NL"/>
              </w:rPr>
            </w:pPr>
            <w:r w:rsidRPr="004F44C9">
              <w:rPr>
                <w:lang w:val="nl-NL"/>
              </w:rPr>
              <w:t>+ Cách mặc lễ phục khác thường.</w:t>
            </w:r>
          </w:p>
          <w:p w:rsidR="001F35E1" w:rsidRDefault="001F35E1" w:rsidP="00DB113C">
            <w:pPr>
              <w:jc w:val="both"/>
              <w:rPr>
                <w:lang w:val="nl-NL"/>
              </w:rPr>
            </w:pPr>
            <w:r w:rsidRPr="004F44C9">
              <w:rPr>
                <w:lang w:val="nl-NL"/>
              </w:rPr>
              <w:t>+ Tưởng mình là quý phái -&gt; vênh vang tự mãn.</w:t>
            </w:r>
          </w:p>
        </w:tc>
      </w:tr>
      <w:tr w:rsidR="001F35E1" w:rsidTr="00DB113C">
        <w:tc>
          <w:tcPr>
            <w:tcW w:w="9380" w:type="dxa"/>
            <w:gridSpan w:val="3"/>
          </w:tcPr>
          <w:p w:rsidR="001F35E1" w:rsidRPr="00233EB6" w:rsidRDefault="001F35E1" w:rsidP="00DB113C">
            <w:pPr>
              <w:jc w:val="center"/>
              <w:rPr>
                <w:b/>
                <w:lang w:val="nl-NL"/>
              </w:rPr>
            </w:pPr>
            <w:r w:rsidRPr="00233EB6">
              <w:rPr>
                <w:b/>
                <w:lang w:val="nl-NL"/>
              </w:rPr>
              <w:lastRenderedPageBreak/>
              <w:t>HĐ 2:HDHS tổng kết.  ( 5 )p</w:t>
            </w:r>
          </w:p>
        </w:tc>
      </w:tr>
      <w:tr w:rsidR="001F35E1" w:rsidTr="00DB113C">
        <w:tc>
          <w:tcPr>
            <w:tcW w:w="3609" w:type="dxa"/>
          </w:tcPr>
          <w:p w:rsidR="001F35E1" w:rsidRDefault="001F35E1" w:rsidP="00DB113C">
            <w:pPr>
              <w:rPr>
                <w:lang w:val="nl-NL"/>
              </w:rPr>
            </w:pPr>
            <w:r>
              <w:rPr>
                <w:lang w:val="nl-NL"/>
              </w:rPr>
              <w:t xml:space="preserve"> - Qua nội dung bài học,em nêu vài nét về nội dung và nghệ thuật của văn bản</w:t>
            </w:r>
          </w:p>
          <w:p w:rsidR="001F35E1" w:rsidRDefault="001F35E1" w:rsidP="00DB113C">
            <w:pPr>
              <w:rPr>
                <w:lang w:val="nl-NL"/>
              </w:rPr>
            </w:pPr>
          </w:p>
          <w:p w:rsidR="001F35E1" w:rsidRDefault="001F35E1" w:rsidP="00DB113C">
            <w:pPr>
              <w:rPr>
                <w:lang w:val="nl-NL"/>
              </w:rPr>
            </w:pPr>
            <w:r w:rsidRPr="004F44C9">
              <w:rPr>
                <w:lang w:val="nl-NL"/>
              </w:rPr>
              <w:t>- Y/c h/s đọc ghi nhớ.</w:t>
            </w:r>
          </w:p>
        </w:tc>
        <w:tc>
          <w:tcPr>
            <w:tcW w:w="1714" w:type="dxa"/>
          </w:tcPr>
          <w:p w:rsidR="001F35E1" w:rsidRDefault="001F35E1" w:rsidP="00DB113C">
            <w:pPr>
              <w:rPr>
                <w:lang w:val="nl-NL"/>
              </w:rPr>
            </w:pPr>
            <w:r>
              <w:rPr>
                <w:lang w:val="nl-NL"/>
              </w:rPr>
              <w:t>Tóm lược</w:t>
            </w:r>
          </w:p>
          <w:p w:rsidR="001F35E1" w:rsidRDefault="001F35E1" w:rsidP="00DB113C">
            <w:pPr>
              <w:rPr>
                <w:lang w:val="nl-NL"/>
              </w:rPr>
            </w:pPr>
            <w:r>
              <w:rPr>
                <w:lang w:val="nl-NL"/>
              </w:rPr>
              <w:t xml:space="preserve"> Trình bày</w:t>
            </w:r>
          </w:p>
          <w:p w:rsidR="001F35E1" w:rsidRDefault="001F35E1" w:rsidP="00DB113C">
            <w:pPr>
              <w:rPr>
                <w:lang w:val="nl-NL"/>
              </w:rPr>
            </w:pPr>
            <w:r>
              <w:rPr>
                <w:lang w:val="nl-NL"/>
              </w:rPr>
              <w:t xml:space="preserve"> Nhận xét</w:t>
            </w:r>
          </w:p>
          <w:p w:rsidR="001F35E1" w:rsidRDefault="001F35E1" w:rsidP="00DB113C">
            <w:pPr>
              <w:rPr>
                <w:lang w:val="nl-NL"/>
              </w:rPr>
            </w:pPr>
            <w:r>
              <w:rPr>
                <w:lang w:val="nl-NL"/>
              </w:rPr>
              <w:t xml:space="preserve"> Bổ xung</w:t>
            </w:r>
          </w:p>
          <w:p w:rsidR="001F35E1" w:rsidRDefault="001F35E1" w:rsidP="00DB113C">
            <w:pPr>
              <w:rPr>
                <w:lang w:val="nl-NL"/>
              </w:rPr>
            </w:pPr>
            <w:r>
              <w:rPr>
                <w:lang w:val="nl-NL"/>
              </w:rPr>
              <w:t xml:space="preserve"> </w:t>
            </w:r>
            <w:r w:rsidRPr="004F44C9">
              <w:rPr>
                <w:lang w:val="nl-NL"/>
              </w:rPr>
              <w:t>Đọc</w:t>
            </w:r>
          </w:p>
        </w:tc>
        <w:tc>
          <w:tcPr>
            <w:tcW w:w="4057" w:type="dxa"/>
          </w:tcPr>
          <w:p w:rsidR="001F35E1" w:rsidRPr="006411F8" w:rsidRDefault="001F35E1" w:rsidP="00DB113C">
            <w:pPr>
              <w:rPr>
                <w:b/>
                <w:bCs/>
                <w:u w:val="single"/>
                <w:lang w:val="nl-NL"/>
              </w:rPr>
            </w:pPr>
            <w:r w:rsidRPr="006411F8">
              <w:rPr>
                <w:b/>
                <w:bCs/>
                <w:u w:val="single"/>
                <w:lang w:val="nl-NL"/>
              </w:rPr>
              <w:t>IV Tổng kết.</w:t>
            </w:r>
          </w:p>
          <w:p w:rsidR="001F35E1" w:rsidRDefault="001F35E1" w:rsidP="00DB113C">
            <w:pPr>
              <w:rPr>
                <w:lang w:val="nl-NL"/>
              </w:rPr>
            </w:pPr>
            <w:r>
              <w:rPr>
                <w:lang w:val="nl-NL"/>
              </w:rPr>
              <w:t>1 Nội dung:{ghi nhớ sgk.</w:t>
            </w:r>
          </w:p>
          <w:p w:rsidR="001F35E1" w:rsidRDefault="001F35E1" w:rsidP="00DB113C">
            <w:pPr>
              <w:rPr>
                <w:lang w:val="nl-NL"/>
              </w:rPr>
            </w:pPr>
            <w:r>
              <w:rPr>
                <w:lang w:val="nl-NL"/>
              </w:rPr>
              <w:t>2 Nghệ thuật:</w:t>
            </w:r>
          </w:p>
          <w:p w:rsidR="001F35E1" w:rsidRDefault="001F35E1" w:rsidP="00DB113C">
            <w:pPr>
              <w:rPr>
                <w:b/>
                <w:lang w:val="nl-NL"/>
              </w:rPr>
            </w:pPr>
          </w:p>
          <w:p w:rsidR="001F35E1" w:rsidRDefault="001F35E1" w:rsidP="00DB113C">
            <w:pPr>
              <w:rPr>
                <w:lang w:val="nl-NL"/>
              </w:rPr>
            </w:pPr>
            <w:r w:rsidRPr="004F44C9">
              <w:rPr>
                <w:b/>
                <w:lang w:val="nl-NL"/>
              </w:rPr>
              <w:t>*</w:t>
            </w:r>
            <w:r w:rsidRPr="004F44C9">
              <w:rPr>
                <w:lang w:val="nl-NL"/>
              </w:rPr>
              <w:t xml:space="preserve"> </w:t>
            </w:r>
            <w:r w:rsidRPr="004F44C9">
              <w:rPr>
                <w:b/>
                <w:i/>
                <w:lang w:val="nl-NL"/>
              </w:rPr>
              <w:t xml:space="preserve">Ghi nhớ </w:t>
            </w:r>
            <w:r>
              <w:rPr>
                <w:lang w:val="nl-NL"/>
              </w:rPr>
              <w:t>(sgk</w:t>
            </w:r>
            <w:r w:rsidRPr="004F44C9">
              <w:rPr>
                <w:lang w:val="nl-NL"/>
              </w:rPr>
              <w:t>)</w:t>
            </w:r>
          </w:p>
        </w:tc>
      </w:tr>
    </w:tbl>
    <w:p w:rsidR="001F35E1" w:rsidRDefault="001F35E1" w:rsidP="001F35E1">
      <w:pPr>
        <w:spacing w:after="0"/>
        <w:rPr>
          <w:b/>
          <w:lang w:val="nl-NL"/>
        </w:rPr>
      </w:pPr>
      <w:r>
        <w:rPr>
          <w:b/>
          <w:lang w:val="nl-NL"/>
        </w:rPr>
        <w:t>3.3 Luy</w:t>
      </w:r>
      <w:r w:rsidRPr="00552FCE">
        <w:rPr>
          <w:b/>
          <w:lang w:val="nl-NL"/>
        </w:rPr>
        <w:t>ện</w:t>
      </w:r>
      <w:r>
        <w:rPr>
          <w:b/>
          <w:lang w:val="nl-NL"/>
        </w:rPr>
        <w:t xml:space="preserve"> t</w:t>
      </w:r>
      <w:r w:rsidRPr="00552FCE">
        <w:rPr>
          <w:b/>
          <w:lang w:val="nl-NL"/>
        </w:rPr>
        <w:t>ập</w:t>
      </w:r>
      <w:r>
        <w:rPr>
          <w:b/>
          <w:lang w:val="nl-NL"/>
        </w:rPr>
        <w:t xml:space="preserve"> (5p)</w:t>
      </w:r>
    </w:p>
    <w:p w:rsidR="001F35E1" w:rsidRPr="002F4919" w:rsidRDefault="001F35E1" w:rsidP="001F35E1">
      <w:pPr>
        <w:spacing w:after="0"/>
        <w:rPr>
          <w:lang w:val="nl-NL"/>
        </w:rPr>
      </w:pPr>
      <w:r w:rsidRPr="002F4919">
        <w:rPr>
          <w:lang w:val="nl-NL"/>
        </w:rPr>
        <w:t>? Trình bày suy nghĩ của em về nhân vật Giuốc-đanh?</w:t>
      </w:r>
    </w:p>
    <w:p w:rsidR="001F35E1" w:rsidRDefault="001F35E1" w:rsidP="001F35E1">
      <w:pPr>
        <w:spacing w:after="0"/>
        <w:rPr>
          <w:b/>
          <w:lang w:val="nl-NL"/>
        </w:rPr>
      </w:pPr>
      <w:r>
        <w:rPr>
          <w:b/>
          <w:lang w:val="nl-NL"/>
        </w:rPr>
        <w:t>3.4 V</w:t>
      </w:r>
      <w:r w:rsidRPr="00552FCE">
        <w:rPr>
          <w:b/>
          <w:lang w:val="nl-NL"/>
        </w:rPr>
        <w:t>ận</w:t>
      </w:r>
      <w:r>
        <w:rPr>
          <w:b/>
          <w:lang w:val="nl-NL"/>
        </w:rPr>
        <w:t xml:space="preserve"> d</w:t>
      </w:r>
      <w:r w:rsidRPr="00552FCE">
        <w:rPr>
          <w:b/>
          <w:lang w:val="nl-NL"/>
        </w:rPr>
        <w:t>ụng</w:t>
      </w:r>
      <w:r>
        <w:rPr>
          <w:b/>
          <w:lang w:val="nl-NL"/>
        </w:rPr>
        <w:t>: (3p)</w:t>
      </w:r>
    </w:p>
    <w:p w:rsidR="001F35E1" w:rsidRPr="002F4919" w:rsidRDefault="001F35E1" w:rsidP="001F35E1">
      <w:pPr>
        <w:spacing w:after="0"/>
        <w:rPr>
          <w:lang w:val="nl-NL"/>
        </w:rPr>
      </w:pPr>
      <w:r w:rsidRPr="002F4919">
        <w:rPr>
          <w:lang w:val="nl-NL"/>
        </w:rPr>
        <w:t>Chi tiết nào trong văn bản làm em thích thú nhất?</w:t>
      </w:r>
    </w:p>
    <w:p w:rsidR="001F35E1" w:rsidRDefault="001F35E1" w:rsidP="001F35E1">
      <w:pPr>
        <w:spacing w:after="0"/>
        <w:rPr>
          <w:b/>
          <w:lang w:val="nl-NL"/>
        </w:rPr>
      </w:pPr>
      <w:r>
        <w:rPr>
          <w:b/>
          <w:lang w:val="nl-NL"/>
        </w:rPr>
        <w:t>3.5 T</w:t>
      </w:r>
      <w:r w:rsidRPr="002F4919">
        <w:rPr>
          <w:b/>
          <w:lang w:val="nl-NL"/>
        </w:rPr>
        <w:t>ìm</w:t>
      </w:r>
      <w:r>
        <w:rPr>
          <w:b/>
          <w:lang w:val="nl-NL"/>
        </w:rPr>
        <w:t xml:space="preserve"> t</w:t>
      </w:r>
      <w:r w:rsidRPr="002F4919">
        <w:rPr>
          <w:b/>
          <w:lang w:val="nl-NL"/>
        </w:rPr>
        <w:t>òi</w:t>
      </w:r>
      <w:r>
        <w:rPr>
          <w:b/>
          <w:lang w:val="nl-NL"/>
        </w:rPr>
        <w:t>, m</w:t>
      </w:r>
      <w:r w:rsidRPr="002F4919">
        <w:rPr>
          <w:b/>
          <w:lang w:val="nl-NL"/>
        </w:rPr>
        <w:t>ở</w:t>
      </w:r>
      <w:r>
        <w:rPr>
          <w:b/>
          <w:lang w:val="nl-NL"/>
        </w:rPr>
        <w:t xml:space="preserve"> r</w:t>
      </w:r>
      <w:r w:rsidRPr="002F4919">
        <w:rPr>
          <w:b/>
          <w:lang w:val="nl-NL"/>
        </w:rPr>
        <w:t>ộng</w:t>
      </w:r>
      <w:r>
        <w:rPr>
          <w:b/>
          <w:lang w:val="nl-NL"/>
        </w:rPr>
        <w:t xml:space="preserve"> (1p)</w:t>
      </w:r>
    </w:p>
    <w:p w:rsidR="001F35E1" w:rsidRDefault="001F35E1" w:rsidP="001F35E1">
      <w:pPr>
        <w:spacing w:after="0"/>
        <w:rPr>
          <w:lang w:val="nl-NL"/>
        </w:rPr>
      </w:pPr>
      <w:r w:rsidRPr="002F4919">
        <w:rPr>
          <w:lang w:val="nl-NL"/>
        </w:rPr>
        <w:t>Về tìm những vở kịch lớn trên thế giới.</w:t>
      </w:r>
    </w:p>
    <w:p w:rsidR="001F35E1" w:rsidRDefault="001F35E1" w:rsidP="001F35E1">
      <w:pPr>
        <w:spacing w:after="0"/>
        <w:rPr>
          <w:lang w:val="nl-NL"/>
        </w:rPr>
      </w:pPr>
      <w:r>
        <w:rPr>
          <w:lang w:val="nl-NL"/>
        </w:rPr>
        <w:t>4. Hư</w:t>
      </w:r>
      <w:r w:rsidRPr="002F4919">
        <w:rPr>
          <w:lang w:val="nl-NL"/>
        </w:rPr>
        <w:t>ớng</w:t>
      </w:r>
      <w:r>
        <w:rPr>
          <w:lang w:val="nl-NL"/>
        </w:rPr>
        <w:t xml:space="preserve"> d</w:t>
      </w:r>
      <w:r w:rsidRPr="002F4919">
        <w:rPr>
          <w:lang w:val="nl-NL"/>
        </w:rPr>
        <w:t>ẫn</w:t>
      </w:r>
      <w:r>
        <w:rPr>
          <w:lang w:val="nl-NL"/>
        </w:rPr>
        <w:t xml:space="preserve"> t</w:t>
      </w:r>
      <w:r w:rsidRPr="002F4919">
        <w:rPr>
          <w:lang w:val="nl-NL"/>
        </w:rPr>
        <w:t>ự</w:t>
      </w:r>
      <w:r>
        <w:rPr>
          <w:lang w:val="nl-NL"/>
        </w:rPr>
        <w:t xml:space="preserve"> h</w:t>
      </w:r>
      <w:r w:rsidRPr="002F4919">
        <w:rPr>
          <w:lang w:val="nl-NL"/>
        </w:rPr>
        <w:t>ọc</w:t>
      </w:r>
      <w:r>
        <w:rPr>
          <w:lang w:val="nl-NL"/>
        </w:rPr>
        <w:t>:</w:t>
      </w:r>
    </w:p>
    <w:p w:rsidR="001F35E1" w:rsidRDefault="001F35E1" w:rsidP="001F35E1">
      <w:pPr>
        <w:spacing w:after="0"/>
        <w:rPr>
          <w:lang w:val="nl-NL"/>
        </w:rPr>
      </w:pPr>
      <w:r>
        <w:rPr>
          <w:lang w:val="nl-NL"/>
        </w:rPr>
        <w:t>- N</w:t>
      </w:r>
      <w:r w:rsidRPr="002F4919">
        <w:rPr>
          <w:lang w:val="nl-NL"/>
        </w:rPr>
        <w:t>ăm</w:t>
      </w:r>
      <w:r>
        <w:rPr>
          <w:lang w:val="nl-NL"/>
        </w:rPr>
        <w:t xml:space="preserve"> l</w:t>
      </w:r>
      <w:r w:rsidRPr="002F4919">
        <w:rPr>
          <w:lang w:val="nl-NL"/>
        </w:rPr>
        <w:t>ại</w:t>
      </w:r>
      <w:r>
        <w:rPr>
          <w:lang w:val="nl-NL"/>
        </w:rPr>
        <w:t xml:space="preserve"> n</w:t>
      </w:r>
      <w:r w:rsidRPr="002F4919">
        <w:rPr>
          <w:lang w:val="nl-NL"/>
        </w:rPr>
        <w:t>ội</w:t>
      </w:r>
      <w:r>
        <w:rPr>
          <w:lang w:val="nl-NL"/>
        </w:rPr>
        <w:t xml:space="preserve"> dung v</w:t>
      </w:r>
      <w:r w:rsidRPr="002F4919">
        <w:rPr>
          <w:lang w:val="nl-NL"/>
        </w:rPr>
        <w:t>ở</w:t>
      </w:r>
      <w:r>
        <w:rPr>
          <w:lang w:val="nl-NL"/>
        </w:rPr>
        <w:t xml:space="preserve"> k</w:t>
      </w:r>
      <w:r w:rsidRPr="002F4919">
        <w:rPr>
          <w:lang w:val="nl-NL"/>
        </w:rPr>
        <w:t>ịch</w:t>
      </w:r>
      <w:r>
        <w:rPr>
          <w:lang w:val="nl-NL"/>
        </w:rPr>
        <w:t xml:space="preserve">. </w:t>
      </w:r>
    </w:p>
    <w:p w:rsidR="001F35E1" w:rsidRDefault="001F35E1" w:rsidP="001F35E1">
      <w:pPr>
        <w:spacing w:after="0"/>
        <w:rPr>
          <w:lang w:val="nl-NL"/>
        </w:rPr>
      </w:pPr>
      <w:r>
        <w:rPr>
          <w:lang w:val="nl-NL"/>
        </w:rPr>
        <w:t xml:space="preserve">- </w:t>
      </w:r>
      <w:r w:rsidRPr="002F4919">
        <w:rPr>
          <w:lang w:val="nl-NL"/>
        </w:rPr>
        <w:t>Đóng</w:t>
      </w:r>
      <w:r>
        <w:rPr>
          <w:lang w:val="nl-NL"/>
        </w:rPr>
        <w:t xml:space="preserve"> vai di</w:t>
      </w:r>
      <w:r w:rsidRPr="002F4919">
        <w:rPr>
          <w:lang w:val="nl-NL"/>
        </w:rPr>
        <w:t>ễn</w:t>
      </w:r>
      <w:r>
        <w:rPr>
          <w:lang w:val="nl-NL"/>
        </w:rPr>
        <w:t xml:space="preserve"> l</w:t>
      </w:r>
      <w:r w:rsidRPr="002F4919">
        <w:rPr>
          <w:lang w:val="nl-NL"/>
        </w:rPr>
        <w:t>ại</w:t>
      </w:r>
      <w:r>
        <w:rPr>
          <w:lang w:val="nl-NL"/>
        </w:rPr>
        <w:t xml:space="preserve"> v</w:t>
      </w:r>
      <w:r w:rsidRPr="002F4919">
        <w:rPr>
          <w:lang w:val="nl-NL"/>
        </w:rPr>
        <w:t>ở</w:t>
      </w:r>
      <w:r>
        <w:rPr>
          <w:lang w:val="nl-NL"/>
        </w:rPr>
        <w:t xml:space="preserve"> k</w:t>
      </w:r>
      <w:r w:rsidRPr="002F4919">
        <w:rPr>
          <w:lang w:val="nl-NL"/>
        </w:rPr>
        <w:t>ịch</w:t>
      </w:r>
    </w:p>
    <w:p w:rsidR="001F35E1" w:rsidRPr="002F4919" w:rsidRDefault="001F35E1" w:rsidP="001F35E1">
      <w:pPr>
        <w:spacing w:after="0"/>
        <w:rPr>
          <w:b/>
          <w:i/>
          <w:lang w:val="nl-NL"/>
        </w:rPr>
      </w:pPr>
      <w:r>
        <w:rPr>
          <w:lang w:val="nl-NL"/>
        </w:rPr>
        <w:t>- Chu</w:t>
      </w:r>
      <w:r w:rsidRPr="002F4919">
        <w:rPr>
          <w:lang w:val="nl-NL"/>
        </w:rPr>
        <w:t>ẩn</w:t>
      </w:r>
      <w:r>
        <w:rPr>
          <w:lang w:val="nl-NL"/>
        </w:rPr>
        <w:t xml:space="preserve"> b</w:t>
      </w:r>
      <w:r w:rsidRPr="002F4919">
        <w:rPr>
          <w:lang w:val="nl-NL"/>
        </w:rPr>
        <w:t>ị</w:t>
      </w:r>
      <w:r>
        <w:rPr>
          <w:lang w:val="nl-NL"/>
        </w:rPr>
        <w:t xml:space="preserve"> b</w:t>
      </w:r>
      <w:r w:rsidRPr="002F4919">
        <w:rPr>
          <w:lang w:val="nl-NL"/>
        </w:rPr>
        <w:t>ài</w:t>
      </w:r>
      <w:r>
        <w:rPr>
          <w:lang w:val="nl-NL"/>
        </w:rPr>
        <w:t xml:space="preserve"> m</w:t>
      </w:r>
      <w:r w:rsidRPr="002F4919">
        <w:rPr>
          <w:lang w:val="nl-NL"/>
        </w:rPr>
        <w:t>ới</w:t>
      </w:r>
      <w:r>
        <w:rPr>
          <w:lang w:val="nl-NL"/>
        </w:rPr>
        <w:t xml:space="preserve"> : </w:t>
      </w:r>
      <w:r w:rsidRPr="002F4919">
        <w:rPr>
          <w:b/>
          <w:i/>
          <w:lang w:val="nl-NL"/>
        </w:rPr>
        <w:t>“CTĐP : Nghỉ hè”</w:t>
      </w:r>
    </w:p>
    <w:p w:rsidR="001F35E1" w:rsidRDefault="001F35E1"/>
    <w:sectPr w:rsidR="001F35E1" w:rsidSect="000F03B2">
      <w:headerReference w:type="default" r:id="rId8"/>
      <w:footerReference w:type="default" r:id="rId9"/>
      <w:pgSz w:w="11907" w:h="16840" w:code="9"/>
      <w:pgMar w:top="1134" w:right="851" w:bottom="1134" w:left="1134" w:header="720" w:footer="3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099" w:rsidRDefault="009A0099" w:rsidP="000F03B2">
      <w:pPr>
        <w:spacing w:after="0" w:line="240" w:lineRule="auto"/>
      </w:pPr>
      <w:r>
        <w:separator/>
      </w:r>
    </w:p>
  </w:endnote>
  <w:endnote w:type="continuationSeparator" w:id="0">
    <w:p w:rsidR="009A0099" w:rsidRDefault="009A0099" w:rsidP="000F0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13843"/>
      <w:docPartObj>
        <w:docPartGallery w:val="Page Numbers (Bottom of Page)"/>
        <w:docPartUnique/>
      </w:docPartObj>
    </w:sdtPr>
    <w:sdtEndPr>
      <w:rPr>
        <w:noProof/>
      </w:rPr>
    </w:sdtEndPr>
    <w:sdtContent>
      <w:p w:rsidR="00DB113C" w:rsidRDefault="00DB113C">
        <w:pPr>
          <w:pStyle w:val="Footer"/>
          <w:jc w:val="center"/>
        </w:pPr>
        <w:r>
          <w:fldChar w:fldCharType="begin"/>
        </w:r>
        <w:r>
          <w:instrText xml:space="preserve"> PAGE   \* MERGEFORMAT </w:instrText>
        </w:r>
        <w:r>
          <w:fldChar w:fldCharType="separate"/>
        </w:r>
        <w:r>
          <w:rPr>
            <w:noProof/>
          </w:rPr>
          <w:t>29</w:t>
        </w:r>
        <w:r>
          <w:rPr>
            <w:noProof/>
          </w:rPr>
          <w:fldChar w:fldCharType="end"/>
        </w:r>
      </w:p>
    </w:sdtContent>
  </w:sdt>
  <w:p w:rsidR="00DB113C" w:rsidRDefault="00DB11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099" w:rsidRDefault="009A0099" w:rsidP="000F03B2">
      <w:pPr>
        <w:spacing w:after="0" w:line="240" w:lineRule="auto"/>
      </w:pPr>
      <w:r>
        <w:separator/>
      </w:r>
    </w:p>
  </w:footnote>
  <w:footnote w:type="continuationSeparator" w:id="0">
    <w:p w:rsidR="009A0099" w:rsidRDefault="009A0099" w:rsidP="000F03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13C" w:rsidRPr="000F03B2" w:rsidRDefault="00DB113C" w:rsidP="000F03B2">
    <w:pPr>
      <w:pStyle w:val="Header"/>
      <w:ind w:left="-709"/>
      <w:jc w:val="both"/>
      <w:rPr>
        <w:sz w:val="22"/>
      </w:rPr>
    </w:pPr>
    <w:r w:rsidRPr="000F03B2">
      <w:rPr>
        <w:sz w:val="22"/>
      </w:rPr>
      <w:t xml:space="preserve">Giáo án ngữ văn 8 - 5 chuỗi hoạt động - Phương pháp mới          </w:t>
    </w:r>
    <w:r>
      <w:rPr>
        <w:sz w:val="22"/>
      </w:rPr>
      <w:t xml:space="preserve">                                          </w:t>
    </w:r>
    <w:r w:rsidRPr="000F03B2">
      <w:rPr>
        <w:sz w:val="22"/>
      </w:rPr>
      <w:t xml:space="preserve">Người soạn: Đỗ Thị Khánh Vi        </w:t>
    </w:r>
  </w:p>
  <w:p w:rsidR="00DB113C" w:rsidRDefault="00DB11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E84450E"/>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upperRoman"/>
      <w:lvlText w:val=""/>
      <w:lvlJc w:val="left"/>
    </w:lvl>
    <w:lvl w:ilvl="3" w:tplc="FFFFFFFF">
      <w:numFmt w:val="upperRoman"/>
      <w:lvlText w:val=""/>
      <w:lvlJc w:val="left"/>
    </w:lvl>
    <w:lvl w:ilvl="4" w:tplc="FFFFFFFF">
      <w:numFmt w:val="upperRoman"/>
      <w:lvlText w:val=""/>
      <w:lvlJc w:val="left"/>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
    <w:nsid w:val="0000000A"/>
    <w:multiLevelType w:val="singleLevel"/>
    <w:tmpl w:val="0000000A"/>
    <w:lvl w:ilvl="0">
      <w:start w:val="1"/>
      <w:numFmt w:val="decimal"/>
      <w:suff w:val="nothing"/>
      <w:lvlText w:val="%1."/>
      <w:lvlJc w:val="left"/>
      <w:pPr>
        <w:ind w:left="0" w:firstLine="0"/>
      </w:pPr>
    </w:lvl>
  </w:abstractNum>
  <w:abstractNum w:abstractNumId="2">
    <w:nsid w:val="0000000B"/>
    <w:multiLevelType w:val="singleLevel"/>
    <w:tmpl w:val="0000000B"/>
    <w:lvl w:ilvl="0">
      <w:start w:val="1"/>
      <w:numFmt w:val="decimal"/>
      <w:suff w:val="nothing"/>
      <w:lvlText w:val="%1."/>
      <w:lvlJc w:val="left"/>
      <w:pPr>
        <w:ind w:left="0" w:firstLine="0"/>
      </w:pPr>
    </w:lvl>
  </w:abstractNum>
  <w:abstractNum w:abstractNumId="3">
    <w:nsid w:val="0000000C"/>
    <w:multiLevelType w:val="singleLevel"/>
    <w:tmpl w:val="9D28AC14"/>
    <w:lvl w:ilvl="0">
      <w:start w:val="1"/>
      <w:numFmt w:val="upperLetter"/>
      <w:suff w:val="nothing"/>
      <w:lvlText w:val="%1."/>
      <w:lvlJc w:val="left"/>
      <w:pPr>
        <w:ind w:left="0" w:firstLine="0"/>
      </w:pPr>
      <w:rPr>
        <w:b w:val="0"/>
      </w:rPr>
    </w:lvl>
  </w:abstractNum>
  <w:abstractNum w:abstractNumId="4">
    <w:nsid w:val="0000000D"/>
    <w:multiLevelType w:val="singleLevel"/>
    <w:tmpl w:val="0000000D"/>
    <w:lvl w:ilvl="0">
      <w:start w:val="1"/>
      <w:numFmt w:val="decimal"/>
      <w:suff w:val="nothing"/>
      <w:lvlText w:val="%1."/>
      <w:lvlJc w:val="left"/>
      <w:pPr>
        <w:ind w:left="0" w:firstLine="0"/>
      </w:pPr>
    </w:lvl>
  </w:abstractNum>
  <w:abstractNum w:abstractNumId="5">
    <w:nsid w:val="00F27843"/>
    <w:multiLevelType w:val="hybridMultilevel"/>
    <w:tmpl w:val="4FC468E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2B639A6"/>
    <w:multiLevelType w:val="hybridMultilevel"/>
    <w:tmpl w:val="AA74C3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6F0513E"/>
    <w:multiLevelType w:val="hybridMultilevel"/>
    <w:tmpl w:val="DBC82F0C"/>
    <w:lvl w:ilvl="0" w:tplc="15CCA692">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8">
    <w:nsid w:val="0C9E4E1C"/>
    <w:multiLevelType w:val="hybridMultilevel"/>
    <w:tmpl w:val="56C07880"/>
    <w:lvl w:ilvl="0" w:tplc="19AAF232">
      <w:start w:val="3"/>
      <w:numFmt w:val="upperLetter"/>
      <w:lvlText w:val="%1."/>
      <w:lvlJc w:val="left"/>
      <w:pPr>
        <w:tabs>
          <w:tab w:val="num" w:pos="1516"/>
        </w:tabs>
        <w:ind w:left="1516" w:hanging="360"/>
      </w:pPr>
      <w:rPr>
        <w:rFonts w:hint="default"/>
      </w:rPr>
    </w:lvl>
    <w:lvl w:ilvl="1" w:tplc="5630DC78">
      <w:start w:val="1"/>
      <w:numFmt w:val="lowerLetter"/>
      <w:lvlText w:val="%2."/>
      <w:lvlJc w:val="left"/>
      <w:pPr>
        <w:tabs>
          <w:tab w:val="num" w:pos="2236"/>
        </w:tabs>
        <w:ind w:left="2236" w:hanging="360"/>
      </w:pPr>
      <w:rPr>
        <w:rFonts w:ascii="Times New Roman" w:eastAsia="Times New Roman" w:hAnsi="Times New Roman" w:cs="Times New Roman"/>
      </w:rPr>
    </w:lvl>
    <w:lvl w:ilvl="2" w:tplc="0409001B" w:tentative="1">
      <w:start w:val="1"/>
      <w:numFmt w:val="lowerRoman"/>
      <w:lvlText w:val="%3."/>
      <w:lvlJc w:val="right"/>
      <w:pPr>
        <w:tabs>
          <w:tab w:val="num" w:pos="2956"/>
        </w:tabs>
        <w:ind w:left="2956" w:hanging="180"/>
      </w:pPr>
    </w:lvl>
    <w:lvl w:ilvl="3" w:tplc="0409000F" w:tentative="1">
      <w:start w:val="1"/>
      <w:numFmt w:val="decimal"/>
      <w:lvlText w:val="%4."/>
      <w:lvlJc w:val="left"/>
      <w:pPr>
        <w:tabs>
          <w:tab w:val="num" w:pos="3676"/>
        </w:tabs>
        <w:ind w:left="3676" w:hanging="360"/>
      </w:pPr>
    </w:lvl>
    <w:lvl w:ilvl="4" w:tplc="04090019" w:tentative="1">
      <w:start w:val="1"/>
      <w:numFmt w:val="lowerLetter"/>
      <w:lvlText w:val="%5."/>
      <w:lvlJc w:val="left"/>
      <w:pPr>
        <w:tabs>
          <w:tab w:val="num" w:pos="4396"/>
        </w:tabs>
        <w:ind w:left="4396" w:hanging="360"/>
      </w:pPr>
    </w:lvl>
    <w:lvl w:ilvl="5" w:tplc="0409001B" w:tentative="1">
      <w:start w:val="1"/>
      <w:numFmt w:val="lowerRoman"/>
      <w:lvlText w:val="%6."/>
      <w:lvlJc w:val="right"/>
      <w:pPr>
        <w:tabs>
          <w:tab w:val="num" w:pos="5116"/>
        </w:tabs>
        <w:ind w:left="5116" w:hanging="180"/>
      </w:pPr>
    </w:lvl>
    <w:lvl w:ilvl="6" w:tplc="0409000F" w:tentative="1">
      <w:start w:val="1"/>
      <w:numFmt w:val="decimal"/>
      <w:lvlText w:val="%7."/>
      <w:lvlJc w:val="left"/>
      <w:pPr>
        <w:tabs>
          <w:tab w:val="num" w:pos="5836"/>
        </w:tabs>
        <w:ind w:left="5836" w:hanging="360"/>
      </w:pPr>
    </w:lvl>
    <w:lvl w:ilvl="7" w:tplc="04090019" w:tentative="1">
      <w:start w:val="1"/>
      <w:numFmt w:val="lowerLetter"/>
      <w:lvlText w:val="%8."/>
      <w:lvlJc w:val="left"/>
      <w:pPr>
        <w:tabs>
          <w:tab w:val="num" w:pos="6556"/>
        </w:tabs>
        <w:ind w:left="6556" w:hanging="360"/>
      </w:pPr>
    </w:lvl>
    <w:lvl w:ilvl="8" w:tplc="0409001B" w:tentative="1">
      <w:start w:val="1"/>
      <w:numFmt w:val="lowerRoman"/>
      <w:lvlText w:val="%9."/>
      <w:lvlJc w:val="right"/>
      <w:pPr>
        <w:tabs>
          <w:tab w:val="num" w:pos="7276"/>
        </w:tabs>
        <w:ind w:left="7276" w:hanging="180"/>
      </w:pPr>
    </w:lvl>
  </w:abstractNum>
  <w:abstractNum w:abstractNumId="9">
    <w:nsid w:val="0DC6194D"/>
    <w:multiLevelType w:val="hybridMultilevel"/>
    <w:tmpl w:val="3FFC0A7A"/>
    <w:lvl w:ilvl="0" w:tplc="0F2C7DB6">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0">
    <w:nsid w:val="102C1208"/>
    <w:multiLevelType w:val="multilevel"/>
    <w:tmpl w:val="52445D54"/>
    <w:lvl w:ilvl="0">
      <w:start w:val="1"/>
      <w:numFmt w:val="decimal"/>
      <w:lvlText w:val="%1."/>
      <w:lvlJc w:val="left"/>
      <w:pPr>
        <w:tabs>
          <w:tab w:val="num" w:pos="435"/>
        </w:tabs>
        <w:ind w:left="435" w:hanging="360"/>
      </w:pPr>
      <w:rPr>
        <w:rFonts w:hint="default"/>
      </w:rPr>
    </w:lvl>
    <w:lvl w:ilvl="1">
      <w:start w:val="1"/>
      <w:numFmt w:val="lowerLetter"/>
      <w:lvlText w:val="%2."/>
      <w:lvlJc w:val="left"/>
      <w:pPr>
        <w:tabs>
          <w:tab w:val="num" w:pos="1155"/>
        </w:tabs>
        <w:ind w:left="1155" w:hanging="360"/>
      </w:p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11">
    <w:nsid w:val="13572B05"/>
    <w:multiLevelType w:val="hybridMultilevel"/>
    <w:tmpl w:val="C464A486"/>
    <w:lvl w:ilvl="0" w:tplc="1E74BECA">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nsid w:val="158F394E"/>
    <w:multiLevelType w:val="hybridMultilevel"/>
    <w:tmpl w:val="F5F8DA68"/>
    <w:lvl w:ilvl="0" w:tplc="1040AE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8B22B09"/>
    <w:multiLevelType w:val="hybridMultilevel"/>
    <w:tmpl w:val="7DB87A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8B755A5"/>
    <w:multiLevelType w:val="hybridMultilevel"/>
    <w:tmpl w:val="52EEC9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D1B5690"/>
    <w:multiLevelType w:val="hybridMultilevel"/>
    <w:tmpl w:val="EC82D08A"/>
    <w:lvl w:ilvl="0" w:tplc="7474FE4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6">
    <w:nsid w:val="1FDB473B"/>
    <w:multiLevelType w:val="hybridMultilevel"/>
    <w:tmpl w:val="1E5AD7C6"/>
    <w:lvl w:ilvl="0" w:tplc="5E6AA3CA">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7">
    <w:nsid w:val="25A3136D"/>
    <w:multiLevelType w:val="hybridMultilevel"/>
    <w:tmpl w:val="67ACC8E0"/>
    <w:lvl w:ilvl="0" w:tplc="5FDAAD56">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8">
    <w:nsid w:val="2962413C"/>
    <w:multiLevelType w:val="hybridMultilevel"/>
    <w:tmpl w:val="2B84AE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BF0945"/>
    <w:multiLevelType w:val="hybridMultilevel"/>
    <w:tmpl w:val="3EB4D5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C43A13"/>
    <w:multiLevelType w:val="hybridMultilevel"/>
    <w:tmpl w:val="5F00D966"/>
    <w:lvl w:ilvl="0" w:tplc="E34683E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D3F52CF"/>
    <w:multiLevelType w:val="hybridMultilevel"/>
    <w:tmpl w:val="E3DABC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F1C4722"/>
    <w:multiLevelType w:val="hybridMultilevel"/>
    <w:tmpl w:val="F0BC038A"/>
    <w:lvl w:ilvl="0" w:tplc="209A2EF6">
      <w:start w:val="8"/>
      <w:numFmt w:val="bullet"/>
      <w:lvlText w:val="-"/>
      <w:lvlJc w:val="left"/>
      <w:pPr>
        <w:tabs>
          <w:tab w:val="num" w:pos="364"/>
        </w:tabs>
        <w:ind w:left="364" w:hanging="360"/>
      </w:pPr>
      <w:rPr>
        <w:rFonts w:ascii="Times New Roman" w:eastAsia="Times New Roman" w:hAnsi="Times New Roman" w:cs="Times New Roman" w:hint="default"/>
      </w:rPr>
    </w:lvl>
    <w:lvl w:ilvl="1" w:tplc="04090003" w:tentative="1">
      <w:start w:val="1"/>
      <w:numFmt w:val="bullet"/>
      <w:lvlText w:val="o"/>
      <w:lvlJc w:val="left"/>
      <w:pPr>
        <w:tabs>
          <w:tab w:val="num" w:pos="1084"/>
        </w:tabs>
        <w:ind w:left="1084" w:hanging="360"/>
      </w:pPr>
      <w:rPr>
        <w:rFonts w:ascii="Courier New" w:hAnsi="Courier New" w:cs="Courier New" w:hint="default"/>
      </w:rPr>
    </w:lvl>
    <w:lvl w:ilvl="2" w:tplc="04090005" w:tentative="1">
      <w:start w:val="1"/>
      <w:numFmt w:val="bullet"/>
      <w:lvlText w:val=""/>
      <w:lvlJc w:val="left"/>
      <w:pPr>
        <w:tabs>
          <w:tab w:val="num" w:pos="1804"/>
        </w:tabs>
        <w:ind w:left="1804" w:hanging="360"/>
      </w:pPr>
      <w:rPr>
        <w:rFonts w:ascii="Wingdings" w:hAnsi="Wingdings" w:hint="default"/>
      </w:rPr>
    </w:lvl>
    <w:lvl w:ilvl="3" w:tplc="04090001" w:tentative="1">
      <w:start w:val="1"/>
      <w:numFmt w:val="bullet"/>
      <w:lvlText w:val=""/>
      <w:lvlJc w:val="left"/>
      <w:pPr>
        <w:tabs>
          <w:tab w:val="num" w:pos="2524"/>
        </w:tabs>
        <w:ind w:left="2524" w:hanging="360"/>
      </w:pPr>
      <w:rPr>
        <w:rFonts w:ascii="Symbol" w:hAnsi="Symbol" w:hint="default"/>
      </w:rPr>
    </w:lvl>
    <w:lvl w:ilvl="4" w:tplc="04090003" w:tentative="1">
      <w:start w:val="1"/>
      <w:numFmt w:val="bullet"/>
      <w:lvlText w:val="o"/>
      <w:lvlJc w:val="left"/>
      <w:pPr>
        <w:tabs>
          <w:tab w:val="num" w:pos="3244"/>
        </w:tabs>
        <w:ind w:left="3244" w:hanging="360"/>
      </w:pPr>
      <w:rPr>
        <w:rFonts w:ascii="Courier New" w:hAnsi="Courier New" w:cs="Courier New" w:hint="default"/>
      </w:rPr>
    </w:lvl>
    <w:lvl w:ilvl="5" w:tplc="04090005" w:tentative="1">
      <w:start w:val="1"/>
      <w:numFmt w:val="bullet"/>
      <w:lvlText w:val=""/>
      <w:lvlJc w:val="left"/>
      <w:pPr>
        <w:tabs>
          <w:tab w:val="num" w:pos="3964"/>
        </w:tabs>
        <w:ind w:left="3964" w:hanging="360"/>
      </w:pPr>
      <w:rPr>
        <w:rFonts w:ascii="Wingdings" w:hAnsi="Wingdings" w:hint="default"/>
      </w:rPr>
    </w:lvl>
    <w:lvl w:ilvl="6" w:tplc="04090001" w:tentative="1">
      <w:start w:val="1"/>
      <w:numFmt w:val="bullet"/>
      <w:lvlText w:val=""/>
      <w:lvlJc w:val="left"/>
      <w:pPr>
        <w:tabs>
          <w:tab w:val="num" w:pos="4684"/>
        </w:tabs>
        <w:ind w:left="4684" w:hanging="360"/>
      </w:pPr>
      <w:rPr>
        <w:rFonts w:ascii="Symbol" w:hAnsi="Symbol" w:hint="default"/>
      </w:rPr>
    </w:lvl>
    <w:lvl w:ilvl="7" w:tplc="04090003" w:tentative="1">
      <w:start w:val="1"/>
      <w:numFmt w:val="bullet"/>
      <w:lvlText w:val="o"/>
      <w:lvlJc w:val="left"/>
      <w:pPr>
        <w:tabs>
          <w:tab w:val="num" w:pos="5404"/>
        </w:tabs>
        <w:ind w:left="5404" w:hanging="360"/>
      </w:pPr>
      <w:rPr>
        <w:rFonts w:ascii="Courier New" w:hAnsi="Courier New" w:cs="Courier New" w:hint="default"/>
      </w:rPr>
    </w:lvl>
    <w:lvl w:ilvl="8" w:tplc="04090005" w:tentative="1">
      <w:start w:val="1"/>
      <w:numFmt w:val="bullet"/>
      <w:lvlText w:val=""/>
      <w:lvlJc w:val="left"/>
      <w:pPr>
        <w:tabs>
          <w:tab w:val="num" w:pos="6124"/>
        </w:tabs>
        <w:ind w:left="6124" w:hanging="360"/>
      </w:pPr>
      <w:rPr>
        <w:rFonts w:ascii="Wingdings" w:hAnsi="Wingdings" w:hint="default"/>
      </w:rPr>
    </w:lvl>
  </w:abstractNum>
  <w:abstractNum w:abstractNumId="23">
    <w:nsid w:val="44A82646"/>
    <w:multiLevelType w:val="hybridMultilevel"/>
    <w:tmpl w:val="FFBECE0E"/>
    <w:lvl w:ilvl="0" w:tplc="EE6C4C0C">
      <w:start w:val="14"/>
      <w:numFmt w:val="bullet"/>
      <w:lvlText w:val="-"/>
      <w:lvlJc w:val="left"/>
      <w:pPr>
        <w:tabs>
          <w:tab w:val="num" w:pos="720"/>
        </w:tabs>
        <w:ind w:left="720" w:hanging="360"/>
      </w:pPr>
      <w:rPr>
        <w:rFonts w:ascii=".VnTime" w:eastAsia="Times New Roman" w:hAnsi=".VnTime"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4">
    <w:nsid w:val="470F6026"/>
    <w:multiLevelType w:val="hybridMultilevel"/>
    <w:tmpl w:val="78CCBC82"/>
    <w:lvl w:ilvl="0" w:tplc="AB4C107A">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9144B1"/>
    <w:multiLevelType w:val="hybridMultilevel"/>
    <w:tmpl w:val="52445D54"/>
    <w:lvl w:ilvl="0" w:tplc="58400EB4">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6">
    <w:nsid w:val="4F7E4BE6"/>
    <w:multiLevelType w:val="hybridMultilevel"/>
    <w:tmpl w:val="A8CE52C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001A3D"/>
    <w:multiLevelType w:val="hybridMultilevel"/>
    <w:tmpl w:val="B306597A"/>
    <w:lvl w:ilvl="0" w:tplc="264A5C7E">
      <w:start w:val="14"/>
      <w:numFmt w:val="bullet"/>
      <w:lvlText w:val="-"/>
      <w:lvlJc w:val="left"/>
      <w:pPr>
        <w:tabs>
          <w:tab w:val="num" w:pos="720"/>
        </w:tabs>
        <w:ind w:left="720" w:hanging="360"/>
      </w:pPr>
      <w:rPr>
        <w:rFonts w:ascii=".VnTime" w:eastAsia="Times New Roman" w:hAnsi=".VnTime"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8">
    <w:nsid w:val="55C530A4"/>
    <w:multiLevelType w:val="hybridMultilevel"/>
    <w:tmpl w:val="9D926C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CB075D"/>
    <w:multiLevelType w:val="hybridMultilevel"/>
    <w:tmpl w:val="1578F9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256A84"/>
    <w:multiLevelType w:val="hybridMultilevel"/>
    <w:tmpl w:val="592EAD88"/>
    <w:lvl w:ilvl="0" w:tplc="D264CB4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231F54"/>
    <w:multiLevelType w:val="hybridMultilevel"/>
    <w:tmpl w:val="D4A6959E"/>
    <w:lvl w:ilvl="0" w:tplc="F6E417F2">
      <w:start w:val="3"/>
      <w:numFmt w:val="bullet"/>
      <w:lvlText w:val="-"/>
      <w:lvlJc w:val="left"/>
      <w:pPr>
        <w:ind w:left="360" w:hanging="360"/>
      </w:pPr>
      <w:rPr>
        <w:rFonts w:ascii="VNI-Times" w:eastAsia="Times New Roman" w:hAnsi="VNI-Times"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6260541D"/>
    <w:multiLevelType w:val="hybridMultilevel"/>
    <w:tmpl w:val="CB423484"/>
    <w:lvl w:ilvl="0" w:tplc="F6E417F2">
      <w:start w:val="3"/>
      <w:numFmt w:val="bullet"/>
      <w:lvlText w:val="-"/>
      <w:lvlJc w:val="left"/>
      <w:pPr>
        <w:ind w:left="36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4DE5F56"/>
    <w:multiLevelType w:val="hybridMultilevel"/>
    <w:tmpl w:val="C348231C"/>
    <w:lvl w:ilvl="0" w:tplc="6E2604AE">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4">
    <w:nsid w:val="6BA31C6D"/>
    <w:multiLevelType w:val="hybridMultilevel"/>
    <w:tmpl w:val="EA3A676C"/>
    <w:lvl w:ilvl="0" w:tplc="C164BF9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5">
    <w:nsid w:val="6D1F0408"/>
    <w:multiLevelType w:val="hybridMultilevel"/>
    <w:tmpl w:val="36C0CE94"/>
    <w:lvl w:ilvl="0" w:tplc="0FB26D6E">
      <w:start w:val="1"/>
      <w:numFmt w:val="decimal"/>
      <w:lvlText w:val="%1."/>
      <w:lvlJc w:val="left"/>
      <w:pPr>
        <w:tabs>
          <w:tab w:val="num" w:pos="796"/>
        </w:tabs>
        <w:ind w:left="796" w:hanging="360"/>
      </w:pPr>
      <w:rPr>
        <w:rFonts w:hint="default"/>
      </w:rPr>
    </w:lvl>
    <w:lvl w:ilvl="1" w:tplc="866A0B8A">
      <w:start w:val="1"/>
      <w:numFmt w:val="upperLetter"/>
      <w:lvlText w:val="%2."/>
      <w:lvlJc w:val="left"/>
      <w:pPr>
        <w:tabs>
          <w:tab w:val="num" w:pos="1516"/>
        </w:tabs>
        <w:ind w:left="1516" w:hanging="360"/>
      </w:pPr>
      <w:rPr>
        <w:rFonts w:hint="default"/>
        <w:b w:val="0"/>
      </w:rPr>
    </w:lvl>
    <w:lvl w:ilvl="2" w:tplc="DD0CB996">
      <w:start w:val="1"/>
      <w:numFmt w:val="lowerLetter"/>
      <w:lvlText w:val="%3."/>
      <w:lvlJc w:val="left"/>
      <w:pPr>
        <w:tabs>
          <w:tab w:val="num" w:pos="2416"/>
        </w:tabs>
        <w:ind w:left="2416" w:hanging="360"/>
      </w:pPr>
      <w:rPr>
        <w:rFonts w:hint="default"/>
      </w:r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36">
    <w:nsid w:val="6E615384"/>
    <w:multiLevelType w:val="hybridMultilevel"/>
    <w:tmpl w:val="5956CC18"/>
    <w:lvl w:ilvl="0" w:tplc="E34683E0">
      <w:start w:val="1"/>
      <w:numFmt w:val="bullet"/>
      <w:lvlText w:val="-"/>
      <w:lvlJc w:val="left"/>
      <w:pPr>
        <w:ind w:left="644" w:hanging="360"/>
      </w:pPr>
      <w:rPr>
        <w:rFonts w:ascii="VNI-Times" w:hAnsi="VNI-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4233B27"/>
    <w:multiLevelType w:val="multilevel"/>
    <w:tmpl w:val="0D083574"/>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83D177F"/>
    <w:multiLevelType w:val="hybridMultilevel"/>
    <w:tmpl w:val="901C26C6"/>
    <w:lvl w:ilvl="0" w:tplc="33906C8C">
      <w:start w:val="1"/>
      <w:numFmt w:val="decimal"/>
      <w:lvlText w:val="%1."/>
      <w:lvlJc w:val="left"/>
      <w:pPr>
        <w:tabs>
          <w:tab w:val="num" w:pos="435"/>
        </w:tabs>
        <w:ind w:left="435" w:hanging="360"/>
      </w:pPr>
      <w:rPr>
        <w:rFonts w:hint="default"/>
      </w:rPr>
    </w:lvl>
    <w:lvl w:ilvl="1" w:tplc="04090019">
      <w:start w:val="1"/>
      <w:numFmt w:val="lowerLetter"/>
      <w:lvlText w:val="%2."/>
      <w:lvlJc w:val="left"/>
      <w:pPr>
        <w:tabs>
          <w:tab w:val="num" w:pos="1155"/>
        </w:tabs>
        <w:ind w:left="1155" w:hanging="360"/>
      </w:pPr>
    </w:lvl>
    <w:lvl w:ilvl="2" w:tplc="0409001B">
      <w:start w:val="1"/>
      <w:numFmt w:val="lowerRoman"/>
      <w:lvlText w:val="%3."/>
      <w:lvlJc w:val="right"/>
      <w:pPr>
        <w:tabs>
          <w:tab w:val="num" w:pos="1875"/>
        </w:tabs>
        <w:ind w:left="1875" w:hanging="180"/>
      </w:pPr>
    </w:lvl>
    <w:lvl w:ilvl="3" w:tplc="0409000F">
      <w:start w:val="1"/>
      <w:numFmt w:val="decimal"/>
      <w:lvlText w:val="%4."/>
      <w:lvlJc w:val="left"/>
      <w:pPr>
        <w:tabs>
          <w:tab w:val="num" w:pos="2595"/>
        </w:tabs>
        <w:ind w:left="2595" w:hanging="360"/>
      </w:pPr>
    </w:lvl>
    <w:lvl w:ilvl="4" w:tplc="04090019">
      <w:start w:val="1"/>
      <w:numFmt w:val="lowerLetter"/>
      <w:lvlText w:val="%5."/>
      <w:lvlJc w:val="left"/>
      <w:pPr>
        <w:tabs>
          <w:tab w:val="num" w:pos="3315"/>
        </w:tabs>
        <w:ind w:left="3315" w:hanging="360"/>
      </w:pPr>
    </w:lvl>
    <w:lvl w:ilvl="5" w:tplc="0409001B">
      <w:start w:val="1"/>
      <w:numFmt w:val="lowerRoman"/>
      <w:lvlText w:val="%6."/>
      <w:lvlJc w:val="right"/>
      <w:pPr>
        <w:tabs>
          <w:tab w:val="num" w:pos="4035"/>
        </w:tabs>
        <w:ind w:left="4035" w:hanging="180"/>
      </w:pPr>
    </w:lvl>
    <w:lvl w:ilvl="6" w:tplc="0409000F">
      <w:start w:val="1"/>
      <w:numFmt w:val="decimal"/>
      <w:lvlText w:val="%7."/>
      <w:lvlJc w:val="left"/>
      <w:pPr>
        <w:tabs>
          <w:tab w:val="num" w:pos="4755"/>
        </w:tabs>
        <w:ind w:left="4755" w:hanging="360"/>
      </w:pPr>
    </w:lvl>
    <w:lvl w:ilvl="7" w:tplc="04090019">
      <w:start w:val="1"/>
      <w:numFmt w:val="lowerLetter"/>
      <w:lvlText w:val="%8."/>
      <w:lvlJc w:val="left"/>
      <w:pPr>
        <w:tabs>
          <w:tab w:val="num" w:pos="5475"/>
        </w:tabs>
        <w:ind w:left="5475" w:hanging="360"/>
      </w:pPr>
    </w:lvl>
    <w:lvl w:ilvl="8" w:tplc="0409001B">
      <w:start w:val="1"/>
      <w:numFmt w:val="lowerRoman"/>
      <w:lvlText w:val="%9."/>
      <w:lvlJc w:val="right"/>
      <w:pPr>
        <w:tabs>
          <w:tab w:val="num" w:pos="6195"/>
        </w:tabs>
        <w:ind w:left="6195" w:hanging="180"/>
      </w:pPr>
    </w:lvl>
  </w:abstractNum>
  <w:abstractNum w:abstractNumId="39">
    <w:nsid w:val="78BD29FA"/>
    <w:multiLevelType w:val="hybridMultilevel"/>
    <w:tmpl w:val="457E535A"/>
    <w:lvl w:ilvl="0" w:tplc="2342237A">
      <w:start w:val="3"/>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0">
    <w:nsid w:val="7EE8572E"/>
    <w:multiLevelType w:val="hybridMultilevel"/>
    <w:tmpl w:val="BC18574A"/>
    <w:lvl w:ilvl="0" w:tplc="04090019">
      <w:start w:val="1"/>
      <w:numFmt w:val="lowerLetter"/>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32"/>
  </w:num>
  <w:num w:numId="3">
    <w:abstractNumId w:val="26"/>
  </w:num>
  <w:num w:numId="4">
    <w:abstractNumId w:val="22"/>
  </w:num>
  <w:num w:numId="5">
    <w:abstractNumId w:val="21"/>
  </w:num>
  <w:num w:numId="6">
    <w:abstractNumId w:val="5"/>
  </w:num>
  <w:num w:numId="7">
    <w:abstractNumId w:val="19"/>
  </w:num>
  <w:num w:numId="8">
    <w:abstractNumId w:val="29"/>
  </w:num>
  <w:num w:numId="9">
    <w:abstractNumId w:val="38"/>
  </w:num>
  <w:num w:numId="10">
    <w:abstractNumId w:val="40"/>
  </w:num>
  <w:num w:numId="11">
    <w:abstractNumId w:val="36"/>
  </w:num>
  <w:num w:numId="12">
    <w:abstractNumId w:val="20"/>
  </w:num>
  <w:num w:numId="13">
    <w:abstractNumId w:val="4"/>
    <w:lvlOverride w:ilvl="0">
      <w:startOverride w:val="1"/>
    </w:lvlOverride>
  </w:num>
  <w:num w:numId="14">
    <w:abstractNumId w:val="1"/>
    <w:lvlOverride w:ilvl="0">
      <w:startOverride w:val="1"/>
    </w:lvlOverride>
  </w:num>
  <w:num w:numId="15">
    <w:abstractNumId w:val="2"/>
    <w:lvlOverride w:ilvl="0">
      <w:startOverride w:val="1"/>
    </w:lvlOverride>
  </w:num>
  <w:num w:numId="16">
    <w:abstractNumId w:val="3"/>
    <w:lvlOverride w:ilvl="0">
      <w:startOverride w:val="1"/>
    </w:lvlOverride>
  </w:num>
  <w:num w:numId="17">
    <w:abstractNumId w:val="39"/>
  </w:num>
  <w:num w:numId="18">
    <w:abstractNumId w:val="37"/>
  </w:num>
  <w:num w:numId="19">
    <w:abstractNumId w:val="25"/>
  </w:num>
  <w:num w:numId="20">
    <w:abstractNumId w:val="10"/>
  </w:num>
  <w:num w:numId="21">
    <w:abstractNumId w:val="15"/>
  </w:num>
  <w:num w:numId="22">
    <w:abstractNumId w:val="12"/>
  </w:num>
  <w:num w:numId="23">
    <w:abstractNumId w:val="14"/>
  </w:num>
  <w:num w:numId="24">
    <w:abstractNumId w:val="30"/>
  </w:num>
  <w:num w:numId="25">
    <w:abstractNumId w:val="18"/>
  </w:num>
  <w:num w:numId="26">
    <w:abstractNumId w:val="6"/>
  </w:num>
  <w:num w:numId="27">
    <w:abstractNumId w:val="28"/>
  </w:num>
  <w:num w:numId="28">
    <w:abstractNumId w:val="17"/>
  </w:num>
  <w:num w:numId="29">
    <w:abstractNumId w:val="33"/>
  </w:num>
  <w:num w:numId="30">
    <w:abstractNumId w:val="24"/>
  </w:num>
  <w:num w:numId="31">
    <w:abstractNumId w:val="13"/>
  </w:num>
  <w:num w:numId="32">
    <w:abstractNumId w:val="34"/>
  </w:num>
  <w:num w:numId="33">
    <w:abstractNumId w:val="23"/>
  </w:num>
  <w:num w:numId="34">
    <w:abstractNumId w:val="27"/>
  </w:num>
  <w:num w:numId="35">
    <w:abstractNumId w:val="7"/>
  </w:num>
  <w:num w:numId="36">
    <w:abstractNumId w:val="11"/>
  </w:num>
  <w:num w:numId="37">
    <w:abstractNumId w:val="9"/>
  </w:num>
  <w:num w:numId="38">
    <w:abstractNumId w:val="16"/>
  </w:num>
  <w:num w:numId="39">
    <w:abstractNumId w:val="35"/>
  </w:num>
  <w:num w:numId="40">
    <w:abstractNumId w:val="8"/>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3B2"/>
    <w:rsid w:val="00060CC8"/>
    <w:rsid w:val="000F03B2"/>
    <w:rsid w:val="001F35E1"/>
    <w:rsid w:val="003A32CE"/>
    <w:rsid w:val="00653768"/>
    <w:rsid w:val="007D324B"/>
    <w:rsid w:val="009A0099"/>
    <w:rsid w:val="00B90894"/>
    <w:rsid w:val="00DB1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3B2"/>
  </w:style>
  <w:style w:type="paragraph" w:styleId="Heading1">
    <w:name w:val="heading 1"/>
    <w:basedOn w:val="Normal"/>
    <w:next w:val="Normal"/>
    <w:link w:val="Heading1Char"/>
    <w:qFormat/>
    <w:rsid w:val="001F35E1"/>
    <w:pPr>
      <w:keepNext/>
      <w:autoSpaceDE w:val="0"/>
      <w:autoSpaceDN w:val="0"/>
      <w:adjustRightInd w:val="0"/>
      <w:spacing w:after="120" w:line="240" w:lineRule="auto"/>
      <w:outlineLvl w:val="0"/>
    </w:pPr>
    <w:rPr>
      <w:rFonts w:eastAsia="Times New Roman" w:cs="Times New Roman"/>
      <w:b/>
      <w:bCs/>
      <w:color w:val="0000FF"/>
      <w:sz w:val="24"/>
      <w:szCs w:val="24"/>
    </w:rPr>
  </w:style>
  <w:style w:type="paragraph" w:styleId="Heading4">
    <w:name w:val="heading 4"/>
    <w:basedOn w:val="Normal"/>
    <w:next w:val="Normal"/>
    <w:link w:val="Heading4Char"/>
    <w:uiPriority w:val="9"/>
    <w:semiHidden/>
    <w:unhideWhenUsed/>
    <w:qFormat/>
    <w:rsid w:val="001F35E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03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03B2"/>
  </w:style>
  <w:style w:type="paragraph" w:styleId="Footer">
    <w:name w:val="footer"/>
    <w:basedOn w:val="Normal"/>
    <w:link w:val="FooterChar"/>
    <w:unhideWhenUsed/>
    <w:rsid w:val="000F0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3B2"/>
  </w:style>
  <w:style w:type="table" w:styleId="TableGrid">
    <w:name w:val="Table Grid"/>
    <w:basedOn w:val="TableNormal"/>
    <w:rsid w:val="000F03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03B2"/>
    <w:pPr>
      <w:spacing w:after="0" w:line="240" w:lineRule="auto"/>
      <w:ind w:left="720"/>
      <w:contextualSpacing/>
    </w:pPr>
    <w:rPr>
      <w:rFonts w:eastAsia="Times New Roman" w:cs="Courier New"/>
      <w:kern w:val="32"/>
      <w:szCs w:val="28"/>
    </w:rPr>
  </w:style>
  <w:style w:type="table" w:customStyle="1" w:styleId="TableGrid1">
    <w:name w:val="Table Grid1"/>
    <w:basedOn w:val="TableNormal"/>
    <w:next w:val="TableGrid"/>
    <w:rsid w:val="000F03B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F35E1"/>
    <w:rPr>
      <w:rFonts w:eastAsia="Times New Roman" w:cs="Times New Roman"/>
      <w:b/>
      <w:bCs/>
      <w:color w:val="0000FF"/>
      <w:sz w:val="24"/>
      <w:szCs w:val="24"/>
    </w:rPr>
  </w:style>
  <w:style w:type="character" w:customStyle="1" w:styleId="Heading4Char">
    <w:name w:val="Heading 4 Char"/>
    <w:basedOn w:val="DefaultParagraphFont"/>
    <w:link w:val="Heading4"/>
    <w:uiPriority w:val="9"/>
    <w:semiHidden/>
    <w:rsid w:val="001F35E1"/>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1F35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5E1"/>
    <w:rPr>
      <w:rFonts w:ascii="Segoe UI" w:hAnsi="Segoe UI" w:cs="Segoe UI"/>
      <w:sz w:val="18"/>
      <w:szCs w:val="18"/>
    </w:rPr>
  </w:style>
  <w:style w:type="paragraph" w:styleId="BodyText">
    <w:name w:val="Body Text"/>
    <w:basedOn w:val="Normal"/>
    <w:link w:val="BodyTextChar"/>
    <w:rsid w:val="001F35E1"/>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1F35E1"/>
    <w:rPr>
      <w:rFonts w:eastAsia="Times New Roman" w:cs="Times New Roman"/>
      <w:color w:val="0000FF"/>
      <w:sz w:val="24"/>
      <w:szCs w:val="24"/>
    </w:rPr>
  </w:style>
  <w:style w:type="character" w:styleId="PageNumber">
    <w:name w:val="page number"/>
    <w:basedOn w:val="DefaultParagraphFont"/>
    <w:rsid w:val="001F35E1"/>
  </w:style>
  <w:style w:type="paragraph" w:styleId="BodyTextIndent">
    <w:name w:val="Body Text Indent"/>
    <w:basedOn w:val="Normal"/>
    <w:link w:val="BodyTextIndentChar"/>
    <w:rsid w:val="001F35E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rsid w:val="001F35E1"/>
    <w:rPr>
      <w:rFonts w:eastAsia="Times New Roman" w:cs="Times New Roman"/>
      <w:sz w:val="26"/>
      <w:szCs w:val="26"/>
    </w:rPr>
  </w:style>
  <w:style w:type="paragraph" w:customStyle="1" w:styleId="Char">
    <w:name w:val="Char"/>
    <w:basedOn w:val="Normal"/>
    <w:semiHidden/>
    <w:rsid w:val="001F35E1"/>
    <w:pPr>
      <w:spacing w:line="240" w:lineRule="exact"/>
    </w:pPr>
    <w:rPr>
      <w:rFonts w:ascii="Arial" w:eastAsia="Times New Roman" w:hAnsi="Arial" w:cs="Arial"/>
      <w:sz w:val="22"/>
    </w:rPr>
  </w:style>
  <w:style w:type="paragraph" w:customStyle="1" w:styleId="CharCharChar">
    <w:name w:val="Char Char Char"/>
    <w:basedOn w:val="Normal"/>
    <w:autoRedefine/>
    <w:rsid w:val="001F35E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qFormat/>
    <w:rsid w:val="001F35E1"/>
    <w:rPr>
      <w:i/>
      <w:iCs/>
    </w:rPr>
  </w:style>
  <w:style w:type="paragraph" w:styleId="BodyTextIndent2">
    <w:name w:val="Body Text Indent 2"/>
    <w:basedOn w:val="Normal"/>
    <w:link w:val="BodyTextIndent2Char"/>
    <w:rsid w:val="001F35E1"/>
    <w:pPr>
      <w:spacing w:after="120" w:line="480" w:lineRule="auto"/>
      <w:ind w:left="360"/>
    </w:pPr>
    <w:rPr>
      <w:rFonts w:eastAsia="Times New Roman" w:cs="Times New Roman"/>
      <w:sz w:val="26"/>
      <w:szCs w:val="26"/>
    </w:rPr>
  </w:style>
  <w:style w:type="character" w:customStyle="1" w:styleId="BodyTextIndent2Char">
    <w:name w:val="Body Text Indent 2 Char"/>
    <w:basedOn w:val="DefaultParagraphFont"/>
    <w:link w:val="BodyTextIndent2"/>
    <w:rsid w:val="001F35E1"/>
    <w:rPr>
      <w:rFonts w:eastAsia="Times New Roman" w:cs="Times New Roman"/>
      <w:sz w:val="26"/>
      <w:szCs w:val="26"/>
    </w:rPr>
  </w:style>
  <w:style w:type="paragraph" w:styleId="BodyText2">
    <w:name w:val="Body Text 2"/>
    <w:basedOn w:val="Normal"/>
    <w:link w:val="BodyText2Char"/>
    <w:uiPriority w:val="99"/>
    <w:semiHidden/>
    <w:unhideWhenUsed/>
    <w:rsid w:val="001F35E1"/>
    <w:pPr>
      <w:spacing w:after="120" w:line="480" w:lineRule="auto"/>
    </w:pPr>
  </w:style>
  <w:style w:type="character" w:customStyle="1" w:styleId="BodyText2Char">
    <w:name w:val="Body Text 2 Char"/>
    <w:basedOn w:val="DefaultParagraphFont"/>
    <w:link w:val="BodyText2"/>
    <w:uiPriority w:val="99"/>
    <w:semiHidden/>
    <w:rsid w:val="001F35E1"/>
  </w:style>
  <w:style w:type="paragraph" w:styleId="List2">
    <w:name w:val="List 2"/>
    <w:basedOn w:val="Normal"/>
    <w:unhideWhenUsed/>
    <w:rsid w:val="001F35E1"/>
    <w:pPr>
      <w:spacing w:after="0" w:line="240" w:lineRule="auto"/>
      <w:ind w:left="720" w:hanging="360"/>
    </w:pPr>
    <w:rPr>
      <w:rFonts w:ascii=".VnTime" w:eastAsia="Times New Roman" w:hAnsi=".VnTime"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3B2"/>
  </w:style>
  <w:style w:type="paragraph" w:styleId="Heading1">
    <w:name w:val="heading 1"/>
    <w:basedOn w:val="Normal"/>
    <w:next w:val="Normal"/>
    <w:link w:val="Heading1Char"/>
    <w:qFormat/>
    <w:rsid w:val="001F35E1"/>
    <w:pPr>
      <w:keepNext/>
      <w:autoSpaceDE w:val="0"/>
      <w:autoSpaceDN w:val="0"/>
      <w:adjustRightInd w:val="0"/>
      <w:spacing w:after="120" w:line="240" w:lineRule="auto"/>
      <w:outlineLvl w:val="0"/>
    </w:pPr>
    <w:rPr>
      <w:rFonts w:eastAsia="Times New Roman" w:cs="Times New Roman"/>
      <w:b/>
      <w:bCs/>
      <w:color w:val="0000FF"/>
      <w:sz w:val="24"/>
      <w:szCs w:val="24"/>
    </w:rPr>
  </w:style>
  <w:style w:type="paragraph" w:styleId="Heading4">
    <w:name w:val="heading 4"/>
    <w:basedOn w:val="Normal"/>
    <w:next w:val="Normal"/>
    <w:link w:val="Heading4Char"/>
    <w:uiPriority w:val="9"/>
    <w:semiHidden/>
    <w:unhideWhenUsed/>
    <w:qFormat/>
    <w:rsid w:val="001F35E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03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03B2"/>
  </w:style>
  <w:style w:type="paragraph" w:styleId="Footer">
    <w:name w:val="footer"/>
    <w:basedOn w:val="Normal"/>
    <w:link w:val="FooterChar"/>
    <w:unhideWhenUsed/>
    <w:rsid w:val="000F0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03B2"/>
  </w:style>
  <w:style w:type="table" w:styleId="TableGrid">
    <w:name w:val="Table Grid"/>
    <w:basedOn w:val="TableNormal"/>
    <w:rsid w:val="000F03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03B2"/>
    <w:pPr>
      <w:spacing w:after="0" w:line="240" w:lineRule="auto"/>
      <w:ind w:left="720"/>
      <w:contextualSpacing/>
    </w:pPr>
    <w:rPr>
      <w:rFonts w:eastAsia="Times New Roman" w:cs="Courier New"/>
      <w:kern w:val="32"/>
      <w:szCs w:val="28"/>
    </w:rPr>
  </w:style>
  <w:style w:type="table" w:customStyle="1" w:styleId="TableGrid1">
    <w:name w:val="Table Grid1"/>
    <w:basedOn w:val="TableNormal"/>
    <w:next w:val="TableGrid"/>
    <w:rsid w:val="000F03B2"/>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1F35E1"/>
    <w:rPr>
      <w:rFonts w:eastAsia="Times New Roman" w:cs="Times New Roman"/>
      <w:b/>
      <w:bCs/>
      <w:color w:val="0000FF"/>
      <w:sz w:val="24"/>
      <w:szCs w:val="24"/>
    </w:rPr>
  </w:style>
  <w:style w:type="character" w:customStyle="1" w:styleId="Heading4Char">
    <w:name w:val="Heading 4 Char"/>
    <w:basedOn w:val="DefaultParagraphFont"/>
    <w:link w:val="Heading4"/>
    <w:uiPriority w:val="9"/>
    <w:semiHidden/>
    <w:rsid w:val="001F35E1"/>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1F35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5E1"/>
    <w:rPr>
      <w:rFonts w:ascii="Segoe UI" w:hAnsi="Segoe UI" w:cs="Segoe UI"/>
      <w:sz w:val="18"/>
      <w:szCs w:val="18"/>
    </w:rPr>
  </w:style>
  <w:style w:type="paragraph" w:styleId="BodyText">
    <w:name w:val="Body Text"/>
    <w:basedOn w:val="Normal"/>
    <w:link w:val="BodyTextChar"/>
    <w:rsid w:val="001F35E1"/>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1F35E1"/>
    <w:rPr>
      <w:rFonts w:eastAsia="Times New Roman" w:cs="Times New Roman"/>
      <w:color w:val="0000FF"/>
      <w:sz w:val="24"/>
      <w:szCs w:val="24"/>
    </w:rPr>
  </w:style>
  <w:style w:type="character" w:styleId="PageNumber">
    <w:name w:val="page number"/>
    <w:basedOn w:val="DefaultParagraphFont"/>
    <w:rsid w:val="001F35E1"/>
  </w:style>
  <w:style w:type="paragraph" w:styleId="BodyTextIndent">
    <w:name w:val="Body Text Indent"/>
    <w:basedOn w:val="Normal"/>
    <w:link w:val="BodyTextIndentChar"/>
    <w:rsid w:val="001F35E1"/>
    <w:pPr>
      <w:spacing w:after="120" w:line="240" w:lineRule="auto"/>
      <w:ind w:left="360"/>
    </w:pPr>
    <w:rPr>
      <w:rFonts w:eastAsia="Times New Roman" w:cs="Times New Roman"/>
      <w:sz w:val="26"/>
      <w:szCs w:val="26"/>
    </w:rPr>
  </w:style>
  <w:style w:type="character" w:customStyle="1" w:styleId="BodyTextIndentChar">
    <w:name w:val="Body Text Indent Char"/>
    <w:basedOn w:val="DefaultParagraphFont"/>
    <w:link w:val="BodyTextIndent"/>
    <w:rsid w:val="001F35E1"/>
    <w:rPr>
      <w:rFonts w:eastAsia="Times New Roman" w:cs="Times New Roman"/>
      <w:sz w:val="26"/>
      <w:szCs w:val="26"/>
    </w:rPr>
  </w:style>
  <w:style w:type="paragraph" w:customStyle="1" w:styleId="Char">
    <w:name w:val="Char"/>
    <w:basedOn w:val="Normal"/>
    <w:semiHidden/>
    <w:rsid w:val="001F35E1"/>
    <w:pPr>
      <w:spacing w:line="240" w:lineRule="exact"/>
    </w:pPr>
    <w:rPr>
      <w:rFonts w:ascii="Arial" w:eastAsia="Times New Roman" w:hAnsi="Arial" w:cs="Arial"/>
      <w:sz w:val="22"/>
    </w:rPr>
  </w:style>
  <w:style w:type="paragraph" w:customStyle="1" w:styleId="CharCharChar">
    <w:name w:val="Char Char Char"/>
    <w:basedOn w:val="Normal"/>
    <w:autoRedefine/>
    <w:rsid w:val="001F35E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basedOn w:val="DefaultParagraphFont"/>
    <w:qFormat/>
    <w:rsid w:val="001F35E1"/>
    <w:rPr>
      <w:i/>
      <w:iCs/>
    </w:rPr>
  </w:style>
  <w:style w:type="paragraph" w:styleId="BodyTextIndent2">
    <w:name w:val="Body Text Indent 2"/>
    <w:basedOn w:val="Normal"/>
    <w:link w:val="BodyTextIndent2Char"/>
    <w:rsid w:val="001F35E1"/>
    <w:pPr>
      <w:spacing w:after="120" w:line="480" w:lineRule="auto"/>
      <w:ind w:left="360"/>
    </w:pPr>
    <w:rPr>
      <w:rFonts w:eastAsia="Times New Roman" w:cs="Times New Roman"/>
      <w:sz w:val="26"/>
      <w:szCs w:val="26"/>
    </w:rPr>
  </w:style>
  <w:style w:type="character" w:customStyle="1" w:styleId="BodyTextIndent2Char">
    <w:name w:val="Body Text Indent 2 Char"/>
    <w:basedOn w:val="DefaultParagraphFont"/>
    <w:link w:val="BodyTextIndent2"/>
    <w:rsid w:val="001F35E1"/>
    <w:rPr>
      <w:rFonts w:eastAsia="Times New Roman" w:cs="Times New Roman"/>
      <w:sz w:val="26"/>
      <w:szCs w:val="26"/>
    </w:rPr>
  </w:style>
  <w:style w:type="paragraph" w:styleId="BodyText2">
    <w:name w:val="Body Text 2"/>
    <w:basedOn w:val="Normal"/>
    <w:link w:val="BodyText2Char"/>
    <w:uiPriority w:val="99"/>
    <w:semiHidden/>
    <w:unhideWhenUsed/>
    <w:rsid w:val="001F35E1"/>
    <w:pPr>
      <w:spacing w:after="120" w:line="480" w:lineRule="auto"/>
    </w:pPr>
  </w:style>
  <w:style w:type="character" w:customStyle="1" w:styleId="BodyText2Char">
    <w:name w:val="Body Text 2 Char"/>
    <w:basedOn w:val="DefaultParagraphFont"/>
    <w:link w:val="BodyText2"/>
    <w:uiPriority w:val="99"/>
    <w:semiHidden/>
    <w:rsid w:val="001F35E1"/>
  </w:style>
  <w:style w:type="paragraph" w:styleId="List2">
    <w:name w:val="List 2"/>
    <w:basedOn w:val="Normal"/>
    <w:unhideWhenUsed/>
    <w:rsid w:val="001F35E1"/>
    <w:pPr>
      <w:spacing w:after="0" w:line="240" w:lineRule="auto"/>
      <w:ind w:left="720" w:hanging="360"/>
    </w:pPr>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6628</Words>
  <Characters>37783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dc:creator>
  <cp:keywords/>
  <dc:description/>
  <cp:lastModifiedBy>Thuong</cp:lastModifiedBy>
  <cp:revision>4</cp:revision>
  <dcterms:created xsi:type="dcterms:W3CDTF">2019-04-19T16:27:00Z</dcterms:created>
  <dcterms:modified xsi:type="dcterms:W3CDTF">2019-04-22T04:23:00Z</dcterms:modified>
</cp:coreProperties>
</file>